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8B80" w14:textId="77777777" w:rsidR="004702FB" w:rsidRDefault="004702FB" w:rsidP="006975C6">
      <w:pPr>
        <w:pStyle w:val="Paragraf"/>
        <w:rPr>
          <w:rFonts w:ascii="Arial" w:hAnsi="Arial" w:cs="Arial"/>
        </w:rPr>
      </w:pPr>
    </w:p>
    <w:p w14:paraId="2AC68B16" w14:textId="1F7914B2" w:rsidR="00AF7FB0" w:rsidRPr="006F1DA5" w:rsidRDefault="00932316" w:rsidP="006975C6">
      <w:pPr>
        <w:pStyle w:val="Paragraf"/>
        <w:rPr>
          <w:rFonts w:ascii="Arial" w:hAnsi="Arial" w:cs="Arial"/>
        </w:rPr>
      </w:pPr>
      <w:r>
        <w:rPr>
          <w:rFonts w:ascii="Arial" w:hAnsi="Arial" w:cs="Arial"/>
        </w:rPr>
        <w:t>Številka:</w:t>
      </w:r>
      <w:r w:rsidR="00127127" w:rsidRPr="006F1DA5">
        <w:rPr>
          <w:rFonts w:ascii="Arial" w:hAnsi="Arial" w:cs="Arial"/>
        </w:rPr>
        <w:t xml:space="preserve"> </w:t>
      </w:r>
      <w:r w:rsidR="00390BF7">
        <w:rPr>
          <w:rFonts w:ascii="Arial" w:hAnsi="Arial" w:cs="Arial"/>
        </w:rPr>
        <w:t>430-0</w:t>
      </w:r>
      <w:r w:rsidR="001A552F">
        <w:rPr>
          <w:rFonts w:ascii="Arial" w:hAnsi="Arial" w:cs="Arial"/>
        </w:rPr>
        <w:t>0</w:t>
      </w:r>
      <w:r w:rsidR="00860C4E">
        <w:rPr>
          <w:rFonts w:ascii="Arial" w:hAnsi="Arial" w:cs="Arial"/>
        </w:rPr>
        <w:t>53</w:t>
      </w:r>
      <w:r w:rsidR="00390BF7">
        <w:rPr>
          <w:rFonts w:ascii="Arial" w:hAnsi="Arial" w:cs="Arial"/>
        </w:rPr>
        <w:t>/202</w:t>
      </w:r>
      <w:r w:rsidR="001A552F">
        <w:rPr>
          <w:rFonts w:ascii="Arial" w:hAnsi="Arial" w:cs="Arial"/>
        </w:rPr>
        <w:t>2</w:t>
      </w:r>
      <w:r w:rsidR="00390BF7">
        <w:rPr>
          <w:rFonts w:ascii="Arial" w:hAnsi="Arial" w:cs="Arial"/>
        </w:rPr>
        <w:t>-</w:t>
      </w:r>
      <w:r w:rsidR="00682D9D">
        <w:rPr>
          <w:rFonts w:ascii="Arial" w:hAnsi="Arial" w:cs="Arial"/>
        </w:rPr>
        <w:t>5</w:t>
      </w:r>
      <w:r w:rsidR="00BC0D7C">
        <w:rPr>
          <w:rFonts w:ascii="Arial" w:hAnsi="Arial" w:cs="Arial"/>
        </w:rPr>
        <w:t xml:space="preserve"> </w:t>
      </w:r>
      <w:r w:rsidR="009C12FF">
        <w:rPr>
          <w:rFonts w:ascii="Arial" w:hAnsi="Arial" w:cs="Arial"/>
        </w:rPr>
        <w:t>(</w:t>
      </w:r>
      <w:r w:rsidR="00390BF7">
        <w:rPr>
          <w:rFonts w:ascii="Arial" w:hAnsi="Arial" w:cs="Arial"/>
        </w:rPr>
        <w:t>2526</w:t>
      </w:r>
      <w:r w:rsidR="009C12FF">
        <w:rPr>
          <w:rFonts w:ascii="Arial" w:hAnsi="Arial" w:cs="Arial"/>
        </w:rPr>
        <w:t>)</w:t>
      </w:r>
    </w:p>
    <w:p w14:paraId="1DD29FD0" w14:textId="71F811BB" w:rsidR="00FB3258" w:rsidRPr="006F1DA5" w:rsidRDefault="006F347F" w:rsidP="00FC2646">
      <w:pPr>
        <w:pStyle w:val="Paragraf"/>
        <w:tabs>
          <w:tab w:val="right" w:pos="9070"/>
        </w:tabs>
        <w:rPr>
          <w:rFonts w:ascii="Arial" w:hAnsi="Arial" w:cs="Arial"/>
        </w:rPr>
      </w:pPr>
      <w:r>
        <w:rPr>
          <w:rFonts w:ascii="Arial" w:hAnsi="Arial" w:cs="Arial"/>
        </w:rPr>
        <w:t xml:space="preserve">Datum: </w:t>
      </w:r>
      <w:r w:rsidR="002E2D0D">
        <w:rPr>
          <w:rFonts w:ascii="Arial" w:hAnsi="Arial" w:cs="Arial"/>
        </w:rPr>
        <w:t>8</w:t>
      </w:r>
      <w:r w:rsidR="00860C4E">
        <w:rPr>
          <w:rFonts w:ascii="Arial" w:hAnsi="Arial" w:cs="Arial"/>
        </w:rPr>
        <w:t>. 6. 2022</w:t>
      </w:r>
      <w:r w:rsidR="00FC2646" w:rsidRPr="006F1DA5">
        <w:rPr>
          <w:rFonts w:ascii="Arial" w:hAnsi="Arial" w:cs="Arial"/>
        </w:rPr>
        <w:tab/>
      </w:r>
    </w:p>
    <w:p w14:paraId="3449B9B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A635D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B668271" w14:textId="77777777" w:rsidR="00FB3258" w:rsidRPr="00810297" w:rsidRDefault="0051184D" w:rsidP="0033249E">
            <w:pPr>
              <w:pStyle w:val="Paragraf"/>
              <w:jc w:val="right"/>
              <w:rPr>
                <w:rFonts w:ascii="Arial" w:hAnsi="Arial" w:cs="Arial"/>
                <w:color w:val="BFBFBF" w:themeColor="background1" w:themeShade="BF"/>
                <w:sz w:val="28"/>
                <w:szCs w:val="28"/>
              </w:rPr>
            </w:pPr>
            <w:bookmarkStart w:id="0" w:name="_Hlk90217806"/>
            <w:r w:rsidRPr="00810297">
              <w:rPr>
                <w:rFonts w:ascii="Arial" w:hAnsi="Arial" w:cs="Arial"/>
                <w:color w:val="BFBFBF" w:themeColor="background1" w:themeShade="BF"/>
                <w:sz w:val="28"/>
                <w:szCs w:val="28"/>
              </w:rPr>
              <w:t>Dokumentacija v zvezi z oddajo javnega naročila</w:t>
            </w:r>
          </w:p>
          <w:p w14:paraId="76A6DE2C" w14:textId="52CE9E6E" w:rsidR="00FB3258" w:rsidRPr="00810297" w:rsidRDefault="001A552F" w:rsidP="00810297">
            <w:pPr>
              <w:pStyle w:val="Paragraf"/>
              <w:spacing w:before="0"/>
              <w:jc w:val="right"/>
              <w:rPr>
                <w:rFonts w:ascii="Arial" w:hAnsi="Arial" w:cs="Arial"/>
                <w:sz w:val="28"/>
                <w:szCs w:val="28"/>
              </w:rPr>
            </w:pPr>
            <w:r>
              <w:rPr>
                <w:rFonts w:ascii="Arial" w:hAnsi="Arial" w:cs="Arial"/>
                <w:sz w:val="28"/>
                <w:szCs w:val="28"/>
              </w:rPr>
              <w:t xml:space="preserve">Izdelava projektne dokumentacije ter pridobitev gradbenega dovoljenja za izgradnjo suhega zadrževalnika </w:t>
            </w:r>
            <w:r w:rsidR="00860C4E">
              <w:rPr>
                <w:rFonts w:ascii="Arial" w:hAnsi="Arial" w:cs="Arial"/>
                <w:sz w:val="28"/>
                <w:szCs w:val="28"/>
              </w:rPr>
              <w:t xml:space="preserve">visokih voda Črnolica – protipoplavni ukrepi Šentjur – faza D </w:t>
            </w:r>
          </w:p>
        </w:tc>
      </w:tr>
    </w:tbl>
    <w:p w14:paraId="556D7777" w14:textId="77777777" w:rsidR="00FB3258" w:rsidRPr="006F1DA5" w:rsidRDefault="00FB3258" w:rsidP="006975C6">
      <w:pPr>
        <w:pStyle w:val="Paragraf"/>
        <w:rPr>
          <w:rFonts w:ascii="Arial" w:hAnsi="Arial" w:cs="Arial"/>
        </w:rPr>
      </w:pPr>
    </w:p>
    <w:p w14:paraId="638CE6C5" w14:textId="7F648BC7" w:rsidR="00FB3258" w:rsidRPr="006F1DA5" w:rsidRDefault="00FB3258" w:rsidP="006975C6">
      <w:pPr>
        <w:pStyle w:val="Paragraf"/>
        <w:rPr>
          <w:rFonts w:ascii="Arial" w:hAnsi="Arial" w:cs="Arial"/>
        </w:rPr>
      </w:pPr>
      <w:r w:rsidRPr="006F1DA5">
        <w:rPr>
          <w:rFonts w:ascii="Arial" w:hAnsi="Arial" w:cs="Arial"/>
        </w:rPr>
        <w:t xml:space="preserve">Zaporedna </w:t>
      </w:r>
      <w:r w:rsidR="00251326">
        <w:rPr>
          <w:rFonts w:ascii="Arial" w:hAnsi="Arial" w:cs="Arial"/>
        </w:rPr>
        <w:t xml:space="preserve">številka: </w:t>
      </w:r>
      <w:r w:rsidR="00BC0D7C">
        <w:rPr>
          <w:rFonts w:ascii="Arial" w:hAnsi="Arial" w:cs="Arial"/>
        </w:rPr>
        <w:t>JN00</w:t>
      </w:r>
      <w:r w:rsidR="00672BCA">
        <w:rPr>
          <w:rFonts w:ascii="Arial" w:hAnsi="Arial" w:cs="Arial"/>
        </w:rPr>
        <w:t>22</w:t>
      </w:r>
      <w:r w:rsidR="00BC0D7C">
        <w:rPr>
          <w:rFonts w:ascii="Arial" w:hAnsi="Arial" w:cs="Arial"/>
        </w:rPr>
        <w:t>/2021</w:t>
      </w:r>
    </w:p>
    <w:p w14:paraId="7FFAFB6E" w14:textId="57309DD5" w:rsidR="008502F5" w:rsidRPr="006F1DA5" w:rsidRDefault="008502F5" w:rsidP="008502F5">
      <w:pPr>
        <w:pStyle w:val="Paragraf"/>
        <w:rPr>
          <w:rFonts w:ascii="Arial" w:hAnsi="Arial" w:cs="Arial"/>
        </w:rPr>
      </w:pPr>
      <w:bookmarkStart w:id="1" w:name="_Hlk51146890"/>
      <w:r w:rsidRPr="006F1DA5">
        <w:rPr>
          <w:rFonts w:ascii="Arial" w:hAnsi="Arial" w:cs="Arial"/>
        </w:rPr>
        <w:t xml:space="preserve">Vrsta postopka: </w:t>
      </w:r>
      <w:r w:rsidR="001A552F">
        <w:rPr>
          <w:rFonts w:ascii="Arial" w:hAnsi="Arial" w:cs="Arial"/>
          <w:b/>
        </w:rPr>
        <w:t>odprti postopek na podlagi 40. člena ZJN-3</w:t>
      </w:r>
    </w:p>
    <w:bookmarkEnd w:id="0"/>
    <w:p w14:paraId="1E6E8150" w14:textId="77777777" w:rsidR="00582DA5" w:rsidRDefault="00582DA5" w:rsidP="00582DA5">
      <w:pPr>
        <w:spacing w:after="0" w:line="240" w:lineRule="auto"/>
        <w:jc w:val="both"/>
        <w:rPr>
          <w:rFonts w:ascii="Arial" w:hAnsi="Arial" w:cs="Arial"/>
          <w:b/>
          <w:bCs/>
          <w:color w:val="000000"/>
          <w:sz w:val="18"/>
          <w:szCs w:val="18"/>
        </w:rPr>
      </w:pPr>
    </w:p>
    <w:p w14:paraId="583F2186" w14:textId="77777777" w:rsidR="00582DA5" w:rsidRPr="00740C2A" w:rsidRDefault="00582DA5" w:rsidP="00582DA5">
      <w:pPr>
        <w:spacing w:after="0" w:line="240" w:lineRule="auto"/>
        <w:jc w:val="both"/>
        <w:rPr>
          <w:rFonts w:ascii="Arial" w:hAnsi="Arial" w:cs="Arial"/>
          <w:b/>
          <w:bCs/>
          <w:color w:val="000000"/>
          <w:sz w:val="18"/>
          <w:szCs w:val="18"/>
        </w:rPr>
      </w:pPr>
    </w:p>
    <w:bookmarkEnd w:id="1"/>
    <w:p w14:paraId="7027A128" w14:textId="130A1F45" w:rsidR="00960022" w:rsidRPr="002E6733" w:rsidRDefault="00347685" w:rsidP="00587AB6">
      <w:pPr>
        <w:pStyle w:val="Paragraf"/>
        <w:jc w:val="both"/>
        <w:rPr>
          <w:rFonts w:ascii="Arial" w:eastAsia="Calibri" w:hAnsi="Arial" w:cs="Arial"/>
          <w:b/>
          <w:bCs/>
        </w:rPr>
        <w:sectPr w:rsidR="00960022" w:rsidRPr="002E6733" w:rsidSect="00F851F3">
          <w:headerReference w:type="default" r:id="rId9"/>
          <w:footerReference w:type="default" r:id="rId10"/>
          <w:pgSz w:w="11906" w:h="16838"/>
          <w:pgMar w:top="1418" w:right="1418" w:bottom="1418" w:left="1418" w:header="567" w:footer="596" w:gutter="0"/>
          <w:cols w:space="708"/>
          <w:docGrid w:linePitch="360"/>
        </w:sectPr>
      </w:pPr>
      <w:r w:rsidRPr="00587AB6">
        <w:rPr>
          <w:rFonts w:ascii="Arial" w:eastAsia="Calibri" w:hAnsi="Arial" w:cs="Arial"/>
          <w:b/>
          <w:bCs/>
          <w:i/>
          <w:iCs/>
        </w:rPr>
        <w:t>»Predmetni projekt je del Slovenskega načrta za okrevanje in odpornost, ki ga financira Evropska unija. Cilj Načrta za okrevanje in odpornost (NOO) - Razvojno področje: Zeleni prehod – Komponenta Čisto in varno okolje (C1 K3) so naložbe v zmanjševanje poplavne ogroženosti z dvigom protipoplavne varnosti in preprečevanjem posledic poplav.</w:t>
      </w:r>
      <w:bookmarkStart w:id="2" w:name="_GoBack"/>
      <w:bookmarkEnd w:id="2"/>
    </w:p>
    <w:p w14:paraId="13453900" w14:textId="0412961E" w:rsidR="0086468E" w:rsidRDefault="0086468E" w:rsidP="0086468E">
      <w:pPr>
        <w:pStyle w:val="Glava"/>
        <w:jc w:val="both"/>
        <w:rPr>
          <w:rFonts w:ascii="Arial" w:hAnsi="Arial" w:cs="Arial"/>
          <w:sz w:val="18"/>
          <w:szCs w:val="18"/>
        </w:rPr>
      </w:pPr>
    </w:p>
    <w:p w14:paraId="58159FBD" w14:textId="77777777" w:rsidR="00FA1C08" w:rsidRDefault="00FA1C08" w:rsidP="0086468E">
      <w:pPr>
        <w:pStyle w:val="Glava"/>
        <w:jc w:val="both"/>
        <w:rPr>
          <w:rFonts w:ascii="Arial" w:hAnsi="Arial" w:cs="Arial"/>
          <w:sz w:val="18"/>
          <w:szCs w:val="18"/>
        </w:rPr>
      </w:pPr>
    </w:p>
    <w:p w14:paraId="267B2040" w14:textId="77777777" w:rsidR="00833409" w:rsidRPr="00590863" w:rsidRDefault="00833409" w:rsidP="00833409">
      <w:pPr>
        <w:spacing w:after="0"/>
        <w:jc w:val="right"/>
        <w:rPr>
          <w:rFonts w:ascii="Arial" w:hAnsi="Arial" w:cs="Arial"/>
          <w:sz w:val="18"/>
          <w:szCs w:val="18"/>
        </w:rPr>
      </w:pPr>
      <w:r w:rsidRPr="00590863">
        <w:rPr>
          <w:rFonts w:ascii="Arial" w:hAnsi="Arial" w:cs="Arial"/>
          <w:sz w:val="18"/>
          <w:szCs w:val="18"/>
        </w:rPr>
        <w:t>Obrazec št: 1</w:t>
      </w:r>
    </w:p>
    <w:p w14:paraId="5C90FD75" w14:textId="77777777" w:rsidR="00833409" w:rsidRDefault="00833409" w:rsidP="0083340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2BBA3F0" w14:textId="77777777" w:rsidR="00833409" w:rsidRPr="00833409" w:rsidRDefault="00833409" w:rsidP="00833409">
      <w:pPr>
        <w:spacing w:after="0" w:line="240" w:lineRule="auto"/>
        <w:jc w:val="both"/>
        <w:rPr>
          <w:rFonts w:ascii="Arial" w:eastAsia="Calibri" w:hAnsi="Arial" w:cs="Arial"/>
          <w:sz w:val="18"/>
          <w:szCs w:val="1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33409" w:rsidRPr="00833409" w14:paraId="39EC6A22" w14:textId="77777777" w:rsidTr="00833409">
        <w:trPr>
          <w:trHeight w:val="689"/>
        </w:trPr>
        <w:tc>
          <w:tcPr>
            <w:tcW w:w="3119" w:type="dxa"/>
            <w:shd w:val="clear" w:color="auto" w:fill="D9D9D9"/>
            <w:vAlign w:val="center"/>
          </w:tcPr>
          <w:p w14:paraId="438CDCB8"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Javno naročilo:</w:t>
            </w:r>
          </w:p>
        </w:tc>
        <w:tc>
          <w:tcPr>
            <w:tcW w:w="5953" w:type="dxa"/>
            <w:vAlign w:val="center"/>
          </w:tcPr>
          <w:p w14:paraId="0DFC50F8" w14:textId="77777777" w:rsidR="00833409" w:rsidRPr="00833409" w:rsidRDefault="00833409" w:rsidP="00833409">
            <w:pPr>
              <w:spacing w:after="0" w:line="240" w:lineRule="auto"/>
              <w:rPr>
                <w:rFonts w:ascii="Arial" w:eastAsia="Calibri" w:hAnsi="Arial" w:cs="Arial"/>
                <w:b/>
                <w:sz w:val="18"/>
                <w:szCs w:val="18"/>
              </w:rPr>
            </w:pPr>
          </w:p>
          <w:p w14:paraId="55ABC689" w14:textId="32C1031C" w:rsidR="00833409" w:rsidRPr="00860C4E" w:rsidRDefault="00860C4E" w:rsidP="00860C4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tc>
      </w:tr>
      <w:tr w:rsidR="00833409" w:rsidRPr="00833409" w14:paraId="1317916E" w14:textId="77777777" w:rsidTr="00833409">
        <w:trPr>
          <w:trHeight w:val="454"/>
        </w:trPr>
        <w:tc>
          <w:tcPr>
            <w:tcW w:w="3119" w:type="dxa"/>
            <w:shd w:val="clear" w:color="auto" w:fill="D9D9D9"/>
            <w:vAlign w:val="center"/>
          </w:tcPr>
          <w:p w14:paraId="3DB07790"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Naročnik:</w:t>
            </w:r>
          </w:p>
        </w:tc>
        <w:tc>
          <w:tcPr>
            <w:tcW w:w="5953" w:type="dxa"/>
            <w:vAlign w:val="center"/>
          </w:tcPr>
          <w:p w14:paraId="35E7A7A7" w14:textId="6C19C1A6"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O</w:t>
            </w:r>
            <w:r w:rsidR="00B31B17">
              <w:rPr>
                <w:rFonts w:ascii="Arial" w:eastAsia="Calibri" w:hAnsi="Arial" w:cs="Arial"/>
                <w:b/>
                <w:sz w:val="18"/>
                <w:szCs w:val="18"/>
              </w:rPr>
              <w:t>B</w:t>
            </w:r>
            <w:r w:rsidRPr="00833409">
              <w:rPr>
                <w:rFonts w:ascii="Arial" w:eastAsia="Calibri" w:hAnsi="Arial" w:cs="Arial"/>
                <w:b/>
                <w:sz w:val="18"/>
                <w:szCs w:val="18"/>
              </w:rPr>
              <w:t>ČINA ŠENTJUR, Mestni trg 10, 3230 Šentjur</w:t>
            </w:r>
          </w:p>
        </w:tc>
      </w:tr>
      <w:tr w:rsidR="00833409" w:rsidRPr="00833409" w14:paraId="33534529" w14:textId="77777777" w:rsidTr="00833409">
        <w:trPr>
          <w:trHeight w:val="1014"/>
        </w:trPr>
        <w:tc>
          <w:tcPr>
            <w:tcW w:w="3119" w:type="dxa"/>
            <w:shd w:val="clear" w:color="auto" w:fill="D9D9D9"/>
            <w:vAlign w:val="center"/>
          </w:tcPr>
          <w:p w14:paraId="0A32E1AF"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Številka ponudbe:</w:t>
            </w:r>
          </w:p>
        </w:tc>
        <w:tc>
          <w:tcPr>
            <w:tcW w:w="5953" w:type="dxa"/>
            <w:vAlign w:val="center"/>
          </w:tcPr>
          <w:p w14:paraId="5D08BD4E"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86A9425" w14:textId="77777777" w:rsidTr="00833409">
        <w:trPr>
          <w:trHeight w:val="560"/>
        </w:trPr>
        <w:tc>
          <w:tcPr>
            <w:tcW w:w="3119" w:type="dxa"/>
            <w:shd w:val="clear" w:color="auto" w:fill="D9D9D9"/>
            <w:vAlign w:val="center"/>
          </w:tcPr>
          <w:p w14:paraId="1C90F7FC"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Ponudnik:</w:t>
            </w:r>
          </w:p>
        </w:tc>
        <w:tc>
          <w:tcPr>
            <w:tcW w:w="5953" w:type="dxa"/>
            <w:vAlign w:val="center"/>
          </w:tcPr>
          <w:p w14:paraId="008639F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106C26AE" w14:textId="77777777" w:rsidTr="00833409">
        <w:trPr>
          <w:trHeight w:val="454"/>
        </w:trPr>
        <w:tc>
          <w:tcPr>
            <w:tcW w:w="9072" w:type="dxa"/>
            <w:gridSpan w:val="2"/>
            <w:shd w:val="clear" w:color="auto" w:fill="D9E2F3"/>
            <w:vAlign w:val="center"/>
          </w:tcPr>
          <w:p w14:paraId="6BC219FE"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Opomba: zgoraj se navede polni naziv ponudnika, v primeru skupne ponudbe pa tudi polni naziv vseh parterjev v skupni ponudbi.</w:t>
            </w:r>
          </w:p>
        </w:tc>
      </w:tr>
      <w:tr w:rsidR="00833409" w:rsidRPr="00833409" w14:paraId="1FFB0F95" w14:textId="77777777" w:rsidTr="00833409">
        <w:trPr>
          <w:trHeight w:val="454"/>
        </w:trPr>
        <w:tc>
          <w:tcPr>
            <w:tcW w:w="3119" w:type="dxa"/>
            <w:shd w:val="clear" w:color="auto" w:fill="D9D9D9"/>
            <w:vAlign w:val="center"/>
          </w:tcPr>
          <w:p w14:paraId="20148900"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Ponudbo oddajamo (ustrezno označite):</w:t>
            </w:r>
          </w:p>
        </w:tc>
        <w:tc>
          <w:tcPr>
            <w:tcW w:w="5953" w:type="dxa"/>
            <w:vAlign w:val="center"/>
          </w:tcPr>
          <w:p w14:paraId="4ED889C9" w14:textId="77777777" w:rsidR="00833409" w:rsidRPr="00833409" w:rsidRDefault="00833409" w:rsidP="00833409">
            <w:pPr>
              <w:spacing w:after="0" w:line="240" w:lineRule="auto"/>
              <w:ind w:left="360"/>
              <w:contextualSpacing/>
              <w:jc w:val="both"/>
              <w:rPr>
                <w:rFonts w:ascii="Arial" w:eastAsia="Calibri" w:hAnsi="Arial" w:cs="Arial"/>
                <w:sz w:val="18"/>
                <w:szCs w:val="18"/>
              </w:rPr>
            </w:pPr>
          </w:p>
          <w:p w14:paraId="642AB41E"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kot samostojni ponudnik</w:t>
            </w:r>
          </w:p>
          <w:p w14:paraId="554CC368"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skupna ponudba</w:t>
            </w:r>
          </w:p>
          <w:p w14:paraId="7CF144D2"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ponudba s podizvajalci</w:t>
            </w:r>
          </w:p>
          <w:p w14:paraId="4EEA1689"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ponudba z uporabo zmogljivosti drugih gospodarskih subjektov</w:t>
            </w:r>
          </w:p>
          <w:p w14:paraId="056F757E" w14:textId="77777777" w:rsidR="00833409" w:rsidRPr="00833409" w:rsidRDefault="00833409" w:rsidP="00833409">
            <w:pPr>
              <w:spacing w:after="0" w:line="240" w:lineRule="auto"/>
              <w:ind w:left="360"/>
              <w:contextualSpacing/>
              <w:jc w:val="both"/>
              <w:rPr>
                <w:rFonts w:ascii="Arial" w:eastAsia="Calibri" w:hAnsi="Arial" w:cs="Arial"/>
                <w:sz w:val="18"/>
                <w:szCs w:val="18"/>
              </w:rPr>
            </w:pPr>
          </w:p>
        </w:tc>
      </w:tr>
      <w:tr w:rsidR="00833409" w:rsidRPr="00833409" w14:paraId="50AEC8CE" w14:textId="77777777" w:rsidTr="00833409">
        <w:trPr>
          <w:trHeight w:val="454"/>
        </w:trPr>
        <w:tc>
          <w:tcPr>
            <w:tcW w:w="3119" w:type="dxa"/>
            <w:shd w:val="clear" w:color="auto" w:fill="D9D9D9"/>
            <w:vAlign w:val="center"/>
          </w:tcPr>
          <w:p w14:paraId="7D91926E"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Pooblaščena oseba za podpis ponudbe in pogodbe:</w:t>
            </w:r>
          </w:p>
        </w:tc>
        <w:tc>
          <w:tcPr>
            <w:tcW w:w="5953" w:type="dxa"/>
            <w:vAlign w:val="center"/>
          </w:tcPr>
          <w:p w14:paraId="54AB74D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11194B96" w14:textId="77777777" w:rsidTr="00833409">
        <w:trPr>
          <w:trHeight w:val="454"/>
        </w:trPr>
        <w:tc>
          <w:tcPr>
            <w:tcW w:w="9072" w:type="dxa"/>
            <w:gridSpan w:val="2"/>
            <w:shd w:val="clear" w:color="auto" w:fill="D9E2F3"/>
            <w:vAlign w:val="center"/>
          </w:tcPr>
          <w:p w14:paraId="5C5A591B" w14:textId="3FD8DEAC"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 xml:space="preserve">Opomba: ponudniki morajo, vezano na pooblaščeno osebo za podpis ponudbe, upoštevati določila </w:t>
            </w:r>
            <w:r w:rsidR="00B31B17">
              <w:rPr>
                <w:rFonts w:ascii="Arial" w:eastAsia="Calibri" w:hAnsi="Arial" w:cs="Arial"/>
                <w:sz w:val="18"/>
                <w:szCs w:val="18"/>
                <w:u w:val="single"/>
              </w:rPr>
              <w:t>razpisne dokumentacije</w:t>
            </w:r>
            <w:r w:rsidRPr="00833409">
              <w:rPr>
                <w:rFonts w:ascii="Arial" w:eastAsia="Calibri" w:hAnsi="Arial" w:cs="Arial"/>
                <w:sz w:val="18"/>
                <w:szCs w:val="18"/>
              </w:rPr>
              <w:t>. Navodil ponudnikom za izdelavo ponudbe in v kolikor je relevantno za pooblaščeno osebo za podpis ponudbe v ponudbeni dokumentaciji predložiti ustrezno pooblastilo.</w:t>
            </w:r>
          </w:p>
        </w:tc>
      </w:tr>
      <w:tr w:rsidR="00833409" w:rsidRPr="00833409" w14:paraId="69ADDEAA" w14:textId="77777777" w:rsidTr="00833409">
        <w:trPr>
          <w:trHeight w:val="225"/>
        </w:trPr>
        <w:tc>
          <w:tcPr>
            <w:tcW w:w="3119" w:type="dxa"/>
            <w:vMerge w:val="restart"/>
            <w:shd w:val="clear" w:color="auto" w:fill="D9D9D9"/>
            <w:vAlign w:val="center"/>
          </w:tcPr>
          <w:p w14:paraId="127566C1"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b/>
                <w:color w:val="000000"/>
                <w:sz w:val="18"/>
                <w:szCs w:val="18"/>
              </w:rPr>
              <w:t>Pooblaščenec za vročanje v Republiki Sloveniji (v kolikor je sedež/naslov ponudnika/vodilnega ponudnika v tujini):</w:t>
            </w:r>
          </w:p>
        </w:tc>
        <w:tc>
          <w:tcPr>
            <w:tcW w:w="5953" w:type="dxa"/>
            <w:shd w:val="clear" w:color="auto" w:fill="D9D9D9"/>
            <w:vAlign w:val="center"/>
          </w:tcPr>
          <w:p w14:paraId="3CF3A280"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Ime in Priimek:</w:t>
            </w:r>
          </w:p>
        </w:tc>
      </w:tr>
      <w:tr w:rsidR="00833409" w:rsidRPr="00833409" w14:paraId="3F80455D" w14:textId="77777777" w:rsidTr="00833409">
        <w:trPr>
          <w:trHeight w:val="515"/>
        </w:trPr>
        <w:tc>
          <w:tcPr>
            <w:tcW w:w="3119" w:type="dxa"/>
            <w:vMerge/>
            <w:shd w:val="clear" w:color="auto" w:fill="D9D9D9"/>
            <w:vAlign w:val="center"/>
          </w:tcPr>
          <w:p w14:paraId="4E441B9D"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vAlign w:val="center"/>
          </w:tcPr>
          <w:p w14:paraId="25E4398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21EF0B2D" w14:textId="77777777" w:rsidTr="00833409">
        <w:trPr>
          <w:trHeight w:val="80"/>
        </w:trPr>
        <w:tc>
          <w:tcPr>
            <w:tcW w:w="3119" w:type="dxa"/>
            <w:vMerge/>
            <w:shd w:val="clear" w:color="auto" w:fill="D9D9D9"/>
            <w:vAlign w:val="center"/>
          </w:tcPr>
          <w:p w14:paraId="36F1DFA5"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shd w:val="clear" w:color="auto" w:fill="D9D9D9"/>
            <w:vAlign w:val="center"/>
          </w:tcPr>
          <w:p w14:paraId="781D9521"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Naslov:</w:t>
            </w:r>
          </w:p>
        </w:tc>
      </w:tr>
      <w:tr w:rsidR="00833409" w:rsidRPr="00833409" w14:paraId="03545DDD" w14:textId="77777777" w:rsidTr="00833409">
        <w:trPr>
          <w:trHeight w:val="487"/>
        </w:trPr>
        <w:tc>
          <w:tcPr>
            <w:tcW w:w="3119" w:type="dxa"/>
            <w:vMerge/>
            <w:shd w:val="clear" w:color="auto" w:fill="D9D9D9"/>
            <w:vAlign w:val="center"/>
          </w:tcPr>
          <w:p w14:paraId="6A8C7E4F"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vAlign w:val="center"/>
          </w:tcPr>
          <w:p w14:paraId="2AD6890C"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4E8C7E82" w14:textId="77777777" w:rsidTr="00833409">
        <w:trPr>
          <w:trHeight w:val="454"/>
        </w:trPr>
        <w:tc>
          <w:tcPr>
            <w:tcW w:w="3119" w:type="dxa"/>
            <w:shd w:val="clear" w:color="auto" w:fill="D9D9D9"/>
            <w:vAlign w:val="center"/>
          </w:tcPr>
          <w:p w14:paraId="56A1AC38"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Kontaktna oseba (za ponudbo):</w:t>
            </w:r>
          </w:p>
        </w:tc>
        <w:tc>
          <w:tcPr>
            <w:tcW w:w="5953" w:type="dxa"/>
            <w:vAlign w:val="center"/>
          </w:tcPr>
          <w:p w14:paraId="1358BE62"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4BC0830E" w14:textId="77777777" w:rsidTr="00833409">
        <w:trPr>
          <w:trHeight w:val="454"/>
        </w:trPr>
        <w:tc>
          <w:tcPr>
            <w:tcW w:w="3119" w:type="dxa"/>
            <w:shd w:val="clear" w:color="auto" w:fill="D9D9D9"/>
            <w:vAlign w:val="center"/>
          </w:tcPr>
          <w:p w14:paraId="7EDE10F2"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Elektronska pošta kontaktne osebe:</w:t>
            </w:r>
          </w:p>
        </w:tc>
        <w:tc>
          <w:tcPr>
            <w:tcW w:w="5953" w:type="dxa"/>
            <w:vAlign w:val="center"/>
          </w:tcPr>
          <w:p w14:paraId="283D1E4F"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FF1A123" w14:textId="77777777" w:rsidTr="00833409">
        <w:trPr>
          <w:trHeight w:val="2361"/>
        </w:trPr>
        <w:tc>
          <w:tcPr>
            <w:tcW w:w="3119" w:type="dxa"/>
            <w:shd w:val="clear" w:color="auto" w:fill="D9D9D9"/>
            <w:vAlign w:val="center"/>
          </w:tcPr>
          <w:p w14:paraId="33709F6E" w14:textId="77777777" w:rsidR="00833409" w:rsidRPr="00833409" w:rsidRDefault="00833409" w:rsidP="00833409">
            <w:pPr>
              <w:spacing w:after="0" w:line="240" w:lineRule="auto"/>
              <w:rPr>
                <w:rFonts w:ascii="Arial" w:eastAsia="Calibri" w:hAnsi="Arial" w:cs="Arial"/>
                <w:b/>
                <w:sz w:val="18"/>
                <w:szCs w:val="18"/>
              </w:rPr>
            </w:pPr>
            <w:r w:rsidRPr="00833409">
              <w:rPr>
                <w:rFonts w:ascii="Arial" w:eastAsia="Calibri" w:hAnsi="Arial" w:cs="Arial"/>
                <w:b/>
                <w:sz w:val="18"/>
                <w:szCs w:val="18"/>
              </w:rPr>
              <w:t>Cena naše ponudbe je (skladno s Ponudbenim predračunom):</w:t>
            </w:r>
          </w:p>
        </w:tc>
        <w:tc>
          <w:tcPr>
            <w:tcW w:w="5953" w:type="dxa"/>
            <w:vAlign w:val="center"/>
          </w:tcPr>
          <w:p w14:paraId="02A115A8" w14:textId="77777777" w:rsidR="00833409" w:rsidRPr="00833409" w:rsidRDefault="00833409" w:rsidP="00833409">
            <w:pPr>
              <w:spacing w:after="0" w:line="240" w:lineRule="auto"/>
              <w:jc w:val="both"/>
              <w:rPr>
                <w:rFonts w:ascii="Arial" w:eastAsia="Calibri" w:hAnsi="Arial" w:cs="Arial"/>
                <w:sz w:val="18"/>
                <w:szCs w:val="18"/>
              </w:rPr>
            </w:pPr>
          </w:p>
          <w:tbl>
            <w:tblPr>
              <w:tblW w:w="0" w:type="auto"/>
              <w:jc w:val="center"/>
              <w:tblLook w:val="04A0" w:firstRow="1" w:lastRow="0" w:firstColumn="1" w:lastColumn="0" w:noHBand="0" w:noVBand="1"/>
            </w:tblPr>
            <w:tblGrid>
              <w:gridCol w:w="2651"/>
              <w:gridCol w:w="2473"/>
              <w:gridCol w:w="613"/>
            </w:tblGrid>
            <w:tr w:rsidR="00833409" w:rsidRPr="00833409" w14:paraId="3C032BDC" w14:textId="77777777" w:rsidTr="00C43AC0">
              <w:trPr>
                <w:trHeight w:val="567"/>
                <w:jc w:val="center"/>
              </w:trPr>
              <w:tc>
                <w:tcPr>
                  <w:tcW w:w="3020" w:type="dxa"/>
                  <w:vAlign w:val="center"/>
                </w:tcPr>
                <w:p w14:paraId="78C88793"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Ponudbena cena brez DDV:</w:t>
                  </w:r>
                </w:p>
              </w:tc>
              <w:tc>
                <w:tcPr>
                  <w:tcW w:w="3021" w:type="dxa"/>
                  <w:tcBorders>
                    <w:bottom w:val="single" w:sz="4" w:space="0" w:color="auto"/>
                  </w:tcBorders>
                  <w:vAlign w:val="center"/>
                </w:tcPr>
                <w:p w14:paraId="4005FF6D"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4124CE1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r w:rsidR="00833409" w:rsidRPr="00833409" w14:paraId="47F1DE1E" w14:textId="77777777" w:rsidTr="00C43AC0">
              <w:trPr>
                <w:trHeight w:val="567"/>
                <w:jc w:val="center"/>
              </w:trPr>
              <w:tc>
                <w:tcPr>
                  <w:tcW w:w="3020" w:type="dxa"/>
                  <w:vAlign w:val="center"/>
                </w:tcPr>
                <w:p w14:paraId="60B6792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DDV (22%)</w:t>
                  </w:r>
                </w:p>
              </w:tc>
              <w:tc>
                <w:tcPr>
                  <w:tcW w:w="3021" w:type="dxa"/>
                  <w:tcBorders>
                    <w:top w:val="single" w:sz="4" w:space="0" w:color="auto"/>
                    <w:bottom w:val="single" w:sz="4" w:space="0" w:color="auto"/>
                  </w:tcBorders>
                  <w:vAlign w:val="center"/>
                </w:tcPr>
                <w:p w14:paraId="5352AC07"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259E60BC"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r w:rsidR="00833409" w:rsidRPr="00833409" w14:paraId="090F41CB" w14:textId="77777777" w:rsidTr="00C43AC0">
              <w:trPr>
                <w:trHeight w:val="567"/>
                <w:jc w:val="center"/>
              </w:trPr>
              <w:tc>
                <w:tcPr>
                  <w:tcW w:w="3020" w:type="dxa"/>
                  <w:vAlign w:val="center"/>
                </w:tcPr>
                <w:p w14:paraId="24E30C3A"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Ponudbena cena z DDV:</w:t>
                  </w:r>
                </w:p>
              </w:tc>
              <w:tc>
                <w:tcPr>
                  <w:tcW w:w="3021" w:type="dxa"/>
                  <w:tcBorders>
                    <w:top w:val="single" w:sz="4" w:space="0" w:color="auto"/>
                    <w:bottom w:val="single" w:sz="4" w:space="0" w:color="auto"/>
                  </w:tcBorders>
                  <w:vAlign w:val="center"/>
                </w:tcPr>
                <w:p w14:paraId="3558D30E"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2BA58C9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bl>
          <w:p w14:paraId="295BC06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BC304E6" w14:textId="77777777" w:rsidTr="00833409">
        <w:trPr>
          <w:trHeight w:val="454"/>
        </w:trPr>
        <w:tc>
          <w:tcPr>
            <w:tcW w:w="3119" w:type="dxa"/>
            <w:shd w:val="clear" w:color="auto" w:fill="D9D9D9"/>
            <w:vAlign w:val="center"/>
          </w:tcPr>
          <w:p w14:paraId="33BF9482"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lastRenderedPageBreak/>
              <w:t>Veljavnost naše ponudbe je:</w:t>
            </w:r>
          </w:p>
        </w:tc>
        <w:tc>
          <w:tcPr>
            <w:tcW w:w="5953" w:type="dxa"/>
            <w:vAlign w:val="center"/>
          </w:tcPr>
          <w:p w14:paraId="57B0FC11" w14:textId="21B4FF92"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90 dni od datuma za prejem ponudb</w:t>
            </w:r>
          </w:p>
        </w:tc>
      </w:tr>
    </w:tbl>
    <w:p w14:paraId="439FB489" w14:textId="77777777" w:rsidR="00833409" w:rsidRPr="00833409" w:rsidRDefault="00833409" w:rsidP="00833409">
      <w:pPr>
        <w:spacing w:after="0" w:line="240" w:lineRule="auto"/>
        <w:jc w:val="both"/>
        <w:rPr>
          <w:rFonts w:ascii="Arial" w:eastAsia="Calibri" w:hAnsi="Arial" w:cs="Arial"/>
          <w:b/>
          <w:sz w:val="18"/>
          <w:szCs w:val="18"/>
        </w:rPr>
      </w:pPr>
    </w:p>
    <w:p w14:paraId="60DDC276" w14:textId="77777777" w:rsidR="00833409" w:rsidRPr="00833409" w:rsidRDefault="00833409" w:rsidP="00833409">
      <w:pPr>
        <w:spacing w:after="0" w:line="240" w:lineRule="auto"/>
        <w:jc w:val="both"/>
        <w:rPr>
          <w:rFonts w:ascii="Arial" w:eastAsia="Calibri" w:hAnsi="Arial" w:cs="Arial"/>
          <w:b/>
          <w:sz w:val="18"/>
          <w:szCs w:val="18"/>
        </w:rPr>
      </w:pPr>
    </w:p>
    <w:p w14:paraId="367A08C7" w14:textId="77777777" w:rsidR="00833409" w:rsidRPr="00833409" w:rsidRDefault="00833409" w:rsidP="00833409">
      <w:pPr>
        <w:spacing w:after="0" w:line="240" w:lineRule="auto"/>
        <w:jc w:val="both"/>
        <w:rPr>
          <w:rFonts w:ascii="Arial" w:eastAsia="Calibri" w:hAnsi="Arial" w:cs="Arial"/>
          <w:b/>
          <w:sz w:val="18"/>
          <w:szCs w:val="18"/>
        </w:rPr>
      </w:pPr>
    </w:p>
    <w:p w14:paraId="02AF80F4"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PODATKI O PONUDNIKU/VODILNEM PONUDNIKU</w:t>
      </w:r>
    </w:p>
    <w:p w14:paraId="21F2CF22" w14:textId="77777777" w:rsidR="00833409" w:rsidRPr="00833409" w:rsidRDefault="00833409" w:rsidP="00833409">
      <w:pPr>
        <w:spacing w:after="0" w:line="240" w:lineRule="auto"/>
        <w:jc w:val="both"/>
        <w:rPr>
          <w:rFonts w:ascii="Arial" w:eastAsia="Calibri" w:hAnsi="Arial" w:cs="Arial"/>
          <w:sz w:val="18"/>
          <w:szCs w:val="18"/>
        </w:rPr>
      </w:pPr>
    </w:p>
    <w:tbl>
      <w:tblPr>
        <w:tblW w:w="90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6"/>
        <w:gridCol w:w="2980"/>
        <w:gridCol w:w="2981"/>
      </w:tblGrid>
      <w:tr w:rsidR="00833409" w:rsidRPr="00833409" w14:paraId="1E21065E" w14:textId="77777777" w:rsidTr="00833409">
        <w:trPr>
          <w:trHeight w:val="397"/>
        </w:trPr>
        <w:tc>
          <w:tcPr>
            <w:tcW w:w="3116" w:type="dxa"/>
            <w:shd w:val="clear" w:color="auto" w:fill="D9D9D9"/>
            <w:tcMar>
              <w:top w:w="0" w:type="dxa"/>
              <w:left w:w="108" w:type="dxa"/>
              <w:bottom w:w="0" w:type="dxa"/>
              <w:right w:w="108" w:type="dxa"/>
            </w:tcMar>
            <w:vAlign w:val="center"/>
          </w:tcPr>
          <w:p w14:paraId="7B01118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30B935B"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8D5E668" w14:textId="77777777" w:rsidTr="00833409">
        <w:trPr>
          <w:trHeight w:val="397"/>
        </w:trPr>
        <w:tc>
          <w:tcPr>
            <w:tcW w:w="3116" w:type="dxa"/>
            <w:shd w:val="clear" w:color="auto" w:fill="D9D9D9"/>
            <w:tcMar>
              <w:top w:w="0" w:type="dxa"/>
              <w:left w:w="108" w:type="dxa"/>
              <w:bottom w:w="0" w:type="dxa"/>
              <w:right w:w="108" w:type="dxa"/>
            </w:tcMar>
            <w:vAlign w:val="center"/>
          </w:tcPr>
          <w:p w14:paraId="73FE04C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730B700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B40BDF5" w14:textId="77777777" w:rsidTr="00833409">
        <w:trPr>
          <w:trHeight w:val="397"/>
        </w:trPr>
        <w:tc>
          <w:tcPr>
            <w:tcW w:w="3116" w:type="dxa"/>
            <w:shd w:val="clear" w:color="auto" w:fill="D9D9D9"/>
            <w:tcMar>
              <w:top w:w="0" w:type="dxa"/>
              <w:left w:w="108" w:type="dxa"/>
              <w:bottom w:w="0" w:type="dxa"/>
              <w:right w:w="108" w:type="dxa"/>
            </w:tcMar>
            <w:vAlign w:val="center"/>
          </w:tcPr>
          <w:p w14:paraId="60F4F53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Kontaktna oseba:</w:t>
            </w:r>
          </w:p>
        </w:tc>
        <w:tc>
          <w:tcPr>
            <w:tcW w:w="5961" w:type="dxa"/>
            <w:gridSpan w:val="2"/>
            <w:shd w:val="clear" w:color="auto" w:fill="auto"/>
            <w:tcMar>
              <w:top w:w="0" w:type="dxa"/>
              <w:left w:w="108" w:type="dxa"/>
              <w:bottom w:w="0" w:type="dxa"/>
              <w:right w:w="108" w:type="dxa"/>
            </w:tcMar>
            <w:vAlign w:val="center"/>
          </w:tcPr>
          <w:p w14:paraId="30709CEB"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EC03FAF" w14:textId="77777777" w:rsidTr="00833409">
        <w:trPr>
          <w:trHeight w:val="432"/>
        </w:trPr>
        <w:tc>
          <w:tcPr>
            <w:tcW w:w="3116" w:type="dxa"/>
            <w:shd w:val="clear" w:color="auto" w:fill="D9D9D9"/>
            <w:tcMar>
              <w:top w:w="0" w:type="dxa"/>
              <w:left w:w="108" w:type="dxa"/>
              <w:bottom w:w="0" w:type="dxa"/>
              <w:right w:w="108" w:type="dxa"/>
            </w:tcMar>
            <w:vAlign w:val="center"/>
          </w:tcPr>
          <w:p w14:paraId="2DC450FF" w14:textId="77777777" w:rsidR="00833409" w:rsidRPr="00833409" w:rsidRDefault="00833409" w:rsidP="00833409">
            <w:pPr>
              <w:suppressAutoHyphens/>
              <w:autoSpaceDN w:val="0"/>
              <w:snapToGrid w:val="0"/>
              <w:spacing w:after="0" w:line="240" w:lineRule="auto"/>
              <w:ind w:right="-108"/>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F641D2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2BEE410" w14:textId="77777777" w:rsidTr="00833409">
        <w:trPr>
          <w:trHeight w:val="397"/>
        </w:trPr>
        <w:tc>
          <w:tcPr>
            <w:tcW w:w="3116" w:type="dxa"/>
            <w:shd w:val="clear" w:color="auto" w:fill="D9D9D9"/>
            <w:tcMar>
              <w:top w:w="0" w:type="dxa"/>
              <w:left w:w="108" w:type="dxa"/>
              <w:bottom w:w="0" w:type="dxa"/>
              <w:right w:w="108" w:type="dxa"/>
            </w:tcMar>
            <w:vAlign w:val="center"/>
          </w:tcPr>
          <w:p w14:paraId="5057EB7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Telefon:</w:t>
            </w:r>
          </w:p>
        </w:tc>
        <w:tc>
          <w:tcPr>
            <w:tcW w:w="5961" w:type="dxa"/>
            <w:gridSpan w:val="2"/>
            <w:shd w:val="clear" w:color="auto" w:fill="auto"/>
            <w:tcMar>
              <w:top w:w="0" w:type="dxa"/>
              <w:left w:w="108" w:type="dxa"/>
              <w:bottom w:w="0" w:type="dxa"/>
              <w:right w:w="108" w:type="dxa"/>
            </w:tcMar>
            <w:vAlign w:val="center"/>
          </w:tcPr>
          <w:p w14:paraId="57F1650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37AC4CB" w14:textId="77777777" w:rsidTr="00833409">
        <w:trPr>
          <w:trHeight w:val="397"/>
        </w:trPr>
        <w:tc>
          <w:tcPr>
            <w:tcW w:w="3116" w:type="dxa"/>
            <w:shd w:val="clear" w:color="auto" w:fill="D9D9D9"/>
            <w:tcMar>
              <w:top w:w="0" w:type="dxa"/>
              <w:left w:w="108" w:type="dxa"/>
              <w:bottom w:w="0" w:type="dxa"/>
              <w:right w:w="108" w:type="dxa"/>
            </w:tcMar>
            <w:vAlign w:val="center"/>
          </w:tcPr>
          <w:p w14:paraId="50401E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ID za DDV:</w:t>
            </w:r>
          </w:p>
        </w:tc>
        <w:tc>
          <w:tcPr>
            <w:tcW w:w="5961" w:type="dxa"/>
            <w:gridSpan w:val="2"/>
            <w:shd w:val="clear" w:color="auto" w:fill="auto"/>
            <w:tcMar>
              <w:top w:w="0" w:type="dxa"/>
              <w:left w:w="108" w:type="dxa"/>
              <w:bottom w:w="0" w:type="dxa"/>
              <w:right w:w="108" w:type="dxa"/>
            </w:tcMar>
            <w:vAlign w:val="center"/>
          </w:tcPr>
          <w:p w14:paraId="46CE4D5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927FE7A" w14:textId="77777777" w:rsidTr="00833409">
        <w:trPr>
          <w:trHeight w:val="397"/>
        </w:trPr>
        <w:tc>
          <w:tcPr>
            <w:tcW w:w="3116" w:type="dxa"/>
            <w:shd w:val="clear" w:color="auto" w:fill="D9D9D9"/>
            <w:tcMar>
              <w:top w:w="0" w:type="dxa"/>
              <w:left w:w="108" w:type="dxa"/>
              <w:bottom w:w="0" w:type="dxa"/>
              <w:right w:w="108" w:type="dxa"/>
            </w:tcMar>
            <w:vAlign w:val="center"/>
          </w:tcPr>
          <w:p w14:paraId="47DCA20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6417B66"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2997981" w14:textId="77777777" w:rsidTr="00833409">
        <w:trPr>
          <w:trHeight w:val="397"/>
        </w:trPr>
        <w:tc>
          <w:tcPr>
            <w:tcW w:w="3116" w:type="dxa"/>
            <w:shd w:val="clear" w:color="auto" w:fill="D9D9D9"/>
            <w:tcMar>
              <w:top w:w="0" w:type="dxa"/>
              <w:left w:w="108" w:type="dxa"/>
              <w:bottom w:w="0" w:type="dxa"/>
              <w:right w:w="108" w:type="dxa"/>
            </w:tcMar>
            <w:vAlign w:val="center"/>
          </w:tcPr>
          <w:p w14:paraId="1E5A63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0C97475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F1559B1" w14:textId="77777777" w:rsidTr="00833409">
        <w:trPr>
          <w:trHeight w:val="486"/>
        </w:trPr>
        <w:tc>
          <w:tcPr>
            <w:tcW w:w="3116" w:type="dxa"/>
            <w:shd w:val="clear" w:color="auto" w:fill="D9D9D9"/>
            <w:tcMar>
              <w:top w:w="0" w:type="dxa"/>
              <w:left w:w="108" w:type="dxa"/>
              <w:bottom w:w="0" w:type="dxa"/>
              <w:right w:w="108" w:type="dxa"/>
            </w:tcMar>
            <w:vAlign w:val="center"/>
          </w:tcPr>
          <w:p w14:paraId="74D6FE9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76F2A213"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DA</w:t>
            </w:r>
          </w:p>
        </w:tc>
        <w:tc>
          <w:tcPr>
            <w:tcW w:w="2981" w:type="dxa"/>
            <w:shd w:val="clear" w:color="auto" w:fill="auto"/>
            <w:vAlign w:val="center"/>
          </w:tcPr>
          <w:p w14:paraId="5540B966"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NE</w:t>
            </w:r>
          </w:p>
        </w:tc>
      </w:tr>
      <w:tr w:rsidR="00833409" w:rsidRPr="00833409" w14:paraId="6B295FF0" w14:textId="77777777" w:rsidTr="00833409">
        <w:trPr>
          <w:trHeight w:val="394"/>
        </w:trPr>
        <w:tc>
          <w:tcPr>
            <w:tcW w:w="3116" w:type="dxa"/>
            <w:vMerge w:val="restart"/>
            <w:shd w:val="clear" w:color="auto" w:fill="D9D9D9"/>
            <w:tcMar>
              <w:top w:w="0" w:type="dxa"/>
              <w:left w:w="108" w:type="dxa"/>
              <w:bottom w:w="0" w:type="dxa"/>
              <w:right w:w="108" w:type="dxa"/>
            </w:tcMar>
            <w:vAlign w:val="center"/>
          </w:tcPr>
          <w:p w14:paraId="611EBAC2"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2EF8E0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C409130" w14:textId="77777777" w:rsidTr="00833409">
        <w:trPr>
          <w:trHeight w:val="391"/>
        </w:trPr>
        <w:tc>
          <w:tcPr>
            <w:tcW w:w="3116" w:type="dxa"/>
            <w:vMerge/>
            <w:shd w:val="clear" w:color="auto" w:fill="D9D9D9"/>
            <w:tcMar>
              <w:top w:w="0" w:type="dxa"/>
              <w:left w:w="108" w:type="dxa"/>
              <w:bottom w:w="0" w:type="dxa"/>
              <w:right w:w="108" w:type="dxa"/>
            </w:tcMar>
            <w:vAlign w:val="center"/>
          </w:tcPr>
          <w:p w14:paraId="2D526483"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4CE6C5D6"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A8D3A45" w14:textId="77777777" w:rsidTr="00833409">
        <w:trPr>
          <w:trHeight w:val="391"/>
        </w:trPr>
        <w:tc>
          <w:tcPr>
            <w:tcW w:w="3116" w:type="dxa"/>
            <w:vMerge/>
            <w:shd w:val="clear" w:color="auto" w:fill="D9D9D9"/>
            <w:tcMar>
              <w:top w:w="0" w:type="dxa"/>
              <w:left w:w="108" w:type="dxa"/>
              <w:bottom w:w="0" w:type="dxa"/>
              <w:right w:w="108" w:type="dxa"/>
            </w:tcMar>
            <w:vAlign w:val="center"/>
          </w:tcPr>
          <w:p w14:paraId="640EAE3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223F1EC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00BAD46" w14:textId="77777777" w:rsidTr="00833409">
        <w:trPr>
          <w:trHeight w:val="391"/>
        </w:trPr>
        <w:tc>
          <w:tcPr>
            <w:tcW w:w="3116" w:type="dxa"/>
            <w:vMerge/>
            <w:shd w:val="clear" w:color="auto" w:fill="D9D9D9"/>
            <w:tcMar>
              <w:top w:w="0" w:type="dxa"/>
              <w:left w:w="108" w:type="dxa"/>
              <w:bottom w:w="0" w:type="dxa"/>
              <w:right w:w="108" w:type="dxa"/>
            </w:tcMar>
            <w:vAlign w:val="center"/>
          </w:tcPr>
          <w:p w14:paraId="470151D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18AC963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FD7482B" w14:textId="77777777" w:rsidTr="00833409">
        <w:trPr>
          <w:trHeight w:val="391"/>
        </w:trPr>
        <w:tc>
          <w:tcPr>
            <w:tcW w:w="3116" w:type="dxa"/>
            <w:vMerge/>
            <w:shd w:val="clear" w:color="auto" w:fill="D9D9D9"/>
            <w:tcMar>
              <w:top w:w="0" w:type="dxa"/>
              <w:left w:w="108" w:type="dxa"/>
              <w:bottom w:w="0" w:type="dxa"/>
              <w:right w:w="108" w:type="dxa"/>
            </w:tcMar>
            <w:vAlign w:val="center"/>
          </w:tcPr>
          <w:p w14:paraId="4B03227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524EB089"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1283A2C" w14:textId="77777777" w:rsidTr="00833409">
        <w:trPr>
          <w:trHeight w:val="391"/>
        </w:trPr>
        <w:tc>
          <w:tcPr>
            <w:tcW w:w="3116" w:type="dxa"/>
            <w:vMerge/>
            <w:shd w:val="clear" w:color="auto" w:fill="D9D9D9"/>
            <w:tcMar>
              <w:top w:w="0" w:type="dxa"/>
              <w:left w:w="108" w:type="dxa"/>
              <w:bottom w:w="0" w:type="dxa"/>
              <w:right w:w="108" w:type="dxa"/>
            </w:tcMar>
            <w:vAlign w:val="center"/>
          </w:tcPr>
          <w:p w14:paraId="70F86FA3"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05DFAE23"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F503CF6" w14:textId="77777777" w:rsidTr="00833409">
        <w:trPr>
          <w:trHeight w:val="391"/>
        </w:trPr>
        <w:tc>
          <w:tcPr>
            <w:tcW w:w="3116" w:type="dxa"/>
            <w:vMerge/>
            <w:shd w:val="clear" w:color="auto" w:fill="D9D9D9"/>
            <w:tcMar>
              <w:top w:w="0" w:type="dxa"/>
              <w:left w:w="108" w:type="dxa"/>
              <w:bottom w:w="0" w:type="dxa"/>
              <w:right w:w="108" w:type="dxa"/>
            </w:tcMar>
            <w:vAlign w:val="center"/>
          </w:tcPr>
          <w:p w14:paraId="2F4C927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279A8E42"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5D28065" w14:textId="77777777" w:rsidTr="00833409">
        <w:trPr>
          <w:trHeight w:val="391"/>
        </w:trPr>
        <w:tc>
          <w:tcPr>
            <w:tcW w:w="9077" w:type="dxa"/>
            <w:gridSpan w:val="3"/>
            <w:shd w:val="clear" w:color="auto" w:fill="D9E2F3"/>
            <w:tcMar>
              <w:top w:w="0" w:type="dxa"/>
              <w:left w:w="108" w:type="dxa"/>
              <w:bottom w:w="0" w:type="dxa"/>
              <w:right w:w="108" w:type="dxa"/>
            </w:tcMar>
            <w:vAlign w:val="center"/>
          </w:tcPr>
          <w:p w14:paraId="743F920A" w14:textId="5720017E" w:rsidR="00833409" w:rsidRPr="00833409" w:rsidRDefault="00833409" w:rsidP="00833409">
            <w:pPr>
              <w:spacing w:after="0" w:line="240" w:lineRule="auto"/>
              <w:jc w:val="both"/>
              <w:rPr>
                <w:rFonts w:ascii="Arial" w:eastAsia="Times New Roman" w:hAnsi="Arial" w:cs="Arial"/>
                <w:sz w:val="18"/>
                <w:szCs w:val="18"/>
                <w:lang w:eastAsia="sl-SI"/>
              </w:rPr>
            </w:pPr>
            <w:r w:rsidRPr="00833409">
              <w:rPr>
                <w:rFonts w:ascii="Arial" w:eastAsia="Calibri" w:hAnsi="Arial" w:cs="Arial"/>
                <w:sz w:val="18"/>
                <w:szCs w:val="18"/>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833409">
              <w:rPr>
                <w:rFonts w:ascii="Arial" w:eastAsia="Calibri" w:hAnsi="Arial" w:cs="Arial"/>
                <w:color w:val="0070C0"/>
                <w:sz w:val="18"/>
                <w:szCs w:val="18"/>
              </w:rPr>
              <w:t xml:space="preserve">OBRAZEC </w:t>
            </w:r>
            <w:r w:rsidR="00B31B17">
              <w:rPr>
                <w:rFonts w:ascii="Arial" w:eastAsia="Calibri" w:hAnsi="Arial" w:cs="Arial"/>
                <w:color w:val="0070C0"/>
                <w:sz w:val="18"/>
                <w:szCs w:val="18"/>
              </w:rPr>
              <w:t>13</w:t>
            </w:r>
            <w:r w:rsidRPr="00833409">
              <w:rPr>
                <w:rFonts w:ascii="Arial" w:eastAsia="Calibri" w:hAnsi="Arial" w:cs="Arial"/>
                <w:color w:val="0070C0"/>
                <w:sz w:val="18"/>
                <w:szCs w:val="18"/>
              </w:rPr>
              <w:t xml:space="preserve">: </w:t>
            </w:r>
            <w:r w:rsidR="00B31B17">
              <w:rPr>
                <w:rFonts w:ascii="Arial" w:eastAsia="Calibri" w:hAnsi="Arial" w:cs="Arial"/>
                <w:color w:val="0070C0"/>
                <w:sz w:val="18"/>
                <w:szCs w:val="18"/>
              </w:rPr>
              <w:t>Izjava članov organov in zastopnikov gospodarskega subjekta in pooblastilo za pridobitev podatkov iz kazenske evidence</w:t>
            </w:r>
            <w:r w:rsidRPr="00833409">
              <w:rPr>
                <w:rFonts w:ascii="Arial" w:eastAsia="Calibri" w:hAnsi="Arial" w:cs="Arial"/>
                <w:sz w:val="18"/>
                <w:szCs w:val="18"/>
              </w:rPr>
              <w:t>)</w:t>
            </w:r>
          </w:p>
        </w:tc>
      </w:tr>
      <w:tr w:rsidR="00833409" w:rsidRPr="00833409" w14:paraId="4C8E401E" w14:textId="77777777" w:rsidTr="00833409">
        <w:trPr>
          <w:trHeight w:val="435"/>
        </w:trPr>
        <w:tc>
          <w:tcPr>
            <w:tcW w:w="3116" w:type="dxa"/>
            <w:vMerge w:val="restart"/>
            <w:shd w:val="clear" w:color="auto" w:fill="D9D9D9"/>
            <w:tcMar>
              <w:top w:w="0" w:type="dxa"/>
              <w:left w:w="108" w:type="dxa"/>
              <w:bottom w:w="0" w:type="dxa"/>
              <w:right w:w="108" w:type="dxa"/>
            </w:tcMar>
            <w:vAlign w:val="center"/>
          </w:tcPr>
          <w:p w14:paraId="379478C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Registrirani smo za dejavnost, ki je predmet tega javnega naročila, in sicer:</w:t>
            </w:r>
          </w:p>
        </w:tc>
        <w:tc>
          <w:tcPr>
            <w:tcW w:w="2980" w:type="dxa"/>
            <w:shd w:val="clear" w:color="auto" w:fill="D9D9D9"/>
            <w:tcMar>
              <w:top w:w="0" w:type="dxa"/>
              <w:left w:w="108" w:type="dxa"/>
              <w:bottom w:w="0" w:type="dxa"/>
              <w:right w:w="108" w:type="dxa"/>
            </w:tcMar>
            <w:vAlign w:val="center"/>
          </w:tcPr>
          <w:p w14:paraId="55EA858B" w14:textId="77777777" w:rsidR="00833409" w:rsidRPr="00833409" w:rsidRDefault="00833409" w:rsidP="00833409">
            <w:pPr>
              <w:overflowPunct w:val="0"/>
              <w:autoSpaceDE w:val="0"/>
              <w:snapToGrid w:val="0"/>
              <w:spacing w:after="0" w:line="240" w:lineRule="auto"/>
              <w:jc w:val="center"/>
              <w:rPr>
                <w:rFonts w:ascii="Arial" w:eastAsia="Times New Roman" w:hAnsi="Arial" w:cs="Arial"/>
                <w:sz w:val="18"/>
                <w:szCs w:val="18"/>
                <w:lang w:eastAsia="sl-SI"/>
              </w:rPr>
            </w:pPr>
            <w:r w:rsidRPr="00833409">
              <w:rPr>
                <w:rFonts w:ascii="Arial" w:eastAsia="Times New Roman" w:hAnsi="Arial" w:cs="Arial"/>
                <w:sz w:val="18"/>
                <w:szCs w:val="18"/>
                <w:lang w:eastAsia="sl-SI"/>
              </w:rPr>
              <w:t>Šifra dejavnosti:</w:t>
            </w:r>
          </w:p>
        </w:tc>
        <w:tc>
          <w:tcPr>
            <w:tcW w:w="2981" w:type="dxa"/>
            <w:shd w:val="clear" w:color="auto" w:fill="D9D9D9"/>
            <w:vAlign w:val="center"/>
          </w:tcPr>
          <w:p w14:paraId="21120D20"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Naziv dejavnosti:</w:t>
            </w:r>
          </w:p>
        </w:tc>
      </w:tr>
      <w:tr w:rsidR="00833409" w:rsidRPr="00833409" w14:paraId="1E7C9669" w14:textId="77777777" w:rsidTr="00833409">
        <w:trPr>
          <w:trHeight w:val="435"/>
        </w:trPr>
        <w:tc>
          <w:tcPr>
            <w:tcW w:w="3116" w:type="dxa"/>
            <w:vMerge/>
            <w:shd w:val="clear" w:color="auto" w:fill="D9D9D9"/>
            <w:tcMar>
              <w:top w:w="0" w:type="dxa"/>
              <w:left w:w="108" w:type="dxa"/>
              <w:bottom w:w="0" w:type="dxa"/>
              <w:right w:w="108" w:type="dxa"/>
            </w:tcMar>
            <w:vAlign w:val="center"/>
          </w:tcPr>
          <w:p w14:paraId="083EA148"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65BE0D96"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471C29CE"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68B00925" w14:textId="77777777" w:rsidTr="00833409">
        <w:trPr>
          <w:trHeight w:val="435"/>
        </w:trPr>
        <w:tc>
          <w:tcPr>
            <w:tcW w:w="3116" w:type="dxa"/>
            <w:vMerge/>
            <w:shd w:val="clear" w:color="auto" w:fill="D9D9D9"/>
            <w:tcMar>
              <w:top w:w="0" w:type="dxa"/>
              <w:left w:w="108" w:type="dxa"/>
              <w:bottom w:w="0" w:type="dxa"/>
              <w:right w:w="108" w:type="dxa"/>
            </w:tcMar>
            <w:vAlign w:val="center"/>
          </w:tcPr>
          <w:p w14:paraId="2CA2F4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0279F351"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1B781450"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3CEA0216" w14:textId="77777777" w:rsidTr="00833409">
        <w:trPr>
          <w:trHeight w:val="435"/>
        </w:trPr>
        <w:tc>
          <w:tcPr>
            <w:tcW w:w="3116" w:type="dxa"/>
            <w:vMerge/>
            <w:shd w:val="clear" w:color="auto" w:fill="D9D9D9"/>
            <w:tcMar>
              <w:top w:w="0" w:type="dxa"/>
              <w:left w:w="108" w:type="dxa"/>
              <w:bottom w:w="0" w:type="dxa"/>
              <w:right w:w="108" w:type="dxa"/>
            </w:tcMar>
            <w:vAlign w:val="center"/>
          </w:tcPr>
          <w:p w14:paraId="445BB73E"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0D91A775"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27D1F67E"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249C18E2" w14:textId="77777777" w:rsidTr="00833409">
        <w:trPr>
          <w:trHeight w:val="435"/>
        </w:trPr>
        <w:tc>
          <w:tcPr>
            <w:tcW w:w="3116" w:type="dxa"/>
            <w:vMerge/>
            <w:shd w:val="clear" w:color="auto" w:fill="D9D9D9"/>
            <w:tcMar>
              <w:top w:w="0" w:type="dxa"/>
              <w:left w:w="108" w:type="dxa"/>
              <w:bottom w:w="0" w:type="dxa"/>
              <w:right w:w="108" w:type="dxa"/>
            </w:tcMar>
            <w:vAlign w:val="center"/>
          </w:tcPr>
          <w:p w14:paraId="785ED65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6950B079"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578F0412"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7FF277CC" w14:textId="77777777" w:rsidTr="00833409">
        <w:trPr>
          <w:trHeight w:val="435"/>
        </w:trPr>
        <w:tc>
          <w:tcPr>
            <w:tcW w:w="3116" w:type="dxa"/>
            <w:shd w:val="clear" w:color="auto" w:fill="D9D9D9"/>
            <w:tcMar>
              <w:top w:w="0" w:type="dxa"/>
              <w:left w:w="108" w:type="dxa"/>
              <w:bottom w:w="0" w:type="dxa"/>
              <w:right w:w="108" w:type="dxa"/>
            </w:tcMar>
            <w:vAlign w:val="center"/>
          </w:tcPr>
          <w:p w14:paraId="137350A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color w:val="000000"/>
                <w:sz w:val="18"/>
                <w:szCs w:val="18"/>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9E8B848"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bl>
    <w:p w14:paraId="13EABE8E" w14:textId="77777777" w:rsidR="00833409" w:rsidRPr="00833409" w:rsidRDefault="00833409" w:rsidP="00833409">
      <w:pPr>
        <w:spacing w:after="160" w:line="259" w:lineRule="auto"/>
        <w:rPr>
          <w:rFonts w:ascii="Arial" w:eastAsia="Calibri" w:hAnsi="Arial" w:cs="Arial"/>
          <w:sz w:val="18"/>
          <w:szCs w:val="18"/>
        </w:rPr>
      </w:pPr>
      <w:r w:rsidRPr="00833409">
        <w:rPr>
          <w:rFonts w:ascii="Arial" w:eastAsia="Calibri" w:hAnsi="Arial" w:cs="Arial"/>
          <w:sz w:val="18"/>
          <w:szCs w:val="18"/>
        </w:rPr>
        <w:br w:type="page"/>
      </w:r>
    </w:p>
    <w:p w14:paraId="2F9D015D" w14:textId="77777777" w:rsidR="00833409" w:rsidRPr="00833409" w:rsidRDefault="00833409" w:rsidP="00833409">
      <w:pPr>
        <w:spacing w:after="0" w:line="240" w:lineRule="auto"/>
        <w:jc w:val="both"/>
        <w:rPr>
          <w:rFonts w:ascii="Arial" w:eastAsia="Times New Roman" w:hAnsi="Arial" w:cs="Arial"/>
          <w:b/>
          <w:bCs/>
          <w:sz w:val="18"/>
          <w:szCs w:val="18"/>
          <w:lang w:eastAsia="sl-SI"/>
        </w:rPr>
      </w:pPr>
      <w:r w:rsidRPr="00833409">
        <w:rPr>
          <w:rFonts w:ascii="Arial" w:eastAsia="Times New Roman" w:hAnsi="Arial" w:cs="Arial"/>
          <w:b/>
          <w:bCs/>
          <w:sz w:val="18"/>
          <w:szCs w:val="18"/>
          <w:lang w:eastAsia="sl-SI"/>
        </w:rPr>
        <w:lastRenderedPageBreak/>
        <w:t>PODATKI O PARTNERJU V SKUPNI PONUDBI</w:t>
      </w:r>
      <w:r w:rsidRPr="00833409">
        <w:rPr>
          <w:rFonts w:ascii="Arial" w:eastAsia="Times New Roman" w:hAnsi="Arial" w:cs="Arial"/>
          <w:b/>
          <w:bCs/>
          <w:sz w:val="18"/>
          <w:szCs w:val="18"/>
          <w:vertAlign w:val="superscript"/>
          <w:lang w:eastAsia="sl-SI"/>
        </w:rPr>
        <w:footnoteReference w:id="1"/>
      </w:r>
    </w:p>
    <w:p w14:paraId="354A13F8" w14:textId="77777777" w:rsidR="00833409" w:rsidRPr="00833409" w:rsidRDefault="00833409" w:rsidP="00833409">
      <w:pPr>
        <w:spacing w:after="0" w:line="240" w:lineRule="auto"/>
        <w:jc w:val="both"/>
        <w:rPr>
          <w:rFonts w:ascii="Arial" w:eastAsia="Calibri" w:hAnsi="Arial" w:cs="Arial"/>
          <w:sz w:val="18"/>
          <w:szCs w:val="18"/>
        </w:rPr>
      </w:pPr>
    </w:p>
    <w:tbl>
      <w:tblPr>
        <w:tblW w:w="907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980"/>
        <w:gridCol w:w="2976"/>
      </w:tblGrid>
      <w:tr w:rsidR="00833409" w:rsidRPr="00833409" w14:paraId="6F72FA3C" w14:textId="77777777" w:rsidTr="00833409">
        <w:trPr>
          <w:trHeight w:val="397"/>
        </w:trPr>
        <w:tc>
          <w:tcPr>
            <w:tcW w:w="3119" w:type="dxa"/>
            <w:shd w:val="clear" w:color="auto" w:fill="D9D9D9"/>
            <w:tcMar>
              <w:top w:w="0" w:type="dxa"/>
              <w:left w:w="108" w:type="dxa"/>
              <w:bottom w:w="0" w:type="dxa"/>
              <w:right w:w="108" w:type="dxa"/>
            </w:tcMar>
            <w:vAlign w:val="center"/>
          </w:tcPr>
          <w:p w14:paraId="75ECD9F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Naziv gospodarskega subjekta:</w:t>
            </w:r>
          </w:p>
        </w:tc>
        <w:tc>
          <w:tcPr>
            <w:tcW w:w="5956" w:type="dxa"/>
            <w:gridSpan w:val="2"/>
            <w:shd w:val="clear" w:color="auto" w:fill="auto"/>
            <w:tcMar>
              <w:top w:w="0" w:type="dxa"/>
              <w:left w:w="108" w:type="dxa"/>
              <w:bottom w:w="0" w:type="dxa"/>
              <w:right w:w="108" w:type="dxa"/>
            </w:tcMar>
            <w:vAlign w:val="center"/>
          </w:tcPr>
          <w:p w14:paraId="1A7401BA"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969A726" w14:textId="77777777" w:rsidTr="00833409">
        <w:trPr>
          <w:trHeight w:val="397"/>
        </w:trPr>
        <w:tc>
          <w:tcPr>
            <w:tcW w:w="3119" w:type="dxa"/>
            <w:shd w:val="clear" w:color="auto" w:fill="D9D9D9"/>
            <w:tcMar>
              <w:top w:w="0" w:type="dxa"/>
              <w:left w:w="108" w:type="dxa"/>
              <w:bottom w:w="0" w:type="dxa"/>
              <w:right w:w="108" w:type="dxa"/>
            </w:tcMar>
            <w:vAlign w:val="center"/>
          </w:tcPr>
          <w:p w14:paraId="28F6BC72"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Naslov gospodarskega subjekta:</w:t>
            </w:r>
          </w:p>
        </w:tc>
        <w:tc>
          <w:tcPr>
            <w:tcW w:w="5956" w:type="dxa"/>
            <w:gridSpan w:val="2"/>
            <w:shd w:val="clear" w:color="auto" w:fill="auto"/>
            <w:tcMar>
              <w:top w:w="0" w:type="dxa"/>
              <w:left w:w="108" w:type="dxa"/>
              <w:bottom w:w="0" w:type="dxa"/>
              <w:right w:w="108" w:type="dxa"/>
            </w:tcMar>
            <w:vAlign w:val="center"/>
          </w:tcPr>
          <w:p w14:paraId="1CA82394"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79CDD09" w14:textId="77777777" w:rsidTr="00833409">
        <w:trPr>
          <w:trHeight w:val="397"/>
        </w:trPr>
        <w:tc>
          <w:tcPr>
            <w:tcW w:w="3119" w:type="dxa"/>
            <w:shd w:val="clear" w:color="auto" w:fill="D9D9D9"/>
            <w:tcMar>
              <w:top w:w="0" w:type="dxa"/>
              <w:left w:w="108" w:type="dxa"/>
              <w:bottom w:w="0" w:type="dxa"/>
              <w:right w:w="108" w:type="dxa"/>
            </w:tcMar>
            <w:vAlign w:val="center"/>
          </w:tcPr>
          <w:p w14:paraId="653E5A75"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Kontaktna oseba:</w:t>
            </w:r>
          </w:p>
        </w:tc>
        <w:tc>
          <w:tcPr>
            <w:tcW w:w="5956" w:type="dxa"/>
            <w:gridSpan w:val="2"/>
            <w:shd w:val="clear" w:color="auto" w:fill="auto"/>
            <w:tcMar>
              <w:top w:w="0" w:type="dxa"/>
              <w:left w:w="108" w:type="dxa"/>
              <w:bottom w:w="0" w:type="dxa"/>
              <w:right w:w="108" w:type="dxa"/>
            </w:tcMar>
            <w:vAlign w:val="center"/>
          </w:tcPr>
          <w:p w14:paraId="24212BD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6CD7C69" w14:textId="77777777" w:rsidTr="00833409">
        <w:trPr>
          <w:trHeight w:val="432"/>
        </w:trPr>
        <w:tc>
          <w:tcPr>
            <w:tcW w:w="3119" w:type="dxa"/>
            <w:shd w:val="clear" w:color="auto" w:fill="D9D9D9"/>
            <w:tcMar>
              <w:top w:w="0" w:type="dxa"/>
              <w:left w:w="108" w:type="dxa"/>
              <w:bottom w:w="0" w:type="dxa"/>
              <w:right w:w="108" w:type="dxa"/>
            </w:tcMar>
            <w:vAlign w:val="center"/>
          </w:tcPr>
          <w:p w14:paraId="47D85FA3" w14:textId="77777777" w:rsidR="00833409" w:rsidRPr="00833409" w:rsidRDefault="00833409" w:rsidP="00833409">
            <w:pPr>
              <w:suppressAutoHyphens/>
              <w:autoSpaceDN w:val="0"/>
              <w:snapToGrid w:val="0"/>
              <w:spacing w:after="0" w:line="240" w:lineRule="auto"/>
              <w:ind w:right="-108"/>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Elektronski naslov kontaktne osebe:</w:t>
            </w:r>
          </w:p>
        </w:tc>
        <w:tc>
          <w:tcPr>
            <w:tcW w:w="5956" w:type="dxa"/>
            <w:gridSpan w:val="2"/>
            <w:shd w:val="clear" w:color="auto" w:fill="auto"/>
            <w:tcMar>
              <w:top w:w="0" w:type="dxa"/>
              <w:left w:w="108" w:type="dxa"/>
              <w:bottom w:w="0" w:type="dxa"/>
              <w:right w:w="108" w:type="dxa"/>
            </w:tcMar>
            <w:vAlign w:val="center"/>
          </w:tcPr>
          <w:p w14:paraId="52D9C0F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5B281A7A" w14:textId="77777777" w:rsidTr="00833409">
        <w:trPr>
          <w:trHeight w:val="397"/>
        </w:trPr>
        <w:tc>
          <w:tcPr>
            <w:tcW w:w="3119" w:type="dxa"/>
            <w:shd w:val="clear" w:color="auto" w:fill="D9D9D9"/>
            <w:tcMar>
              <w:top w:w="0" w:type="dxa"/>
              <w:left w:w="108" w:type="dxa"/>
              <w:bottom w:w="0" w:type="dxa"/>
              <w:right w:w="108" w:type="dxa"/>
            </w:tcMar>
            <w:vAlign w:val="center"/>
          </w:tcPr>
          <w:p w14:paraId="142A7B1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Telefon:</w:t>
            </w:r>
          </w:p>
        </w:tc>
        <w:tc>
          <w:tcPr>
            <w:tcW w:w="5956" w:type="dxa"/>
            <w:gridSpan w:val="2"/>
            <w:shd w:val="clear" w:color="auto" w:fill="auto"/>
            <w:tcMar>
              <w:top w:w="0" w:type="dxa"/>
              <w:left w:w="108" w:type="dxa"/>
              <w:bottom w:w="0" w:type="dxa"/>
              <w:right w:w="108" w:type="dxa"/>
            </w:tcMar>
            <w:vAlign w:val="center"/>
          </w:tcPr>
          <w:p w14:paraId="3CC13557"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5BF56DC" w14:textId="77777777" w:rsidTr="00833409">
        <w:trPr>
          <w:trHeight w:val="397"/>
        </w:trPr>
        <w:tc>
          <w:tcPr>
            <w:tcW w:w="3119" w:type="dxa"/>
            <w:shd w:val="clear" w:color="auto" w:fill="D9D9D9"/>
            <w:tcMar>
              <w:top w:w="0" w:type="dxa"/>
              <w:left w:w="108" w:type="dxa"/>
              <w:bottom w:w="0" w:type="dxa"/>
              <w:right w:w="108" w:type="dxa"/>
            </w:tcMar>
            <w:vAlign w:val="center"/>
          </w:tcPr>
          <w:p w14:paraId="2C8CAC4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ID za DDV:</w:t>
            </w:r>
          </w:p>
        </w:tc>
        <w:tc>
          <w:tcPr>
            <w:tcW w:w="5956" w:type="dxa"/>
            <w:gridSpan w:val="2"/>
            <w:shd w:val="clear" w:color="auto" w:fill="auto"/>
            <w:tcMar>
              <w:top w:w="0" w:type="dxa"/>
              <w:left w:w="108" w:type="dxa"/>
              <w:bottom w:w="0" w:type="dxa"/>
              <w:right w:w="108" w:type="dxa"/>
            </w:tcMar>
            <w:vAlign w:val="center"/>
          </w:tcPr>
          <w:p w14:paraId="2BBA50E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5CD62D7" w14:textId="77777777" w:rsidTr="00833409">
        <w:trPr>
          <w:trHeight w:val="397"/>
        </w:trPr>
        <w:tc>
          <w:tcPr>
            <w:tcW w:w="3119" w:type="dxa"/>
            <w:shd w:val="clear" w:color="auto" w:fill="D9D9D9"/>
            <w:tcMar>
              <w:top w:w="0" w:type="dxa"/>
              <w:left w:w="108" w:type="dxa"/>
              <w:bottom w:w="0" w:type="dxa"/>
              <w:right w:w="108" w:type="dxa"/>
            </w:tcMar>
            <w:vAlign w:val="center"/>
          </w:tcPr>
          <w:p w14:paraId="387409B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Matična številka gospodarskega subjekta:</w:t>
            </w:r>
          </w:p>
        </w:tc>
        <w:tc>
          <w:tcPr>
            <w:tcW w:w="5956" w:type="dxa"/>
            <w:gridSpan w:val="2"/>
            <w:shd w:val="clear" w:color="auto" w:fill="auto"/>
            <w:tcMar>
              <w:top w:w="0" w:type="dxa"/>
              <w:left w:w="108" w:type="dxa"/>
              <w:bottom w:w="0" w:type="dxa"/>
              <w:right w:w="108" w:type="dxa"/>
            </w:tcMar>
            <w:vAlign w:val="center"/>
          </w:tcPr>
          <w:p w14:paraId="56A4A7F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D90951D" w14:textId="77777777" w:rsidTr="00833409">
        <w:trPr>
          <w:trHeight w:val="397"/>
        </w:trPr>
        <w:tc>
          <w:tcPr>
            <w:tcW w:w="3119" w:type="dxa"/>
            <w:shd w:val="clear" w:color="auto" w:fill="D9D9D9"/>
            <w:tcMar>
              <w:top w:w="0" w:type="dxa"/>
              <w:left w:w="108" w:type="dxa"/>
              <w:bottom w:w="0" w:type="dxa"/>
              <w:right w:w="108" w:type="dxa"/>
            </w:tcMar>
            <w:vAlign w:val="center"/>
          </w:tcPr>
          <w:p w14:paraId="335581F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Št. transakcijskega računa:</w:t>
            </w:r>
          </w:p>
        </w:tc>
        <w:tc>
          <w:tcPr>
            <w:tcW w:w="5956" w:type="dxa"/>
            <w:gridSpan w:val="2"/>
            <w:shd w:val="clear" w:color="auto" w:fill="auto"/>
            <w:tcMar>
              <w:top w:w="0" w:type="dxa"/>
              <w:left w:w="108" w:type="dxa"/>
              <w:bottom w:w="0" w:type="dxa"/>
              <w:right w:w="108" w:type="dxa"/>
            </w:tcMar>
            <w:vAlign w:val="center"/>
          </w:tcPr>
          <w:p w14:paraId="72687D01"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D876C96" w14:textId="77777777" w:rsidTr="00833409">
        <w:trPr>
          <w:trHeight w:val="486"/>
        </w:trPr>
        <w:tc>
          <w:tcPr>
            <w:tcW w:w="3119" w:type="dxa"/>
            <w:shd w:val="clear" w:color="auto" w:fill="D9D9D9"/>
            <w:tcMar>
              <w:top w:w="0" w:type="dxa"/>
              <w:left w:w="108" w:type="dxa"/>
              <w:bottom w:w="0" w:type="dxa"/>
              <w:right w:w="108" w:type="dxa"/>
            </w:tcMar>
            <w:vAlign w:val="center"/>
          </w:tcPr>
          <w:p w14:paraId="1EB535D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28DFCE81" w14:textId="77777777" w:rsidR="00833409" w:rsidRPr="00833409" w:rsidRDefault="00833409" w:rsidP="00833409">
            <w:pPr>
              <w:spacing w:after="0" w:line="240" w:lineRule="auto"/>
              <w:jc w:val="center"/>
              <w:rPr>
                <w:rFonts w:ascii="Arial" w:eastAsia="Calibri" w:hAnsi="Arial" w:cs="Arial"/>
                <w:kern w:val="3"/>
                <w:sz w:val="18"/>
                <w:szCs w:val="18"/>
                <w:lang w:eastAsia="zh-CN"/>
              </w:rPr>
            </w:pPr>
            <w:r w:rsidRPr="00833409">
              <w:rPr>
                <w:rFonts w:ascii="Arial" w:eastAsia="Calibri" w:hAnsi="Arial" w:cs="Arial"/>
                <w:kern w:val="3"/>
                <w:sz w:val="18"/>
                <w:szCs w:val="18"/>
                <w:lang w:eastAsia="zh-CN"/>
              </w:rPr>
              <w:t>DA</w:t>
            </w:r>
          </w:p>
        </w:tc>
        <w:tc>
          <w:tcPr>
            <w:tcW w:w="2976" w:type="dxa"/>
            <w:shd w:val="clear" w:color="auto" w:fill="auto"/>
            <w:vAlign w:val="center"/>
          </w:tcPr>
          <w:p w14:paraId="2D01EA54" w14:textId="77777777" w:rsidR="00833409" w:rsidRPr="00833409" w:rsidRDefault="00833409" w:rsidP="00833409">
            <w:pPr>
              <w:spacing w:after="0" w:line="240" w:lineRule="auto"/>
              <w:jc w:val="center"/>
              <w:rPr>
                <w:rFonts w:ascii="Arial" w:eastAsia="Calibri" w:hAnsi="Arial" w:cs="Arial"/>
                <w:kern w:val="3"/>
                <w:sz w:val="18"/>
                <w:szCs w:val="18"/>
                <w:lang w:eastAsia="zh-CN"/>
              </w:rPr>
            </w:pPr>
            <w:r w:rsidRPr="00833409">
              <w:rPr>
                <w:rFonts w:ascii="Arial" w:eastAsia="Calibri" w:hAnsi="Arial" w:cs="Arial"/>
                <w:kern w:val="3"/>
                <w:sz w:val="18"/>
                <w:szCs w:val="18"/>
                <w:lang w:eastAsia="zh-CN"/>
              </w:rPr>
              <w:t>NE</w:t>
            </w:r>
          </w:p>
        </w:tc>
      </w:tr>
      <w:tr w:rsidR="00833409" w:rsidRPr="00833409" w14:paraId="62366FC3" w14:textId="77777777" w:rsidTr="00833409">
        <w:trPr>
          <w:trHeight w:val="394"/>
        </w:trPr>
        <w:tc>
          <w:tcPr>
            <w:tcW w:w="3119" w:type="dxa"/>
            <w:vMerge w:val="restart"/>
            <w:shd w:val="clear" w:color="auto" w:fill="D9D9D9"/>
            <w:tcMar>
              <w:top w:w="0" w:type="dxa"/>
              <w:left w:w="108" w:type="dxa"/>
              <w:bottom w:w="0" w:type="dxa"/>
              <w:right w:w="108" w:type="dxa"/>
            </w:tcMar>
            <w:vAlign w:val="center"/>
          </w:tcPr>
          <w:p w14:paraId="0F5D88B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OSEBE, ki so člani upravnega, vodstvenega ali nadzornega organa tega gospodarskega subjekta ali ki imajo pooblastila za njegovo zastopanje ali odločanje ali nadzor v njem:</w:t>
            </w:r>
          </w:p>
        </w:tc>
        <w:tc>
          <w:tcPr>
            <w:tcW w:w="5956" w:type="dxa"/>
            <w:gridSpan w:val="2"/>
            <w:shd w:val="clear" w:color="auto" w:fill="auto"/>
            <w:tcMar>
              <w:top w:w="0" w:type="dxa"/>
              <w:left w:w="108" w:type="dxa"/>
              <w:bottom w:w="0" w:type="dxa"/>
              <w:right w:w="108" w:type="dxa"/>
            </w:tcMar>
            <w:vAlign w:val="center"/>
          </w:tcPr>
          <w:p w14:paraId="1251ABB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300573E" w14:textId="77777777" w:rsidTr="00833409">
        <w:trPr>
          <w:trHeight w:val="391"/>
        </w:trPr>
        <w:tc>
          <w:tcPr>
            <w:tcW w:w="3119" w:type="dxa"/>
            <w:vMerge/>
            <w:shd w:val="clear" w:color="auto" w:fill="D9D9D9"/>
            <w:tcMar>
              <w:top w:w="0" w:type="dxa"/>
              <w:left w:w="108" w:type="dxa"/>
              <w:bottom w:w="0" w:type="dxa"/>
              <w:right w:w="108" w:type="dxa"/>
            </w:tcMar>
            <w:vAlign w:val="center"/>
          </w:tcPr>
          <w:p w14:paraId="5D6A8094"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9D38774"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D33B281" w14:textId="77777777" w:rsidTr="00833409">
        <w:trPr>
          <w:trHeight w:val="391"/>
        </w:trPr>
        <w:tc>
          <w:tcPr>
            <w:tcW w:w="3119" w:type="dxa"/>
            <w:vMerge/>
            <w:shd w:val="clear" w:color="auto" w:fill="D9D9D9"/>
            <w:tcMar>
              <w:top w:w="0" w:type="dxa"/>
              <w:left w:w="108" w:type="dxa"/>
              <w:bottom w:w="0" w:type="dxa"/>
              <w:right w:w="108" w:type="dxa"/>
            </w:tcMar>
            <w:vAlign w:val="center"/>
          </w:tcPr>
          <w:p w14:paraId="5F1FA0C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B68593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983C847" w14:textId="77777777" w:rsidTr="00833409">
        <w:trPr>
          <w:trHeight w:val="391"/>
        </w:trPr>
        <w:tc>
          <w:tcPr>
            <w:tcW w:w="3119" w:type="dxa"/>
            <w:vMerge/>
            <w:shd w:val="clear" w:color="auto" w:fill="D9D9D9"/>
            <w:tcMar>
              <w:top w:w="0" w:type="dxa"/>
              <w:left w:w="108" w:type="dxa"/>
              <w:bottom w:w="0" w:type="dxa"/>
              <w:right w:w="108" w:type="dxa"/>
            </w:tcMar>
            <w:vAlign w:val="center"/>
          </w:tcPr>
          <w:p w14:paraId="5353CDB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106B613"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0BF5867" w14:textId="77777777" w:rsidTr="00833409">
        <w:trPr>
          <w:trHeight w:val="391"/>
        </w:trPr>
        <w:tc>
          <w:tcPr>
            <w:tcW w:w="3119" w:type="dxa"/>
            <w:vMerge/>
            <w:shd w:val="clear" w:color="auto" w:fill="D9D9D9"/>
            <w:tcMar>
              <w:top w:w="0" w:type="dxa"/>
              <w:left w:w="108" w:type="dxa"/>
              <w:bottom w:w="0" w:type="dxa"/>
              <w:right w:w="108" w:type="dxa"/>
            </w:tcMar>
            <w:vAlign w:val="center"/>
          </w:tcPr>
          <w:p w14:paraId="1FA7095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661CFA6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9DA04D0" w14:textId="77777777" w:rsidTr="00833409">
        <w:trPr>
          <w:trHeight w:val="391"/>
        </w:trPr>
        <w:tc>
          <w:tcPr>
            <w:tcW w:w="3119" w:type="dxa"/>
            <w:vMerge/>
            <w:shd w:val="clear" w:color="auto" w:fill="D9D9D9"/>
            <w:tcMar>
              <w:top w:w="0" w:type="dxa"/>
              <w:left w:w="108" w:type="dxa"/>
              <w:bottom w:w="0" w:type="dxa"/>
              <w:right w:w="108" w:type="dxa"/>
            </w:tcMar>
            <w:vAlign w:val="center"/>
          </w:tcPr>
          <w:p w14:paraId="47AF1B1E"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23B0347A"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0ACBED4" w14:textId="77777777" w:rsidTr="00833409">
        <w:trPr>
          <w:trHeight w:val="391"/>
        </w:trPr>
        <w:tc>
          <w:tcPr>
            <w:tcW w:w="3119" w:type="dxa"/>
            <w:vMerge/>
            <w:shd w:val="clear" w:color="auto" w:fill="D9D9D9"/>
            <w:tcMar>
              <w:top w:w="0" w:type="dxa"/>
              <w:left w:w="108" w:type="dxa"/>
              <w:bottom w:w="0" w:type="dxa"/>
              <w:right w:w="108" w:type="dxa"/>
            </w:tcMar>
            <w:vAlign w:val="center"/>
          </w:tcPr>
          <w:p w14:paraId="7BF766E4"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D33360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8AD7A89" w14:textId="77777777" w:rsidTr="00833409">
        <w:trPr>
          <w:trHeight w:val="391"/>
        </w:trPr>
        <w:tc>
          <w:tcPr>
            <w:tcW w:w="9075" w:type="dxa"/>
            <w:gridSpan w:val="3"/>
            <w:shd w:val="clear" w:color="auto" w:fill="D9E2F3"/>
            <w:tcMar>
              <w:top w:w="0" w:type="dxa"/>
              <w:left w:w="108" w:type="dxa"/>
              <w:bottom w:w="0" w:type="dxa"/>
              <w:right w:w="108" w:type="dxa"/>
            </w:tcMar>
            <w:vAlign w:val="center"/>
          </w:tcPr>
          <w:p w14:paraId="4E219066" w14:textId="01CA71AD" w:rsidR="00833409" w:rsidRPr="00833409" w:rsidRDefault="00B31B17" w:rsidP="00833409">
            <w:pPr>
              <w:spacing w:after="0" w:line="240" w:lineRule="auto"/>
              <w:jc w:val="both"/>
              <w:rPr>
                <w:rFonts w:ascii="Arial" w:eastAsia="Times New Roman" w:hAnsi="Arial" w:cs="Arial"/>
                <w:sz w:val="18"/>
                <w:szCs w:val="18"/>
                <w:lang w:eastAsia="sl-SI"/>
              </w:rPr>
            </w:pPr>
            <w:r w:rsidRPr="00833409">
              <w:rPr>
                <w:rFonts w:ascii="Arial" w:eastAsia="Calibri" w:hAnsi="Arial" w:cs="Arial"/>
                <w:sz w:val="18"/>
                <w:szCs w:val="18"/>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833409">
              <w:rPr>
                <w:rFonts w:ascii="Arial" w:eastAsia="Calibri" w:hAnsi="Arial" w:cs="Arial"/>
                <w:color w:val="0070C0"/>
                <w:sz w:val="18"/>
                <w:szCs w:val="18"/>
              </w:rPr>
              <w:t xml:space="preserve">OBRAZEC </w:t>
            </w:r>
            <w:r>
              <w:rPr>
                <w:rFonts w:ascii="Arial" w:eastAsia="Calibri" w:hAnsi="Arial" w:cs="Arial"/>
                <w:color w:val="0070C0"/>
                <w:sz w:val="18"/>
                <w:szCs w:val="18"/>
              </w:rPr>
              <w:t>13</w:t>
            </w:r>
            <w:r w:rsidRPr="00833409">
              <w:rPr>
                <w:rFonts w:ascii="Arial" w:eastAsia="Calibri" w:hAnsi="Arial" w:cs="Arial"/>
                <w:color w:val="0070C0"/>
                <w:sz w:val="18"/>
                <w:szCs w:val="18"/>
              </w:rPr>
              <w:t xml:space="preserve">: </w:t>
            </w:r>
            <w:r>
              <w:rPr>
                <w:rFonts w:ascii="Arial" w:eastAsia="Calibri" w:hAnsi="Arial" w:cs="Arial"/>
                <w:color w:val="0070C0"/>
                <w:sz w:val="18"/>
                <w:szCs w:val="18"/>
              </w:rPr>
              <w:t>Izjava članov organov in zastopnikov gospodarskega subjekta in pooblastilo za pridobitev podatkov iz kazenske evidence</w:t>
            </w:r>
            <w:r w:rsidRPr="00833409">
              <w:rPr>
                <w:rFonts w:ascii="Arial" w:eastAsia="Calibri" w:hAnsi="Arial" w:cs="Arial"/>
                <w:sz w:val="18"/>
                <w:szCs w:val="18"/>
              </w:rPr>
              <w:t>)</w:t>
            </w:r>
          </w:p>
        </w:tc>
      </w:tr>
      <w:tr w:rsidR="00833409" w:rsidRPr="00833409" w14:paraId="5A5F0E4B" w14:textId="77777777" w:rsidTr="00833409">
        <w:trPr>
          <w:trHeight w:val="435"/>
        </w:trPr>
        <w:tc>
          <w:tcPr>
            <w:tcW w:w="3119" w:type="dxa"/>
            <w:vMerge w:val="restart"/>
            <w:shd w:val="clear" w:color="auto" w:fill="D9D9D9"/>
            <w:tcMar>
              <w:top w:w="0" w:type="dxa"/>
              <w:left w:w="108" w:type="dxa"/>
              <w:bottom w:w="0" w:type="dxa"/>
              <w:right w:w="108" w:type="dxa"/>
            </w:tcMar>
            <w:vAlign w:val="center"/>
          </w:tcPr>
          <w:p w14:paraId="3242BFA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Registrirani smo za dejavnost, ki je predmet tega javnega naročila, in sicer:</w:t>
            </w:r>
          </w:p>
        </w:tc>
        <w:tc>
          <w:tcPr>
            <w:tcW w:w="2980" w:type="dxa"/>
            <w:shd w:val="clear" w:color="auto" w:fill="D9D9D9"/>
            <w:tcMar>
              <w:top w:w="0" w:type="dxa"/>
              <w:left w:w="108" w:type="dxa"/>
              <w:bottom w:w="0" w:type="dxa"/>
              <w:right w:w="108" w:type="dxa"/>
            </w:tcMar>
            <w:vAlign w:val="center"/>
          </w:tcPr>
          <w:p w14:paraId="45C00486" w14:textId="77777777" w:rsidR="00833409" w:rsidRPr="00833409" w:rsidRDefault="00833409" w:rsidP="00833409">
            <w:pPr>
              <w:overflowPunct w:val="0"/>
              <w:autoSpaceDE w:val="0"/>
              <w:snapToGrid w:val="0"/>
              <w:spacing w:after="0" w:line="240" w:lineRule="auto"/>
              <w:jc w:val="center"/>
              <w:rPr>
                <w:rFonts w:ascii="Arial" w:eastAsia="Times New Roman" w:hAnsi="Arial" w:cs="Arial"/>
                <w:sz w:val="18"/>
                <w:szCs w:val="18"/>
                <w:lang w:eastAsia="sl-SI"/>
              </w:rPr>
            </w:pPr>
            <w:r w:rsidRPr="00833409">
              <w:rPr>
                <w:rFonts w:ascii="Arial" w:eastAsia="Times New Roman" w:hAnsi="Arial" w:cs="Arial"/>
                <w:sz w:val="18"/>
                <w:szCs w:val="18"/>
                <w:lang w:eastAsia="sl-SI"/>
              </w:rPr>
              <w:t>Šifra dejavnosti:</w:t>
            </w:r>
          </w:p>
        </w:tc>
        <w:tc>
          <w:tcPr>
            <w:tcW w:w="2976" w:type="dxa"/>
            <w:shd w:val="clear" w:color="auto" w:fill="D9D9D9"/>
            <w:vAlign w:val="center"/>
          </w:tcPr>
          <w:p w14:paraId="727A56C1"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Naziv dejavnosti:</w:t>
            </w:r>
          </w:p>
        </w:tc>
      </w:tr>
      <w:tr w:rsidR="00833409" w:rsidRPr="00833409" w14:paraId="10FE1E07" w14:textId="77777777" w:rsidTr="00833409">
        <w:trPr>
          <w:trHeight w:val="435"/>
        </w:trPr>
        <w:tc>
          <w:tcPr>
            <w:tcW w:w="3119" w:type="dxa"/>
            <w:vMerge/>
            <w:shd w:val="clear" w:color="auto" w:fill="D9D9D9"/>
            <w:tcMar>
              <w:top w:w="0" w:type="dxa"/>
              <w:left w:w="108" w:type="dxa"/>
              <w:bottom w:w="0" w:type="dxa"/>
              <w:right w:w="108" w:type="dxa"/>
            </w:tcMar>
            <w:vAlign w:val="center"/>
          </w:tcPr>
          <w:p w14:paraId="0BB4278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195DC0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3CA495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4819ADE7" w14:textId="77777777" w:rsidTr="00833409">
        <w:trPr>
          <w:trHeight w:val="435"/>
        </w:trPr>
        <w:tc>
          <w:tcPr>
            <w:tcW w:w="3119" w:type="dxa"/>
            <w:vMerge/>
            <w:shd w:val="clear" w:color="auto" w:fill="D9D9D9"/>
            <w:tcMar>
              <w:top w:w="0" w:type="dxa"/>
              <w:left w:w="108" w:type="dxa"/>
              <w:bottom w:w="0" w:type="dxa"/>
              <w:right w:w="108" w:type="dxa"/>
            </w:tcMar>
            <w:vAlign w:val="center"/>
          </w:tcPr>
          <w:p w14:paraId="7FD2B65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51AA834B"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157BC3F8"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124C980E" w14:textId="77777777" w:rsidTr="00833409">
        <w:trPr>
          <w:trHeight w:val="435"/>
        </w:trPr>
        <w:tc>
          <w:tcPr>
            <w:tcW w:w="3119" w:type="dxa"/>
            <w:vMerge/>
            <w:shd w:val="clear" w:color="auto" w:fill="D9D9D9"/>
            <w:tcMar>
              <w:top w:w="0" w:type="dxa"/>
              <w:left w:w="108" w:type="dxa"/>
              <w:bottom w:w="0" w:type="dxa"/>
              <w:right w:w="108" w:type="dxa"/>
            </w:tcMar>
            <w:vAlign w:val="center"/>
          </w:tcPr>
          <w:p w14:paraId="1C31423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28C64D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5A8DF067"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7306A04F" w14:textId="77777777" w:rsidTr="00833409">
        <w:trPr>
          <w:trHeight w:val="435"/>
        </w:trPr>
        <w:tc>
          <w:tcPr>
            <w:tcW w:w="3119" w:type="dxa"/>
            <w:vMerge/>
            <w:shd w:val="clear" w:color="auto" w:fill="D9D9D9"/>
            <w:tcMar>
              <w:top w:w="0" w:type="dxa"/>
              <w:left w:w="108" w:type="dxa"/>
              <w:bottom w:w="0" w:type="dxa"/>
              <w:right w:w="108" w:type="dxa"/>
            </w:tcMar>
            <w:vAlign w:val="center"/>
          </w:tcPr>
          <w:p w14:paraId="1F72157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76AF7CC1"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4551ED3A"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2C1E2D29" w14:textId="77777777" w:rsidTr="00833409">
        <w:trPr>
          <w:trHeight w:val="435"/>
        </w:trPr>
        <w:tc>
          <w:tcPr>
            <w:tcW w:w="3119" w:type="dxa"/>
            <w:shd w:val="clear" w:color="auto" w:fill="D9D9D9"/>
            <w:tcMar>
              <w:top w:w="0" w:type="dxa"/>
              <w:left w:w="108" w:type="dxa"/>
              <w:bottom w:w="0" w:type="dxa"/>
              <w:right w:w="108" w:type="dxa"/>
            </w:tcMar>
            <w:vAlign w:val="center"/>
          </w:tcPr>
          <w:p w14:paraId="6040F986"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color w:val="000000"/>
                <w:sz w:val="18"/>
                <w:szCs w:val="18"/>
              </w:rPr>
              <w:t>Poklicni ali poslovni register, v katerega smo vpisani:</w:t>
            </w:r>
          </w:p>
        </w:tc>
        <w:tc>
          <w:tcPr>
            <w:tcW w:w="5956" w:type="dxa"/>
            <w:gridSpan w:val="2"/>
            <w:shd w:val="clear" w:color="auto" w:fill="auto"/>
            <w:tcMar>
              <w:top w:w="0" w:type="dxa"/>
              <w:left w:w="108" w:type="dxa"/>
              <w:bottom w:w="0" w:type="dxa"/>
              <w:right w:w="108" w:type="dxa"/>
            </w:tcMar>
            <w:vAlign w:val="center"/>
          </w:tcPr>
          <w:p w14:paraId="37B16937"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bl>
    <w:p w14:paraId="1CB750FE" w14:textId="77777777" w:rsidR="00833409" w:rsidRPr="00833409" w:rsidRDefault="00833409" w:rsidP="00833409">
      <w:pPr>
        <w:spacing w:after="0" w:line="240" w:lineRule="auto"/>
        <w:jc w:val="both"/>
        <w:rPr>
          <w:rFonts w:ascii="Arial" w:eastAsia="Calibri" w:hAnsi="Arial" w:cs="Arial"/>
          <w:sz w:val="18"/>
          <w:szCs w:val="18"/>
        </w:rPr>
      </w:pPr>
    </w:p>
    <w:p w14:paraId="3FAAE49C" w14:textId="77777777" w:rsidR="00833409" w:rsidRPr="00833409" w:rsidRDefault="00833409" w:rsidP="00833409">
      <w:pPr>
        <w:spacing w:after="0" w:line="240" w:lineRule="auto"/>
        <w:jc w:val="both"/>
        <w:rPr>
          <w:rFonts w:ascii="Arial" w:eastAsia="Calibri" w:hAnsi="Arial" w:cs="Arial"/>
          <w:sz w:val="18"/>
          <w:szCs w:val="18"/>
        </w:rPr>
      </w:pPr>
    </w:p>
    <w:p w14:paraId="1A110153" w14:textId="77777777" w:rsidR="00833409" w:rsidRPr="00833409" w:rsidRDefault="00833409" w:rsidP="00833409">
      <w:pPr>
        <w:spacing w:after="0" w:line="240" w:lineRule="auto"/>
        <w:jc w:val="both"/>
        <w:rPr>
          <w:rFonts w:ascii="Arial" w:eastAsia="Calibri" w:hAnsi="Arial" w:cs="Arial"/>
          <w:sz w:val="18"/>
          <w:szCs w:val="18"/>
        </w:rPr>
      </w:pPr>
    </w:p>
    <w:p w14:paraId="196CA007" w14:textId="77777777" w:rsidR="00833409" w:rsidRPr="00833409" w:rsidRDefault="00833409" w:rsidP="00833409">
      <w:pPr>
        <w:spacing w:after="0" w:line="240" w:lineRule="auto"/>
        <w:jc w:val="both"/>
        <w:rPr>
          <w:rFonts w:ascii="Arial" w:eastAsia="Calibri" w:hAnsi="Arial" w:cs="Arial"/>
          <w:sz w:val="18"/>
          <w:szCs w:val="18"/>
        </w:rPr>
      </w:pPr>
    </w:p>
    <w:p w14:paraId="7743DBF8" w14:textId="77777777" w:rsidR="00833409" w:rsidRPr="00833409" w:rsidRDefault="00833409" w:rsidP="00833409">
      <w:pPr>
        <w:spacing w:after="0" w:line="240" w:lineRule="auto"/>
        <w:jc w:val="both"/>
        <w:rPr>
          <w:rFonts w:ascii="Arial" w:eastAsia="Calibri" w:hAnsi="Arial" w:cs="Arial"/>
          <w:sz w:val="18"/>
          <w:szCs w:val="18"/>
        </w:rPr>
      </w:pPr>
    </w:p>
    <w:p w14:paraId="015AB87A" w14:textId="77777777" w:rsidR="00833409" w:rsidRPr="00833409" w:rsidRDefault="00833409" w:rsidP="00833409">
      <w:pPr>
        <w:spacing w:after="0" w:line="240" w:lineRule="auto"/>
        <w:jc w:val="both"/>
        <w:rPr>
          <w:rFonts w:ascii="Arial" w:eastAsia="Calibri" w:hAnsi="Arial" w:cs="Arial"/>
          <w:sz w:val="18"/>
          <w:szCs w:val="18"/>
        </w:rPr>
      </w:pPr>
    </w:p>
    <w:p w14:paraId="1063CBB5" w14:textId="77777777" w:rsidR="00833409" w:rsidRPr="00833409" w:rsidRDefault="00833409" w:rsidP="00833409">
      <w:pPr>
        <w:spacing w:after="0" w:line="240" w:lineRule="auto"/>
        <w:jc w:val="both"/>
        <w:rPr>
          <w:rFonts w:ascii="Arial" w:eastAsia="Calibri" w:hAnsi="Arial" w:cs="Arial"/>
          <w:sz w:val="18"/>
          <w:szCs w:val="18"/>
        </w:rPr>
      </w:pPr>
    </w:p>
    <w:p w14:paraId="5F8A98BF" w14:textId="77777777" w:rsidR="00833409" w:rsidRPr="00833409" w:rsidRDefault="00833409" w:rsidP="00833409">
      <w:pPr>
        <w:spacing w:after="0" w:line="240" w:lineRule="auto"/>
        <w:jc w:val="both"/>
        <w:rPr>
          <w:rFonts w:ascii="Arial" w:eastAsia="Calibri" w:hAnsi="Arial" w:cs="Arial"/>
          <w:sz w:val="18"/>
          <w:szCs w:val="18"/>
        </w:rPr>
      </w:pPr>
    </w:p>
    <w:p w14:paraId="6312D35B"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Spodaj podpisana pooblaščena oseba za podpis ponudbe, v imenu ponudnika, izjavljam, da:</w:t>
      </w:r>
    </w:p>
    <w:p w14:paraId="644324DF" w14:textId="77777777" w:rsidR="00833409" w:rsidRPr="00833409" w:rsidRDefault="00833409" w:rsidP="00833409">
      <w:pPr>
        <w:spacing w:after="0" w:line="240" w:lineRule="auto"/>
        <w:jc w:val="both"/>
        <w:rPr>
          <w:rFonts w:ascii="Arial" w:eastAsia="Calibri" w:hAnsi="Arial" w:cs="Arial"/>
          <w:sz w:val="18"/>
          <w:szCs w:val="18"/>
        </w:rPr>
      </w:pPr>
    </w:p>
    <w:p w14:paraId="7EEA5E8B"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nudimo celoten obseg storitev, skladno z določili dokumentacije v zvezi z oddajo javnega naročila, upoštevaje vse predpisane pogoje in časovne omejitve, brez rezerve in omejitev,</w:t>
      </w:r>
    </w:p>
    <w:p w14:paraId="0039EB0B"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color w:val="000000"/>
          <w:sz w:val="18"/>
          <w:szCs w:val="18"/>
        </w:rPr>
        <w:t>bomo, če bo naša ponudba sprejeta, priskrbeli zavarovanje za dobro izvedbo, skladno z določili dokumentacije v zvezi z oddajo javnega naročila,</w:t>
      </w:r>
    </w:p>
    <w:p w14:paraId="48FAB1E1" w14:textId="77777777" w:rsidR="00833409" w:rsidRPr="00833409" w:rsidRDefault="00833409" w:rsidP="00833409">
      <w:pPr>
        <w:numPr>
          <w:ilvl w:val="0"/>
          <w:numId w:val="57"/>
        </w:numPr>
        <w:spacing w:after="0" w:line="240" w:lineRule="auto"/>
        <w:jc w:val="both"/>
        <w:rPr>
          <w:rFonts w:ascii="Arial" w:eastAsia="Calibri" w:hAnsi="Arial" w:cs="Arial"/>
          <w:color w:val="000000"/>
          <w:sz w:val="18"/>
          <w:szCs w:val="18"/>
        </w:rPr>
      </w:pPr>
      <w:r w:rsidRPr="00833409">
        <w:rPr>
          <w:rFonts w:ascii="Arial" w:eastAsia="Calibri" w:hAnsi="Arial" w:cs="Arial"/>
          <w:color w:val="000000"/>
          <w:sz w:val="18"/>
          <w:szCs w:val="18"/>
        </w:rPr>
        <w:t>v kolikor oddajamo skupno ponudbo potrjujemo, da so vsi partnerji neomejeno solidarno odgovorni za izvedbo del in da je vodilni partner pooblaščen za sprejemanje obveznosti in navodil za in v imenu vsakega in vseh partnerjev,</w:t>
      </w:r>
    </w:p>
    <w:p w14:paraId="5486D703"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color w:val="000000"/>
          <w:sz w:val="18"/>
          <w:szCs w:val="18"/>
        </w:rPr>
        <w:t xml:space="preserve">soglašamo s pogoji za dodelitev in izvedbo predmetnega javnega naročila, </w:t>
      </w:r>
    </w:p>
    <w:p w14:paraId="53F360E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smo skrbno proučili celotno dokumentacijo v zvezi z oddajo javnega naročila in se z njo v celoti strinjamo,</w:t>
      </w:r>
    </w:p>
    <w:p w14:paraId="3AD8B34A" w14:textId="77777777" w:rsidR="00833409" w:rsidRPr="00833409" w:rsidRDefault="00833409" w:rsidP="00833409">
      <w:pPr>
        <w:numPr>
          <w:ilvl w:val="0"/>
          <w:numId w:val="57"/>
        </w:numPr>
        <w:spacing w:after="20" w:line="240" w:lineRule="auto"/>
        <w:ind w:left="357" w:hanging="357"/>
        <w:jc w:val="both"/>
        <w:rPr>
          <w:rFonts w:ascii="Arial" w:eastAsia="Calibri" w:hAnsi="Arial" w:cs="Arial"/>
          <w:sz w:val="18"/>
          <w:szCs w:val="18"/>
        </w:rPr>
      </w:pPr>
      <w:r w:rsidRPr="00833409">
        <w:rPr>
          <w:rFonts w:ascii="Arial" w:eastAsia="Calibri" w:hAnsi="Arial" w:cs="Arial"/>
          <w:sz w:val="18"/>
          <w:szCs w:val="18"/>
        </w:rPr>
        <w:t>se strinjamo z vsemi določili, zahtevami in pogoji iz dokumentacije v zvezi z oddajo javnega naročila,</w:t>
      </w:r>
    </w:p>
    <w:p w14:paraId="2662FB05"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se zavezujemo, da bomo v primeru izbora naše ponudbe, delo opravili v skladu z zahtevami naročnika,</w:t>
      </w:r>
    </w:p>
    <w:p w14:paraId="3E44C030"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razumemo, da se naročnik ne obvezuje sprejeti katerekoli ponudbe, ki jo je prejel, naročnik v takšnem primeru do nas ne bo imel nobenih obveznosti niti obratno,</w:t>
      </w:r>
    </w:p>
    <w:p w14:paraId="6E8DD550"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v ponudbeni dokumentaciji nismo podali neresničnih ali zavajajočih podatkov,</w:t>
      </w:r>
    </w:p>
    <w:p w14:paraId="523D632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vsi podatki navedeni v ponudbeni dokumentaciji ustrezajo dejanskemu stanju,</w:t>
      </w:r>
    </w:p>
    <w:p w14:paraId="1810FFF9"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lahko naročnik kadar koli preveri v ponudbeni dokumentaciji navedene podatke,</w:t>
      </w:r>
    </w:p>
    <w:p w14:paraId="5F38A728"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naročniku poravnali vso škodo, ki bi jo povzročili, če bi se v postopku razpisa, oddaje in izvajanja javnega naročila ugotovilo, da so v ponudbeni dokumentaciji navedeni podatki neresnični ali zavajajoči,</w:t>
      </w:r>
    </w:p>
    <w:p w14:paraId="1B71901C"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takoj obvestili naročnika v primeru kakršne koli spremembe okoliščin, ki bi spremenile obseg pogodbe, pogodbeno ceno ali pogodbeni rok v katerikoli fazi izvedbe pogodbenih del,</w:t>
      </w:r>
    </w:p>
    <w:p w14:paraId="6EB24F3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499526E0" w14:textId="77777777" w:rsidR="00833409" w:rsidRPr="00833409" w:rsidRDefault="00833409" w:rsidP="00833409">
      <w:pPr>
        <w:spacing w:after="0" w:line="240" w:lineRule="auto"/>
        <w:ind w:left="360" w:right="283"/>
        <w:jc w:val="both"/>
        <w:rPr>
          <w:rFonts w:ascii="Arial" w:eastAsia="Calibri" w:hAnsi="Arial" w:cs="Arial"/>
          <w:sz w:val="18"/>
          <w:szCs w:val="18"/>
        </w:rPr>
      </w:pPr>
    </w:p>
    <w:p w14:paraId="7A0146FF" w14:textId="4F0CF7F2" w:rsidR="00833409" w:rsidRPr="00833409" w:rsidRDefault="00833409" w:rsidP="00833409">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833409" w:rsidRPr="00833409" w14:paraId="20FD081E" w14:textId="77777777" w:rsidTr="00C43AC0">
        <w:tc>
          <w:tcPr>
            <w:tcW w:w="3020" w:type="dxa"/>
            <w:tcBorders>
              <w:bottom w:val="single" w:sz="4" w:space="0" w:color="auto"/>
            </w:tcBorders>
          </w:tcPr>
          <w:p w14:paraId="1E0DACDC"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Kraj in datum:</w:t>
            </w:r>
          </w:p>
        </w:tc>
        <w:tc>
          <w:tcPr>
            <w:tcW w:w="3021" w:type="dxa"/>
            <w:tcBorders>
              <w:bottom w:val="single" w:sz="4" w:space="0" w:color="auto"/>
            </w:tcBorders>
          </w:tcPr>
          <w:p w14:paraId="0DAD3018"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Ponudnik/Vodilni ponudnik:</w:t>
            </w:r>
          </w:p>
        </w:tc>
        <w:tc>
          <w:tcPr>
            <w:tcW w:w="3021" w:type="dxa"/>
            <w:tcBorders>
              <w:bottom w:val="single" w:sz="4" w:space="0" w:color="auto"/>
            </w:tcBorders>
          </w:tcPr>
          <w:p w14:paraId="481AB6B9"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Ime in priimek pooblaščene osebe Ponudnika/Vodilnega ponudnika:</w:t>
            </w:r>
          </w:p>
          <w:p w14:paraId="43E0C547"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4673DDA" w14:textId="77777777" w:rsidTr="00C43AC0">
        <w:tc>
          <w:tcPr>
            <w:tcW w:w="3020" w:type="dxa"/>
            <w:tcBorders>
              <w:top w:val="single" w:sz="4" w:space="0" w:color="auto"/>
              <w:left w:val="single" w:sz="4" w:space="0" w:color="auto"/>
              <w:bottom w:val="single" w:sz="4" w:space="0" w:color="auto"/>
              <w:right w:val="single" w:sz="4" w:space="0" w:color="auto"/>
            </w:tcBorders>
          </w:tcPr>
          <w:p w14:paraId="262D19C7"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42A795"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723D320"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0C8FF9CA" w14:textId="77777777" w:rsidTr="00C43AC0">
        <w:tc>
          <w:tcPr>
            <w:tcW w:w="3020" w:type="dxa"/>
            <w:tcBorders>
              <w:top w:val="single" w:sz="4" w:space="0" w:color="auto"/>
            </w:tcBorders>
          </w:tcPr>
          <w:p w14:paraId="37BCBC1F"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5E89C8B4"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66E57A41"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5F53EFF" w14:textId="77777777" w:rsidTr="00C43AC0">
        <w:tc>
          <w:tcPr>
            <w:tcW w:w="3020" w:type="dxa"/>
          </w:tcPr>
          <w:p w14:paraId="0A6E7C9F"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Pr>
          <w:p w14:paraId="4BAFA91E" w14:textId="77777777" w:rsidR="00833409" w:rsidRPr="00833409" w:rsidRDefault="00833409" w:rsidP="00833409">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3021" w:type="dxa"/>
            <w:tcBorders>
              <w:bottom w:val="single" w:sz="4" w:space="0" w:color="auto"/>
            </w:tcBorders>
          </w:tcPr>
          <w:p w14:paraId="2CF7B712" w14:textId="77777777" w:rsidR="00833409" w:rsidRPr="00833409" w:rsidRDefault="00833409" w:rsidP="00833409">
            <w:pPr>
              <w:spacing w:after="0" w:line="240" w:lineRule="auto"/>
              <w:jc w:val="both"/>
              <w:rPr>
                <w:rFonts w:ascii="Arial" w:eastAsia="Calibri" w:hAnsi="Arial" w:cs="Arial"/>
                <w:sz w:val="18"/>
                <w:szCs w:val="18"/>
              </w:rPr>
            </w:pPr>
          </w:p>
          <w:p w14:paraId="3636F8D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2D6EBBD9" w14:textId="77777777" w:rsidTr="00C43AC0">
        <w:tc>
          <w:tcPr>
            <w:tcW w:w="3020" w:type="dxa"/>
          </w:tcPr>
          <w:p w14:paraId="5C7EB63E"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Pr>
          <w:p w14:paraId="0422613D"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35F9062D"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0C2942F6" w14:textId="77777777" w:rsidR="00833409" w:rsidRPr="00833409" w:rsidRDefault="00833409" w:rsidP="00833409">
      <w:pPr>
        <w:spacing w:after="0" w:line="240" w:lineRule="auto"/>
        <w:jc w:val="both"/>
        <w:rPr>
          <w:rFonts w:ascii="Arial" w:eastAsia="Calibri" w:hAnsi="Arial" w:cs="Arial"/>
          <w:sz w:val="20"/>
        </w:rPr>
      </w:pPr>
    </w:p>
    <w:p w14:paraId="25FA83A7" w14:textId="77777777" w:rsidR="00833409" w:rsidRPr="00833409" w:rsidRDefault="00833409" w:rsidP="00833409">
      <w:pPr>
        <w:spacing w:after="0" w:line="240" w:lineRule="auto"/>
        <w:jc w:val="both"/>
        <w:rPr>
          <w:rFonts w:ascii="Arial" w:eastAsia="Calibri" w:hAnsi="Arial" w:cs="Arial"/>
          <w:sz w:val="20"/>
        </w:rPr>
      </w:pPr>
    </w:p>
    <w:p w14:paraId="3646C96C" w14:textId="77777777" w:rsidR="00833409" w:rsidRPr="006C30B1" w:rsidRDefault="00833409" w:rsidP="00833409">
      <w:pPr>
        <w:rPr>
          <w:rFonts w:ascii="Arial" w:hAnsi="Arial" w:cs="Arial"/>
          <w:color w:val="000000"/>
          <w:position w:val="-2"/>
          <w:sz w:val="18"/>
          <w:szCs w:val="18"/>
        </w:rPr>
      </w:pPr>
    </w:p>
    <w:p w14:paraId="54AA0F45" w14:textId="3EF4C3EC" w:rsidR="00833409" w:rsidRPr="006C30B1" w:rsidRDefault="00833409" w:rsidP="00833409">
      <w:pPr>
        <w:rPr>
          <w:rFonts w:ascii="Arial" w:hAnsi="Arial" w:cs="Arial"/>
          <w:color w:val="000000"/>
          <w:position w:val="-2"/>
          <w:sz w:val="18"/>
          <w:szCs w:val="18"/>
        </w:rPr>
      </w:pPr>
      <w:r w:rsidRPr="006C30B1">
        <w:rPr>
          <w:rFonts w:ascii="Arial" w:hAnsi="Arial" w:cs="Arial"/>
          <w:color w:val="000000"/>
          <w:position w:val="-2"/>
          <w:sz w:val="18"/>
          <w:szCs w:val="18"/>
        </w:rPr>
        <w:t>Priloga:</w:t>
      </w:r>
    </w:p>
    <w:p w14:paraId="1B18BE82" w14:textId="77777777" w:rsidR="00833409" w:rsidRPr="006C30B1" w:rsidRDefault="00833409" w:rsidP="00833409">
      <w:pPr>
        <w:pStyle w:val="Odstavekseznama"/>
        <w:numPr>
          <w:ilvl w:val="0"/>
          <w:numId w:val="13"/>
        </w:numPr>
        <w:rPr>
          <w:rFonts w:ascii="Arial" w:hAnsi="Arial" w:cs="Arial"/>
          <w:sz w:val="18"/>
          <w:szCs w:val="18"/>
        </w:rPr>
      </w:pPr>
      <w:r w:rsidRPr="006C30B1">
        <w:rPr>
          <w:rFonts w:ascii="Arial" w:hAnsi="Arial" w:cs="Arial"/>
          <w:sz w:val="18"/>
          <w:szCs w:val="18"/>
        </w:rPr>
        <w:t>Podpisan sporazum oziroma pogodba (če gospodarski subjekt nastopa s partnerji – skupna ponudba)</w:t>
      </w:r>
    </w:p>
    <w:p w14:paraId="1F513F0B" w14:textId="77777777" w:rsidR="00833409" w:rsidRPr="006C30B1" w:rsidRDefault="00833409" w:rsidP="00833409">
      <w:pPr>
        <w:spacing w:before="225" w:after="225"/>
        <w:jc w:val="both"/>
        <w:rPr>
          <w:rFonts w:ascii="Arial" w:hAnsi="Arial" w:cs="Arial"/>
          <w:color w:val="000000"/>
          <w:sz w:val="18"/>
          <w:szCs w:val="18"/>
        </w:rPr>
      </w:pPr>
    </w:p>
    <w:p w14:paraId="16995E8F" w14:textId="77777777" w:rsidR="00833409" w:rsidRPr="00833409" w:rsidRDefault="00833409" w:rsidP="00833409">
      <w:pPr>
        <w:spacing w:after="160" w:line="259" w:lineRule="auto"/>
        <w:rPr>
          <w:rFonts w:ascii="Arial" w:eastAsia="Calibri" w:hAnsi="Arial" w:cs="Arial"/>
          <w:sz w:val="20"/>
        </w:rPr>
      </w:pPr>
      <w:r w:rsidRPr="00833409">
        <w:rPr>
          <w:rFonts w:ascii="Arial" w:eastAsia="Calibri" w:hAnsi="Arial" w:cs="Arial"/>
          <w:sz w:val="20"/>
        </w:rPr>
        <w:br w:type="page"/>
      </w:r>
    </w:p>
    <w:tbl>
      <w:tblPr>
        <w:tblStyle w:val="NormalTablePHPDOCX"/>
        <w:tblW w:w="0" w:type="auto"/>
        <w:tblLook w:val="04A0" w:firstRow="1" w:lastRow="0" w:firstColumn="1" w:lastColumn="0" w:noHBand="0" w:noVBand="1"/>
      </w:tblPr>
      <w:tblGrid>
        <w:gridCol w:w="9070"/>
      </w:tblGrid>
      <w:tr w:rsidR="00BD623D" w14:paraId="4EF21148" w14:textId="77777777" w:rsidTr="00182D3A">
        <w:tc>
          <w:tcPr>
            <w:tcW w:w="0" w:type="auto"/>
            <w:tcMar>
              <w:top w:w="0" w:type="auto"/>
              <w:bottom w:w="0" w:type="auto"/>
            </w:tcMar>
          </w:tcPr>
          <w:p w14:paraId="0F1A9070" w14:textId="77777777" w:rsidR="00C36D5D" w:rsidRDefault="00C36D5D" w:rsidP="00182D3A">
            <w:pPr>
              <w:tabs>
                <w:tab w:val="left" w:pos="7710"/>
              </w:tabs>
              <w:rPr>
                <w:rFonts w:ascii="Arial" w:hAnsi="Arial" w:cs="Arial"/>
                <w:sz w:val="18"/>
                <w:szCs w:val="18"/>
              </w:rPr>
            </w:pPr>
          </w:p>
          <w:p w14:paraId="78C2737E" w14:textId="77777777" w:rsidR="00BD623D" w:rsidRPr="00590863" w:rsidRDefault="00BD623D" w:rsidP="00182D3A">
            <w:pPr>
              <w:jc w:val="right"/>
              <w:rPr>
                <w:rFonts w:ascii="Arial" w:hAnsi="Arial" w:cs="Arial"/>
                <w:sz w:val="18"/>
                <w:szCs w:val="18"/>
              </w:rPr>
            </w:pPr>
            <w:r w:rsidRPr="00590863">
              <w:rPr>
                <w:rFonts w:ascii="Arial" w:hAnsi="Arial" w:cs="Arial"/>
                <w:sz w:val="18"/>
                <w:szCs w:val="18"/>
              </w:rPr>
              <w:t>Obrazec št: 2</w:t>
            </w:r>
          </w:p>
          <w:p w14:paraId="56D59B7D" w14:textId="77777777" w:rsidR="00BD623D" w:rsidRPr="00252358" w:rsidRDefault="00BD623D" w:rsidP="00182D3A"/>
          <w:p w14:paraId="5BBAE7D8" w14:textId="77777777" w:rsidR="00BD623D" w:rsidRDefault="00BD623D" w:rsidP="00182D3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rPr>
            </w:pPr>
            <w:r>
              <w:rPr>
                <w:rFonts w:ascii="Arial" w:hAnsi="Arial" w:cs="Arial"/>
              </w:rPr>
              <w:t>Krovna izjava</w:t>
            </w:r>
          </w:p>
          <w:p w14:paraId="2C5D36B7" w14:textId="77777777" w:rsidR="00BD623D" w:rsidRDefault="00BD623D" w:rsidP="00182D3A">
            <w:pPr>
              <w:spacing w:after="120"/>
              <w:rPr>
                <w:rFonts w:ascii="Arial" w:hAnsi="Arial" w:cs="Arial"/>
              </w:rPr>
            </w:pPr>
          </w:p>
          <w:p w14:paraId="0F08DDE1" w14:textId="58DD94DD" w:rsidR="00BD623D" w:rsidRPr="000C050C" w:rsidRDefault="00BD623D" w:rsidP="000C050C">
            <w:pPr>
              <w:spacing w:before="225" w:after="225"/>
              <w:jc w:val="both"/>
              <w:rPr>
                <w:rFonts w:ascii="Arial" w:hAnsi="Arial" w:cs="Arial"/>
                <w:b/>
                <w:bCs/>
                <w:color w:val="000000"/>
                <w:sz w:val="18"/>
                <w:szCs w:val="18"/>
              </w:rPr>
            </w:pPr>
            <w:r>
              <w:rPr>
                <w:rFonts w:ascii="Arial" w:hAnsi="Arial" w:cs="Arial"/>
                <w:color w:val="000000"/>
              </w:rPr>
              <w:t>V zvezi z javnim naročilom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p w14:paraId="6234BA95" w14:textId="77777777" w:rsidR="00BD623D" w:rsidRDefault="00BD623D" w:rsidP="00182D3A">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E6C8AA" w14:textId="728D4FA6" w:rsidR="00BD623D" w:rsidRDefault="00BD623D" w:rsidP="00182D3A">
            <w:pPr>
              <w:spacing w:before="225" w:after="225"/>
              <w:jc w:val="both"/>
            </w:pPr>
            <w:r>
              <w:rPr>
                <w:rFonts w:ascii="Arial" w:hAnsi="Arial" w:cs="Arial"/>
                <w:i/>
                <w:iCs/>
                <w:color w:val="000000"/>
                <w:sz w:val="18"/>
                <w:szCs w:val="18"/>
              </w:rPr>
              <w:t xml:space="preserve">(naziv ponudnika, </w:t>
            </w:r>
            <w:r w:rsidR="00DF4DF7">
              <w:rPr>
                <w:rFonts w:ascii="Arial" w:hAnsi="Arial" w:cs="Arial"/>
                <w:i/>
                <w:iCs/>
                <w:color w:val="000000"/>
                <w:sz w:val="18"/>
                <w:szCs w:val="18"/>
              </w:rPr>
              <w:t xml:space="preserve">vodilnega ponudnika, partnerja, subjekta katerih zmogljivost uporablja ponudnik)  </w:t>
            </w:r>
          </w:p>
          <w:p w14:paraId="7FACCFC3" w14:textId="77777777" w:rsidR="00BD623D" w:rsidRDefault="00BD623D" w:rsidP="00182D3A">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BD623D" w14:paraId="0D0B5E7F" w14:textId="77777777" w:rsidTr="00182D3A">
              <w:tc>
                <w:tcPr>
                  <w:tcW w:w="0" w:type="auto"/>
                  <w:tcMar>
                    <w:top w:w="0" w:type="auto"/>
                    <w:bottom w:w="0" w:type="auto"/>
                  </w:tcMar>
                </w:tcPr>
                <w:p w14:paraId="23AB59E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FA5130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D846D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62288A3"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E0A9AA"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6D98712"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21F8CBD"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670845"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B54890"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BAD7BC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972555D"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41A322"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1C1ABA"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03A476F"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6D33C8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C5BA4C"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88B261"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2FF2A1"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17BD797"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70A922B"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96856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lastRenderedPageBreak/>
                    <w:t>za nas ne obstaja absolutna prepoved poslovanja z naročnikom, kot izhaja iz 35. člena ZIntPK;</w:t>
                  </w:r>
                </w:p>
                <w:p w14:paraId="08890ED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34E271" w14:textId="77777777" w:rsidR="00BD623D" w:rsidRDefault="00BD623D" w:rsidP="00182D3A">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BD623D" w14:paraId="5B0D1CC2" w14:textId="77777777" w:rsidTr="00182D3A">
              <w:tc>
                <w:tcPr>
                  <w:tcW w:w="0" w:type="auto"/>
                  <w:tcMar>
                    <w:top w:w="0" w:type="auto"/>
                    <w:bottom w:w="0" w:type="auto"/>
                  </w:tcMar>
                </w:tcPr>
                <w:p w14:paraId="6FDFB448"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1426F0"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26BDE6"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D4FEC03"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E1DDF32"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B084C2A"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85EE0A5"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DCD74F"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3CC279"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FD6E74" w14:textId="056D9271"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3833176" w14:textId="6C189088" w:rsidR="00015220" w:rsidRPr="00015220"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r w:rsidR="00015220">
                    <w:rPr>
                      <w:rFonts w:ascii="Arial" w:hAnsi="Arial" w:cs="Arial"/>
                      <w:color w:val="000000"/>
                      <w:sz w:val="18"/>
                      <w:szCs w:val="18"/>
                    </w:rPr>
                    <w:t>.</w:t>
                  </w:r>
                </w:p>
              </w:tc>
            </w:tr>
          </w:tbl>
          <w:p w14:paraId="211534B7" w14:textId="77777777" w:rsidR="00BD623D" w:rsidRDefault="00BD623D" w:rsidP="00182D3A">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5941C15" w14:textId="0EB0787D" w:rsidR="00BD623D" w:rsidRPr="000C050C" w:rsidRDefault="00BD623D" w:rsidP="000C050C">
            <w:pPr>
              <w:spacing w:before="225" w:after="225"/>
              <w:jc w:val="both"/>
              <w:rPr>
                <w:rFonts w:ascii="Arial" w:hAnsi="Arial" w:cs="Arial"/>
                <w:b/>
                <w:bCs/>
                <w:color w:val="000000"/>
                <w:sz w:val="18"/>
                <w:szCs w:val="18"/>
              </w:rPr>
            </w:pPr>
            <w:r w:rsidRPr="000C050C">
              <w:rPr>
                <w:rFonts w:ascii="Arial" w:hAnsi="Arial" w:cs="Arial"/>
                <w:color w:val="000000"/>
                <w:sz w:val="18"/>
                <w:szCs w:val="18"/>
              </w:rPr>
              <w:t>Spodaj podpisani dajem/o uradno soglasje, da </w:t>
            </w:r>
            <w:r w:rsidRPr="000C050C">
              <w:rPr>
                <w:rFonts w:ascii="Arial" w:hAnsi="Arial" w:cs="Arial"/>
                <w:b/>
                <w:bCs/>
                <w:color w:val="000000"/>
                <w:sz w:val="18"/>
                <w:szCs w:val="18"/>
              </w:rPr>
              <w:t>OBČINA ŠENTJUR, Mestni trg 10, 3230 Šentjur</w:t>
            </w:r>
            <w:r w:rsidRPr="000C050C">
              <w:rPr>
                <w:rFonts w:ascii="Arial" w:hAnsi="Arial" w:cs="Arial"/>
                <w:color w:val="000000"/>
                <w:sz w:val="18"/>
                <w:szCs w:val="18"/>
              </w:rPr>
              <w:t>  v zvezi z oddajo javnega naročila za namene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0C050C">
              <w:rPr>
                <w:rFonts w:ascii="Arial" w:hAnsi="Arial" w:cs="Arial"/>
                <w:bCs/>
                <w:color w:val="000000"/>
                <w:sz w:val="18"/>
                <w:szCs w:val="18"/>
              </w:rPr>
              <w:t>«, objavljen na Portalu javnih naročil</w:t>
            </w:r>
            <w:r w:rsidR="00EF6BFA">
              <w:rPr>
                <w:rFonts w:ascii="Arial" w:hAnsi="Arial" w:cs="Arial"/>
                <w:bCs/>
                <w:color w:val="000000"/>
                <w:sz w:val="18"/>
                <w:szCs w:val="18"/>
              </w:rPr>
              <w:t xml:space="preserve"> in v Uradnem listu Evropske unije</w:t>
            </w:r>
            <w:r w:rsidRPr="000C050C">
              <w:rPr>
                <w:rFonts w:ascii="Arial" w:hAnsi="Arial" w:cs="Arial"/>
                <w:bCs/>
                <w:color w:val="000000"/>
                <w:sz w:val="18"/>
                <w:szCs w:val="18"/>
              </w:rPr>
              <w:t xml:space="preserve">, </w:t>
            </w:r>
            <w:r w:rsidRPr="000C050C">
              <w:rPr>
                <w:rFonts w:ascii="Arial" w:hAnsi="Arial" w:cs="Arial"/>
                <w:color w:val="000000"/>
                <w:sz w:val="18"/>
                <w:szCs w:val="18"/>
              </w:rPr>
              <w:t>pridobi podatke za preveritev ponudbe v skladu 89. členom ZJN-3 v enotnem informacijskem sistemu – eDosje iz devetega odstavka 77. člena ZJN-3.</w:t>
            </w:r>
          </w:p>
          <w:p w14:paraId="2731F39E" w14:textId="355BB5F6" w:rsidR="00B90139" w:rsidRDefault="00B90139" w:rsidP="005B72DF">
            <w:pPr>
              <w:spacing w:before="225" w:after="225"/>
              <w:jc w:val="both"/>
              <w:rPr>
                <w:rFonts w:ascii="Arial" w:hAnsi="Arial" w:cs="Arial"/>
                <w:sz w:val="18"/>
                <w:szCs w:val="18"/>
              </w:rPr>
            </w:pPr>
          </w:p>
          <w:tbl>
            <w:tblPr>
              <w:tblW w:w="0" w:type="auto"/>
              <w:tblLook w:val="04A0" w:firstRow="1" w:lastRow="0" w:firstColumn="1" w:lastColumn="0" w:noHBand="0" w:noVBand="1"/>
            </w:tblPr>
            <w:tblGrid>
              <w:gridCol w:w="2885"/>
              <w:gridCol w:w="2974"/>
              <w:gridCol w:w="2995"/>
            </w:tblGrid>
            <w:tr w:rsidR="005B72DF" w:rsidRPr="00DF10FF" w14:paraId="7B01C0A5" w14:textId="77777777" w:rsidTr="00860C4E">
              <w:tc>
                <w:tcPr>
                  <w:tcW w:w="3020" w:type="dxa"/>
                  <w:tcBorders>
                    <w:bottom w:val="single" w:sz="4" w:space="0" w:color="auto"/>
                  </w:tcBorders>
                </w:tcPr>
                <w:p w14:paraId="59C928AA"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sz w:val="18"/>
                      <w:szCs w:val="18"/>
                    </w:rPr>
                    <w:t>Kraj in datum:</w:t>
                  </w:r>
                </w:p>
              </w:tc>
              <w:tc>
                <w:tcPr>
                  <w:tcW w:w="3021" w:type="dxa"/>
                  <w:tcBorders>
                    <w:bottom w:val="single" w:sz="4" w:space="0" w:color="auto"/>
                  </w:tcBorders>
                </w:tcPr>
                <w:p w14:paraId="1529E797"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03A63991" w14:textId="77777777" w:rsidR="005B72DF" w:rsidRPr="00DF10FF" w:rsidRDefault="005B72DF" w:rsidP="005B72DF">
                  <w:pPr>
                    <w:spacing w:after="0" w:line="240" w:lineRule="auto"/>
                    <w:jc w:val="both"/>
                    <w:rPr>
                      <w:rFonts w:ascii="Arial" w:eastAsia="Calibri" w:hAnsi="Arial" w:cs="Arial"/>
                      <w:sz w:val="18"/>
                      <w:szCs w:val="18"/>
                    </w:rPr>
                  </w:pPr>
                </w:p>
              </w:tc>
              <w:tc>
                <w:tcPr>
                  <w:tcW w:w="3021" w:type="dxa"/>
                  <w:tcBorders>
                    <w:bottom w:val="single" w:sz="4" w:space="0" w:color="auto"/>
                  </w:tcBorders>
                </w:tcPr>
                <w:p w14:paraId="1AFB1B83"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2E5B2E08" w14:textId="77777777" w:rsidR="005B72DF" w:rsidRPr="00DF10FF" w:rsidRDefault="005B72DF" w:rsidP="005B72DF">
                  <w:pPr>
                    <w:spacing w:after="0" w:line="240" w:lineRule="auto"/>
                    <w:jc w:val="both"/>
                    <w:rPr>
                      <w:rFonts w:ascii="Arial" w:eastAsia="Calibri" w:hAnsi="Arial" w:cs="Arial"/>
                      <w:sz w:val="18"/>
                      <w:szCs w:val="18"/>
                    </w:rPr>
                  </w:pPr>
                </w:p>
              </w:tc>
            </w:tr>
          </w:tbl>
          <w:p w14:paraId="171BC173" w14:textId="1ED91074" w:rsidR="00B90139" w:rsidRDefault="00B90139" w:rsidP="00182D3A">
            <w:pPr>
              <w:tabs>
                <w:tab w:val="left" w:pos="7710"/>
              </w:tabs>
              <w:rPr>
                <w:rFonts w:ascii="Arial" w:hAnsi="Arial" w:cs="Arial"/>
                <w:sz w:val="18"/>
                <w:szCs w:val="18"/>
              </w:rPr>
            </w:pPr>
          </w:p>
          <w:p w14:paraId="3233A20C" w14:textId="01DC67B3" w:rsidR="00DF4DF7" w:rsidRDefault="00DF4DF7" w:rsidP="00182D3A">
            <w:pPr>
              <w:tabs>
                <w:tab w:val="left" w:pos="7710"/>
              </w:tabs>
              <w:rPr>
                <w:rFonts w:ascii="Arial" w:hAnsi="Arial" w:cs="Arial"/>
                <w:sz w:val="18"/>
                <w:szCs w:val="18"/>
              </w:rPr>
            </w:pPr>
          </w:p>
          <w:tbl>
            <w:tblPr>
              <w:tblW w:w="4972" w:type="pct"/>
              <w:tblLook w:val="04A0" w:firstRow="1" w:lastRow="0" w:firstColumn="1" w:lastColumn="0" w:noHBand="0" w:noVBand="1"/>
            </w:tblPr>
            <w:tblGrid>
              <w:gridCol w:w="4400"/>
              <w:gridCol w:w="4404"/>
            </w:tblGrid>
            <w:tr w:rsidR="005B72DF" w:rsidRPr="00833409" w14:paraId="7F899672" w14:textId="77777777" w:rsidTr="00860C4E">
              <w:tc>
                <w:tcPr>
                  <w:tcW w:w="1668" w:type="pct"/>
                </w:tcPr>
                <w:p w14:paraId="4A2F3B29" w14:textId="77777777" w:rsidR="005B72DF" w:rsidRPr="00833409" w:rsidRDefault="005B72DF" w:rsidP="005B72DF">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1670" w:type="pct"/>
                  <w:tcBorders>
                    <w:bottom w:val="single" w:sz="4" w:space="0" w:color="auto"/>
                  </w:tcBorders>
                </w:tcPr>
                <w:p w14:paraId="10FD6798" w14:textId="77777777" w:rsidR="005B72DF" w:rsidRPr="00833409" w:rsidRDefault="005B72DF" w:rsidP="005B72DF">
                  <w:pPr>
                    <w:spacing w:after="0" w:line="240" w:lineRule="auto"/>
                    <w:jc w:val="both"/>
                    <w:rPr>
                      <w:rFonts w:ascii="Arial" w:eastAsia="Calibri" w:hAnsi="Arial" w:cs="Arial"/>
                      <w:sz w:val="18"/>
                      <w:szCs w:val="18"/>
                    </w:rPr>
                  </w:pPr>
                </w:p>
                <w:p w14:paraId="647BE192" w14:textId="77777777" w:rsidR="005B72DF" w:rsidRPr="00833409" w:rsidRDefault="005B72DF" w:rsidP="005B72DF">
                  <w:pPr>
                    <w:spacing w:after="0" w:line="240" w:lineRule="auto"/>
                    <w:jc w:val="both"/>
                    <w:rPr>
                      <w:rFonts w:ascii="Arial" w:eastAsia="Calibri" w:hAnsi="Arial" w:cs="Arial"/>
                      <w:sz w:val="18"/>
                      <w:szCs w:val="18"/>
                    </w:rPr>
                  </w:pPr>
                </w:p>
              </w:tc>
            </w:tr>
            <w:tr w:rsidR="005B72DF" w:rsidRPr="00833409" w14:paraId="559CED77" w14:textId="77777777" w:rsidTr="00860C4E">
              <w:tc>
                <w:tcPr>
                  <w:tcW w:w="1668" w:type="pct"/>
                </w:tcPr>
                <w:p w14:paraId="5C5D8FA5" w14:textId="77777777" w:rsidR="005B72DF" w:rsidRPr="00833409" w:rsidRDefault="005B72DF" w:rsidP="005B72DF">
                  <w:pPr>
                    <w:spacing w:after="0" w:line="240" w:lineRule="auto"/>
                    <w:jc w:val="both"/>
                    <w:rPr>
                      <w:rFonts w:ascii="Arial" w:eastAsia="Calibri" w:hAnsi="Arial" w:cs="Arial"/>
                      <w:sz w:val="18"/>
                      <w:szCs w:val="18"/>
                    </w:rPr>
                  </w:pPr>
                </w:p>
              </w:tc>
              <w:tc>
                <w:tcPr>
                  <w:tcW w:w="1670" w:type="pct"/>
                  <w:tcBorders>
                    <w:top w:val="single" w:sz="4" w:space="0" w:color="auto"/>
                  </w:tcBorders>
                </w:tcPr>
                <w:p w14:paraId="0C5C8D14" w14:textId="77777777" w:rsidR="005B72DF" w:rsidRPr="00833409" w:rsidRDefault="005B72DF" w:rsidP="005B72DF">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7F83007C" w14:textId="77777777" w:rsidR="00DF4DF7" w:rsidRDefault="00DF4DF7" w:rsidP="00182D3A">
            <w:pPr>
              <w:tabs>
                <w:tab w:val="left" w:pos="7710"/>
              </w:tabs>
              <w:rPr>
                <w:rFonts w:ascii="Arial" w:hAnsi="Arial" w:cs="Arial"/>
                <w:sz w:val="18"/>
                <w:szCs w:val="18"/>
              </w:rPr>
            </w:pPr>
          </w:p>
          <w:p w14:paraId="6041CC39" w14:textId="5744936D" w:rsidR="00B90139" w:rsidRDefault="00B90139" w:rsidP="00182D3A">
            <w:pPr>
              <w:tabs>
                <w:tab w:val="left" w:pos="7710"/>
              </w:tabs>
              <w:rPr>
                <w:rFonts w:ascii="Arial" w:hAnsi="Arial" w:cs="Arial"/>
                <w:sz w:val="18"/>
                <w:szCs w:val="18"/>
              </w:rPr>
            </w:pPr>
          </w:p>
          <w:p w14:paraId="7CD8ABF0" w14:textId="1F49133F" w:rsidR="00B90139" w:rsidRDefault="00B90139" w:rsidP="00182D3A">
            <w:pPr>
              <w:tabs>
                <w:tab w:val="left" w:pos="7710"/>
              </w:tabs>
              <w:rPr>
                <w:rFonts w:ascii="Arial" w:hAnsi="Arial" w:cs="Arial"/>
                <w:sz w:val="18"/>
                <w:szCs w:val="18"/>
              </w:rPr>
            </w:pPr>
          </w:p>
          <w:p w14:paraId="5E19403D" w14:textId="3F90D622" w:rsidR="00B90139" w:rsidRDefault="00B90139" w:rsidP="00182D3A">
            <w:pPr>
              <w:tabs>
                <w:tab w:val="left" w:pos="7710"/>
              </w:tabs>
              <w:rPr>
                <w:rFonts w:ascii="Arial" w:hAnsi="Arial" w:cs="Arial"/>
                <w:sz w:val="18"/>
                <w:szCs w:val="18"/>
              </w:rPr>
            </w:pPr>
          </w:p>
          <w:p w14:paraId="32739A50" w14:textId="17F3BF3D" w:rsidR="00693FEE" w:rsidRDefault="00693FEE" w:rsidP="00182D3A">
            <w:pPr>
              <w:tabs>
                <w:tab w:val="left" w:pos="7710"/>
              </w:tabs>
              <w:rPr>
                <w:rFonts w:ascii="Arial" w:hAnsi="Arial" w:cs="Arial"/>
                <w:sz w:val="18"/>
                <w:szCs w:val="18"/>
              </w:rPr>
            </w:pPr>
          </w:p>
          <w:p w14:paraId="7CFC4845" w14:textId="756D7959" w:rsidR="00693FEE" w:rsidRDefault="00693FEE" w:rsidP="00182D3A">
            <w:pPr>
              <w:tabs>
                <w:tab w:val="left" w:pos="7710"/>
              </w:tabs>
              <w:rPr>
                <w:rFonts w:ascii="Arial" w:hAnsi="Arial" w:cs="Arial"/>
                <w:sz w:val="18"/>
                <w:szCs w:val="18"/>
              </w:rPr>
            </w:pPr>
          </w:p>
          <w:p w14:paraId="03D535F6" w14:textId="77777777" w:rsidR="00693FEE" w:rsidRDefault="00693FEE" w:rsidP="00182D3A">
            <w:pPr>
              <w:tabs>
                <w:tab w:val="left" w:pos="7710"/>
              </w:tabs>
              <w:rPr>
                <w:rFonts w:ascii="Arial" w:hAnsi="Arial" w:cs="Arial"/>
                <w:sz w:val="18"/>
                <w:szCs w:val="18"/>
              </w:rPr>
            </w:pPr>
          </w:p>
          <w:p w14:paraId="0C7A366F" w14:textId="4786EE8E" w:rsidR="001C6DDA" w:rsidRDefault="001C6DDA" w:rsidP="00182D3A">
            <w:pPr>
              <w:tabs>
                <w:tab w:val="left" w:pos="7710"/>
              </w:tabs>
              <w:rPr>
                <w:rFonts w:ascii="Arial" w:hAnsi="Arial" w:cs="Arial"/>
                <w:sz w:val="18"/>
                <w:szCs w:val="18"/>
              </w:rPr>
            </w:pPr>
          </w:p>
          <w:p w14:paraId="1E7A9A33" w14:textId="18A77A74" w:rsidR="001C6DDA" w:rsidRDefault="001C6DDA" w:rsidP="001C6DDA">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51613869" w14:textId="19BDF03C" w:rsidR="001C6DDA" w:rsidRDefault="001C6DDA" w:rsidP="00182D3A">
            <w:pPr>
              <w:tabs>
                <w:tab w:val="left" w:pos="7710"/>
              </w:tabs>
              <w:rPr>
                <w:rFonts w:ascii="Arial" w:hAnsi="Arial" w:cs="Arial"/>
                <w:sz w:val="18"/>
                <w:szCs w:val="18"/>
              </w:rPr>
            </w:pPr>
          </w:p>
          <w:p w14:paraId="337D3A81" w14:textId="77777777" w:rsidR="001C6DDA" w:rsidRPr="00F245A7" w:rsidRDefault="001C6DDA" w:rsidP="001C6D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szCs w:val="26"/>
              </w:rPr>
            </w:pPr>
            <w:r w:rsidRPr="00F245A7">
              <w:rPr>
                <w:rFonts w:ascii="Arial" w:hAnsi="Arial" w:cs="Arial"/>
                <w:szCs w:val="26"/>
              </w:rPr>
              <w:t>P</w:t>
            </w:r>
            <w:r>
              <w:rPr>
                <w:rFonts w:ascii="Arial" w:hAnsi="Arial" w:cs="Arial"/>
                <w:szCs w:val="26"/>
              </w:rPr>
              <w:t>onudbeni pr</w:t>
            </w:r>
            <w:r w:rsidRPr="00F245A7">
              <w:rPr>
                <w:rFonts w:ascii="Arial" w:hAnsi="Arial" w:cs="Arial"/>
                <w:szCs w:val="26"/>
              </w:rPr>
              <w:t>edračun</w:t>
            </w:r>
          </w:p>
          <w:p w14:paraId="663A2E7E" w14:textId="09143FCF" w:rsidR="001C6DDA" w:rsidRPr="00EF6BFA" w:rsidRDefault="001C6DDA" w:rsidP="00EF6BFA">
            <w:pPr>
              <w:spacing w:before="225" w:after="225"/>
              <w:jc w:val="both"/>
              <w:rPr>
                <w:rFonts w:ascii="Arial" w:hAnsi="Arial" w:cs="Arial"/>
                <w:b/>
                <w:bCs/>
                <w:color w:val="000000"/>
                <w:sz w:val="18"/>
                <w:szCs w:val="18"/>
              </w:rPr>
            </w:pPr>
            <w:r w:rsidRPr="009421FD">
              <w:rPr>
                <w:rFonts w:ascii="Arial" w:hAnsi="Arial" w:cs="Arial"/>
                <w:color w:val="000000"/>
                <w:sz w:val="18"/>
                <w:szCs w:val="18"/>
              </w:rPr>
              <w:t xml:space="preserve">Na osnovi povabila za javno naročilo z naslovom </w:t>
            </w:r>
            <w:r>
              <w:rPr>
                <w:rFonts w:ascii="Arial" w:hAnsi="Arial" w:cs="Arial"/>
                <w:color w:val="000000"/>
                <w:sz w:val="18"/>
                <w:szCs w:val="18"/>
              </w:rPr>
              <w:t>»</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Pr>
                <w:rFonts w:ascii="Arial" w:hAnsi="Arial" w:cs="Arial"/>
                <w:b/>
                <w:sz w:val="18"/>
                <w:szCs w:val="18"/>
              </w:rPr>
              <w:t>«</w:t>
            </w:r>
            <w:r w:rsidRPr="009421FD">
              <w:rPr>
                <w:rFonts w:ascii="Arial" w:hAnsi="Arial" w:cs="Arial"/>
                <w:color w:val="000000"/>
                <w:sz w:val="18"/>
                <w:szCs w:val="18"/>
              </w:rPr>
              <w:t xml:space="preserve"> dajemo </w:t>
            </w:r>
            <w:r w:rsidRPr="009421FD">
              <w:rPr>
                <w:rFonts w:ascii="Arial" w:hAnsi="Arial" w:cs="Arial"/>
                <w:color w:val="000000" w:themeColor="text1"/>
                <w:sz w:val="18"/>
                <w:szCs w:val="18"/>
              </w:rPr>
              <w:t>predračun,</w:t>
            </w:r>
            <w:r w:rsidRPr="009421FD">
              <w:rPr>
                <w:rFonts w:ascii="Arial" w:hAnsi="Arial" w:cs="Arial"/>
                <w:color w:val="000000"/>
                <w:sz w:val="18"/>
                <w:szCs w:val="18"/>
              </w:rPr>
              <w:t xml:space="preserve"> kot sledi:</w:t>
            </w:r>
          </w:p>
          <w:p w14:paraId="61168A7D" w14:textId="77777777" w:rsidR="001C6DDA" w:rsidRPr="009421FD" w:rsidRDefault="001C6DDA" w:rsidP="001C6DDA">
            <w:pPr>
              <w:spacing w:before="225" w:after="225"/>
              <w:jc w:val="both"/>
              <w:rPr>
                <w:rFonts w:ascii="Arial" w:hAnsi="Arial" w:cs="Arial"/>
                <w:sz w:val="18"/>
                <w:szCs w:val="18"/>
              </w:rPr>
            </w:pPr>
            <w:r w:rsidRPr="009421FD">
              <w:rPr>
                <w:rFonts w:ascii="Arial" w:hAnsi="Arial" w:cs="Arial"/>
                <w:b/>
                <w:bCs/>
                <w:color w:val="000000"/>
                <w:sz w:val="18"/>
                <w:szCs w:val="18"/>
              </w:rPr>
              <w:t>I. Predračun številka:</w:t>
            </w:r>
            <w:r w:rsidRPr="009421FD">
              <w:rPr>
                <w:rFonts w:ascii="Arial" w:hAnsi="Arial" w:cs="Arial"/>
                <w:color w:val="000000"/>
                <w:sz w:val="18"/>
                <w:szCs w:val="18"/>
              </w:rPr>
              <w:t xml:space="preserve"> </w:t>
            </w:r>
            <w:r w:rsidRPr="009421FD">
              <w:rPr>
                <w:rFonts w:ascii="Arial" w:hAnsi="Arial" w:cs="Arial"/>
                <w:color w:val="000000"/>
                <w:sz w:val="18"/>
                <w:szCs w:val="18"/>
                <w:u w:val="single"/>
              </w:rPr>
              <w:t>_______________</w:t>
            </w:r>
          </w:p>
          <w:tbl>
            <w:tblPr>
              <w:tblW w:w="8870" w:type="dxa"/>
              <w:tblLook w:val="04A0" w:firstRow="1" w:lastRow="0" w:firstColumn="1" w:lastColumn="0" w:noHBand="0" w:noVBand="1"/>
            </w:tblPr>
            <w:tblGrid>
              <w:gridCol w:w="2440"/>
              <w:gridCol w:w="6430"/>
            </w:tblGrid>
            <w:tr w:rsidR="001C6DDA" w:rsidRPr="009421FD" w14:paraId="0BBF1EFD" w14:textId="77777777" w:rsidTr="001C6DDA">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BBAC6" w14:textId="77777777" w:rsidR="001C6DDA" w:rsidRPr="009421FD" w:rsidRDefault="001C6DDA" w:rsidP="001C6DDA">
                  <w:pPr>
                    <w:jc w:val="right"/>
                    <w:rPr>
                      <w:rFonts w:ascii="Arial" w:hAnsi="Arial" w:cs="Arial"/>
                      <w:sz w:val="18"/>
                      <w:szCs w:val="18"/>
                    </w:rPr>
                  </w:pPr>
                  <w:r w:rsidRPr="009421FD">
                    <w:rPr>
                      <w:rFonts w:ascii="Arial" w:hAnsi="Arial" w:cs="Arial"/>
                      <w:b/>
                      <w:bCs/>
                      <w:color w:val="000000"/>
                      <w:position w:val="-2"/>
                      <w:sz w:val="18"/>
                      <w:szCs w:val="18"/>
                      <w:shd w:val="clear" w:color="auto" w:fill="CCCCCC"/>
                    </w:rPr>
                    <w:t>NAZIV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8FDD7" w14:textId="77777777" w:rsidR="001C6DDA" w:rsidRPr="009421FD" w:rsidRDefault="001C6DDA" w:rsidP="001C6DDA">
                  <w:pPr>
                    <w:rPr>
                      <w:rFonts w:ascii="Arial" w:hAnsi="Arial" w:cs="Arial"/>
                      <w:sz w:val="18"/>
                      <w:szCs w:val="18"/>
                    </w:rPr>
                  </w:pPr>
                </w:p>
              </w:tc>
            </w:tr>
            <w:tr w:rsidR="001C6DDA" w:rsidRPr="009421FD" w14:paraId="24CDE3DC" w14:textId="77777777" w:rsidTr="001C6DDA">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48961" w14:textId="77777777" w:rsidR="001C6DDA" w:rsidRPr="009421FD" w:rsidRDefault="001C6DDA" w:rsidP="001C6DDA">
                  <w:pPr>
                    <w:jc w:val="right"/>
                    <w:rPr>
                      <w:rFonts w:ascii="Arial" w:hAnsi="Arial" w:cs="Arial"/>
                      <w:sz w:val="18"/>
                      <w:szCs w:val="18"/>
                    </w:rPr>
                  </w:pPr>
                  <w:r w:rsidRPr="009421FD">
                    <w:rPr>
                      <w:rFonts w:ascii="Arial" w:hAnsi="Arial" w:cs="Arial"/>
                      <w:b/>
                      <w:bCs/>
                      <w:color w:val="000000"/>
                      <w:position w:val="-2"/>
                      <w:sz w:val="18"/>
                      <w:szCs w:val="18"/>
                      <w:shd w:val="clear" w:color="auto" w:fill="CCCCCC"/>
                    </w:rPr>
                    <w:t>NASLOV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7344B" w14:textId="77777777" w:rsidR="001C6DDA" w:rsidRPr="009421FD" w:rsidRDefault="001C6DDA" w:rsidP="001C6DDA">
                  <w:pPr>
                    <w:rPr>
                      <w:rFonts w:ascii="Arial" w:hAnsi="Arial" w:cs="Arial"/>
                      <w:sz w:val="18"/>
                      <w:szCs w:val="18"/>
                    </w:rPr>
                  </w:pPr>
                </w:p>
              </w:tc>
            </w:tr>
          </w:tbl>
          <w:p w14:paraId="6BC942FC" w14:textId="77777777" w:rsidR="001C6DDA" w:rsidRDefault="001C6DDA" w:rsidP="001C6DDA">
            <w:pPr>
              <w:jc w:val="both"/>
              <w:rPr>
                <w:rFonts w:ascii="Arial" w:hAnsi="Arial" w:cs="Arial"/>
                <w:sz w:val="18"/>
                <w:szCs w:val="18"/>
              </w:rPr>
            </w:pPr>
            <w:bookmarkStart w:id="3" w:name="_Hlk101360015"/>
          </w:p>
          <w:p w14:paraId="6394A0B9" w14:textId="77777777" w:rsidR="001C6DDA" w:rsidRPr="00F259B4" w:rsidRDefault="001C6DDA" w:rsidP="001C6DDA">
            <w:pPr>
              <w:jc w:val="both"/>
              <w:rPr>
                <w:rFonts w:ascii="Arial" w:hAnsi="Arial" w:cs="Arial"/>
                <w:bCs/>
                <w:color w:val="000000"/>
                <w:sz w:val="18"/>
                <w:szCs w:val="18"/>
              </w:rPr>
            </w:pPr>
          </w:p>
          <w:tbl>
            <w:tblPr>
              <w:tblW w:w="5000" w:type="pct"/>
              <w:tblLook w:val="04A0" w:firstRow="1" w:lastRow="0" w:firstColumn="1" w:lastColumn="0" w:noHBand="0" w:noVBand="1"/>
            </w:tblPr>
            <w:tblGrid>
              <w:gridCol w:w="4427"/>
              <w:gridCol w:w="671"/>
              <w:gridCol w:w="2931"/>
              <w:gridCol w:w="825"/>
            </w:tblGrid>
            <w:tr w:rsidR="001C6DDA" w:rsidRPr="00F259B4" w14:paraId="39394DFD" w14:textId="77777777" w:rsidTr="00F259B4">
              <w:trPr>
                <w:gridAfter w:val="1"/>
                <w:wAfter w:w="466" w:type="pct"/>
              </w:trPr>
              <w:tc>
                <w:tcPr>
                  <w:tcW w:w="2500" w:type="pct"/>
                  <w:tcMar>
                    <w:top w:w="75" w:type="dxa"/>
                    <w:bottom w:w="75" w:type="dxa"/>
                  </w:tcMar>
                  <w:vAlign w:val="center"/>
                </w:tcPr>
                <w:p w14:paraId="4DED45CA" w14:textId="4F2E6B15" w:rsidR="001C6DDA" w:rsidRPr="00F259B4" w:rsidRDefault="00F259B4" w:rsidP="001C6DDA">
                  <w:pPr>
                    <w:rPr>
                      <w:rFonts w:ascii="Arial" w:hAnsi="Arial" w:cs="Arial"/>
                      <w:sz w:val="18"/>
                      <w:szCs w:val="18"/>
                    </w:rPr>
                  </w:pPr>
                  <w:r w:rsidRPr="00F259B4">
                    <w:rPr>
                      <w:rFonts w:ascii="Arial" w:hAnsi="Arial" w:cs="Arial"/>
                      <w:sz w:val="18"/>
                      <w:szCs w:val="18"/>
                    </w:rPr>
                    <w:t>Naša ponudbena cena je:</w:t>
                  </w:r>
                </w:p>
              </w:tc>
              <w:tc>
                <w:tcPr>
                  <w:tcW w:w="2034" w:type="pct"/>
                  <w:gridSpan w:val="2"/>
                  <w:tcMar>
                    <w:top w:w="75" w:type="dxa"/>
                    <w:bottom w:w="75" w:type="dxa"/>
                  </w:tcMar>
                  <w:vAlign w:val="center"/>
                </w:tcPr>
                <w:p w14:paraId="229B41D5" w14:textId="137E08AE" w:rsidR="001C6DDA" w:rsidRPr="00F259B4" w:rsidRDefault="001C6DDA" w:rsidP="001C6DDA">
                  <w:pPr>
                    <w:jc w:val="center"/>
                    <w:rPr>
                      <w:rFonts w:ascii="Arial" w:hAnsi="Arial" w:cs="Arial"/>
                      <w:sz w:val="18"/>
                      <w:szCs w:val="18"/>
                    </w:rPr>
                  </w:pPr>
                </w:p>
              </w:tc>
            </w:tr>
            <w:bookmarkEnd w:id="3"/>
            <w:tr w:rsidR="00F259B4" w:rsidRPr="004357AF" w14:paraId="4FC55780"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E22A23" w14:textId="77777777" w:rsidR="00F259B4" w:rsidRPr="004357AF" w:rsidRDefault="00F259B4" w:rsidP="00CA2B4C">
                  <w:pPr>
                    <w:rPr>
                      <w:rFonts w:ascii="Arial" w:hAnsi="Arial" w:cs="Arial"/>
                    </w:rPr>
                  </w:pPr>
                  <w:r w:rsidRPr="004357AF">
                    <w:rPr>
                      <w:rFonts w:ascii="Arial" w:hAnsi="Arial" w:cs="Arial"/>
                    </w:rPr>
                    <w:t>Ponudbena cena brez DDV</w:t>
                  </w:r>
                </w:p>
              </w:tc>
              <w:tc>
                <w:tcPr>
                  <w:tcW w:w="1655" w:type="pct"/>
                  <w:tcBorders>
                    <w:top w:val="single" w:sz="4" w:space="0" w:color="auto"/>
                    <w:left w:val="single" w:sz="4" w:space="0" w:color="auto"/>
                    <w:bottom w:val="single" w:sz="4" w:space="0" w:color="auto"/>
                    <w:right w:val="single" w:sz="4" w:space="0" w:color="auto"/>
                  </w:tcBorders>
                  <w:vAlign w:val="center"/>
                </w:tcPr>
                <w:p w14:paraId="0C7773BC"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5D9F9FE1" w14:textId="77777777" w:rsidR="00F259B4" w:rsidRPr="004357AF" w:rsidRDefault="00F259B4" w:rsidP="00CA2B4C">
                  <w:pPr>
                    <w:rPr>
                      <w:rFonts w:ascii="Arial" w:hAnsi="Arial" w:cs="Arial"/>
                    </w:rPr>
                  </w:pPr>
                  <w:r w:rsidRPr="004357AF">
                    <w:rPr>
                      <w:rFonts w:ascii="Arial" w:hAnsi="Arial" w:cs="Arial"/>
                    </w:rPr>
                    <w:t>EUR</w:t>
                  </w:r>
                </w:p>
              </w:tc>
            </w:tr>
            <w:tr w:rsidR="00F259B4" w:rsidRPr="004357AF" w14:paraId="6476B6FD"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BA9E64" w14:textId="77777777" w:rsidR="00F259B4" w:rsidRPr="004357AF" w:rsidRDefault="00F259B4" w:rsidP="00CA2B4C">
                  <w:pPr>
                    <w:rPr>
                      <w:rFonts w:ascii="Arial" w:hAnsi="Arial" w:cs="Arial"/>
                    </w:rPr>
                  </w:pPr>
                  <w:r w:rsidRPr="004357AF">
                    <w:rPr>
                      <w:rFonts w:ascii="Arial" w:hAnsi="Arial" w:cs="Arial"/>
                    </w:rPr>
                    <w:t>DDV (22%)</w:t>
                  </w:r>
                </w:p>
              </w:tc>
              <w:tc>
                <w:tcPr>
                  <w:tcW w:w="1655" w:type="pct"/>
                  <w:tcBorders>
                    <w:top w:val="single" w:sz="4" w:space="0" w:color="auto"/>
                    <w:left w:val="single" w:sz="4" w:space="0" w:color="auto"/>
                    <w:bottom w:val="single" w:sz="4" w:space="0" w:color="auto"/>
                    <w:right w:val="single" w:sz="4" w:space="0" w:color="auto"/>
                  </w:tcBorders>
                  <w:vAlign w:val="center"/>
                </w:tcPr>
                <w:p w14:paraId="725B5ACF"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5B7BA66" w14:textId="77777777" w:rsidR="00F259B4" w:rsidRPr="004357AF" w:rsidRDefault="00F259B4" w:rsidP="00CA2B4C">
                  <w:pPr>
                    <w:rPr>
                      <w:rFonts w:ascii="Arial" w:hAnsi="Arial" w:cs="Arial"/>
                    </w:rPr>
                  </w:pPr>
                  <w:r w:rsidRPr="004357AF">
                    <w:rPr>
                      <w:rFonts w:ascii="Arial" w:hAnsi="Arial" w:cs="Arial"/>
                    </w:rPr>
                    <w:t>EUR</w:t>
                  </w:r>
                </w:p>
              </w:tc>
            </w:tr>
            <w:tr w:rsidR="00F259B4" w:rsidRPr="00602A12" w14:paraId="28BDAEFD"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7033E" w14:textId="77777777" w:rsidR="00F259B4" w:rsidRPr="004357AF" w:rsidRDefault="00F259B4" w:rsidP="00CA2B4C">
                  <w:pPr>
                    <w:rPr>
                      <w:rFonts w:ascii="Arial" w:hAnsi="Arial" w:cs="Arial"/>
                    </w:rPr>
                  </w:pPr>
                  <w:r w:rsidRPr="004357AF">
                    <w:rPr>
                      <w:rFonts w:ascii="Arial" w:hAnsi="Arial" w:cs="Arial"/>
                    </w:rPr>
                    <w:t>Ponudbena cena z DDV</w:t>
                  </w:r>
                </w:p>
              </w:tc>
              <w:tc>
                <w:tcPr>
                  <w:tcW w:w="1655" w:type="pct"/>
                  <w:tcBorders>
                    <w:top w:val="single" w:sz="4" w:space="0" w:color="auto"/>
                    <w:left w:val="single" w:sz="4" w:space="0" w:color="auto"/>
                    <w:bottom w:val="single" w:sz="4" w:space="0" w:color="auto"/>
                    <w:right w:val="single" w:sz="4" w:space="0" w:color="auto"/>
                  </w:tcBorders>
                  <w:vAlign w:val="center"/>
                </w:tcPr>
                <w:p w14:paraId="5A243A9D"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AE971C0" w14:textId="77777777" w:rsidR="00F259B4" w:rsidRPr="00602A12" w:rsidRDefault="00F259B4" w:rsidP="00CA2B4C">
                  <w:pPr>
                    <w:rPr>
                      <w:rFonts w:ascii="Arial" w:hAnsi="Arial" w:cs="Arial"/>
                    </w:rPr>
                  </w:pPr>
                  <w:r w:rsidRPr="004357AF">
                    <w:rPr>
                      <w:rFonts w:ascii="Arial" w:hAnsi="Arial" w:cs="Arial"/>
                    </w:rPr>
                    <w:t>EUR</w:t>
                  </w:r>
                </w:p>
              </w:tc>
            </w:tr>
          </w:tbl>
          <w:p w14:paraId="26B5EA57" w14:textId="45986927" w:rsidR="001C6DDA" w:rsidRDefault="001C6DDA" w:rsidP="00182D3A">
            <w:pPr>
              <w:tabs>
                <w:tab w:val="left" w:pos="7710"/>
              </w:tabs>
              <w:rPr>
                <w:rFonts w:ascii="Arial" w:hAnsi="Arial" w:cs="Arial"/>
                <w:sz w:val="18"/>
                <w:szCs w:val="18"/>
              </w:rPr>
            </w:pPr>
          </w:p>
          <w:p w14:paraId="48CA163C" w14:textId="77777777" w:rsidR="00F259B4" w:rsidRDefault="00F259B4" w:rsidP="00182D3A">
            <w:pPr>
              <w:tabs>
                <w:tab w:val="left" w:pos="7710"/>
              </w:tabs>
              <w:rPr>
                <w:rFonts w:ascii="Arial" w:hAnsi="Arial" w:cs="Arial"/>
                <w:sz w:val="18"/>
                <w:szCs w:val="18"/>
              </w:rPr>
            </w:pPr>
          </w:p>
          <w:p w14:paraId="67E258F5" w14:textId="77777777" w:rsidR="00F259B4" w:rsidRPr="00F259B4" w:rsidRDefault="00F259B4" w:rsidP="00F259B4">
            <w:pPr>
              <w:ind w:right="-52"/>
              <w:jc w:val="both"/>
              <w:rPr>
                <w:rFonts w:ascii="Arial" w:eastAsia="Calibri" w:hAnsi="Arial" w:cs="Arial"/>
                <w:sz w:val="18"/>
                <w:szCs w:val="18"/>
              </w:rPr>
            </w:pPr>
            <w:r w:rsidRPr="00F259B4">
              <w:rPr>
                <w:rFonts w:ascii="Arial" w:eastAsia="Calibri" w:hAnsi="Arial" w:cs="Arial"/>
                <w:sz w:val="18"/>
                <w:szCs w:val="18"/>
              </w:rPr>
              <w:t>Ponudba mora vsebovati vse stroške v skladu s specifikacijami nalog iz dokumentacije v zvezi z oddajo javnega naročila, ter vse spremljajoče stroške za izvedbo storitve.</w:t>
            </w:r>
          </w:p>
          <w:p w14:paraId="717BA5C3" w14:textId="77777777" w:rsidR="00F259B4" w:rsidRPr="00F259B4" w:rsidRDefault="00F259B4" w:rsidP="00F259B4">
            <w:pPr>
              <w:jc w:val="both"/>
              <w:rPr>
                <w:rFonts w:ascii="Arial" w:eastAsia="Calibri" w:hAnsi="Arial" w:cs="Arial"/>
                <w:sz w:val="18"/>
                <w:szCs w:val="18"/>
              </w:rPr>
            </w:pPr>
          </w:p>
          <w:p w14:paraId="2F932639" w14:textId="77777777" w:rsidR="00F259B4" w:rsidRPr="00F259B4" w:rsidRDefault="00F259B4" w:rsidP="00F259B4">
            <w:pPr>
              <w:jc w:val="both"/>
              <w:rPr>
                <w:rFonts w:ascii="Arial" w:eastAsia="Calibri" w:hAnsi="Arial" w:cs="Arial"/>
                <w:color w:val="000000"/>
                <w:sz w:val="18"/>
                <w:szCs w:val="18"/>
              </w:rPr>
            </w:pPr>
            <w:r w:rsidRPr="00F259B4">
              <w:rPr>
                <w:rFonts w:ascii="Arial" w:eastAsia="Calibri" w:hAnsi="Arial" w:cs="Arial"/>
                <w:color w:val="000000"/>
                <w:sz w:val="18"/>
                <w:szCs w:val="18"/>
              </w:rPr>
              <w:t xml:space="preserve">Cena je nespremenljiva (fiksna) do zaključka vseh pogodbenih obveznosti in vključuje celoten obseg storitev predviden v dokumentaciji v zvezi z oddajo predmetnega javnega naročila. </w:t>
            </w:r>
            <w:r w:rsidRPr="00F259B4">
              <w:rPr>
                <w:rFonts w:ascii="Arial" w:eastAsia="Calibri" w:hAnsi="Arial" w:cs="Arial"/>
                <w:sz w:val="18"/>
                <w:szCs w:val="18"/>
              </w:rPr>
              <w:t>Cene vsebujejo vse stroške in davke, ki bi lahko nastali pri izvedbi tovrstnih del, zato jih izvajalec kot strokovnjak mora predvideti in všteti v ceno na enoto. V ceno so všteti tudi potni stroški izvajalca.</w:t>
            </w:r>
          </w:p>
          <w:p w14:paraId="3B2E2044" w14:textId="77777777" w:rsidR="00F259B4" w:rsidRPr="00F259B4" w:rsidRDefault="00F259B4" w:rsidP="00F259B4">
            <w:pPr>
              <w:jc w:val="both"/>
              <w:rPr>
                <w:rFonts w:ascii="Arial" w:eastAsia="Calibri" w:hAnsi="Arial" w:cs="Arial"/>
                <w:sz w:val="18"/>
                <w:szCs w:val="18"/>
              </w:rPr>
            </w:pPr>
          </w:p>
          <w:p w14:paraId="73989615" w14:textId="77777777" w:rsidR="00F259B4" w:rsidRPr="00F259B4" w:rsidRDefault="00F259B4" w:rsidP="00F259B4">
            <w:pPr>
              <w:jc w:val="both"/>
              <w:rPr>
                <w:rFonts w:ascii="Arial" w:eastAsia="Calibri" w:hAnsi="Arial" w:cs="Arial"/>
                <w:color w:val="000000"/>
                <w:sz w:val="18"/>
                <w:szCs w:val="18"/>
              </w:rPr>
            </w:pPr>
            <w:r w:rsidRPr="00F259B4">
              <w:rPr>
                <w:rFonts w:ascii="Arial" w:eastAsia="Calibri" w:hAnsi="Arial" w:cs="Arial"/>
                <w:color w:val="000000"/>
                <w:sz w:val="18"/>
                <w:szCs w:val="18"/>
              </w:rPr>
              <w:t>Ponudnik s podpisom ponudbenega predračuna izjavlja, da je preučil dokumentacijo v zvezi z oddajo javnega naročila z ustrezno skrbnostjo in potrjuje, da ponuja celoten obseg storitev predviden z dokumentacijo v zvezi z oddajo javnega naročila.</w:t>
            </w:r>
          </w:p>
          <w:p w14:paraId="6C9C9AF8" w14:textId="1C2AC5CA" w:rsidR="0021303C" w:rsidRDefault="0021303C" w:rsidP="00182D3A">
            <w:pPr>
              <w:tabs>
                <w:tab w:val="left" w:pos="7710"/>
              </w:tabs>
            </w:pPr>
          </w:p>
        </w:tc>
      </w:tr>
    </w:tbl>
    <w:tbl>
      <w:tblPr>
        <w:tblW w:w="4972" w:type="pct"/>
        <w:tblLook w:val="04A0" w:firstRow="1" w:lastRow="0" w:firstColumn="1" w:lastColumn="0" w:noHBand="0" w:noVBand="1"/>
      </w:tblPr>
      <w:tblGrid>
        <w:gridCol w:w="2998"/>
        <w:gridCol w:w="3009"/>
        <w:gridCol w:w="3012"/>
      </w:tblGrid>
      <w:tr w:rsidR="00833409" w:rsidRPr="00833409" w14:paraId="6D6AD1E0" w14:textId="77777777" w:rsidTr="00833409">
        <w:tc>
          <w:tcPr>
            <w:tcW w:w="1662" w:type="pct"/>
            <w:tcBorders>
              <w:bottom w:val="single" w:sz="4" w:space="0" w:color="auto"/>
            </w:tcBorders>
          </w:tcPr>
          <w:p w14:paraId="0BB9BE00"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lastRenderedPageBreak/>
              <w:t>Kraj in datum:</w:t>
            </w:r>
          </w:p>
        </w:tc>
        <w:tc>
          <w:tcPr>
            <w:tcW w:w="1668" w:type="pct"/>
            <w:tcBorders>
              <w:bottom w:val="single" w:sz="4" w:space="0" w:color="auto"/>
            </w:tcBorders>
          </w:tcPr>
          <w:p w14:paraId="6FBABC05"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Ponudnik/Vodilni ponudnik:</w:t>
            </w:r>
          </w:p>
        </w:tc>
        <w:tc>
          <w:tcPr>
            <w:tcW w:w="1670" w:type="pct"/>
            <w:tcBorders>
              <w:bottom w:val="single" w:sz="4" w:space="0" w:color="auto"/>
            </w:tcBorders>
          </w:tcPr>
          <w:p w14:paraId="69CC0A98" w14:textId="77777777" w:rsidR="00833409" w:rsidRPr="00833409" w:rsidRDefault="00833409" w:rsidP="00833409">
            <w:pPr>
              <w:spacing w:after="0" w:line="240" w:lineRule="auto"/>
              <w:rPr>
                <w:rFonts w:ascii="Arial" w:eastAsia="Calibri" w:hAnsi="Arial" w:cs="Arial"/>
                <w:sz w:val="18"/>
                <w:szCs w:val="18"/>
              </w:rPr>
            </w:pPr>
            <w:r w:rsidRPr="00833409">
              <w:rPr>
                <w:rFonts w:ascii="Arial" w:eastAsia="Calibri" w:hAnsi="Arial" w:cs="Arial"/>
                <w:sz w:val="18"/>
                <w:szCs w:val="18"/>
              </w:rPr>
              <w:t>Ime in priimek pooblaščene osebe Ponudnika/Vodilnega ponudnika:</w:t>
            </w:r>
          </w:p>
          <w:p w14:paraId="53BF4FF2" w14:textId="77777777" w:rsidR="00833409" w:rsidRPr="00833409" w:rsidRDefault="00833409" w:rsidP="00833409">
            <w:pPr>
              <w:spacing w:after="0" w:line="240" w:lineRule="auto"/>
              <w:rPr>
                <w:rFonts w:ascii="Arial" w:eastAsia="Calibri" w:hAnsi="Arial" w:cs="Arial"/>
                <w:sz w:val="18"/>
                <w:szCs w:val="18"/>
              </w:rPr>
            </w:pPr>
          </w:p>
        </w:tc>
      </w:tr>
      <w:tr w:rsidR="00833409" w:rsidRPr="00833409" w14:paraId="50D96BB0" w14:textId="77777777" w:rsidTr="00833409">
        <w:tc>
          <w:tcPr>
            <w:tcW w:w="1662" w:type="pct"/>
            <w:tcBorders>
              <w:top w:val="single" w:sz="4" w:space="0" w:color="auto"/>
              <w:left w:val="single" w:sz="4" w:space="0" w:color="auto"/>
              <w:bottom w:val="single" w:sz="4" w:space="0" w:color="auto"/>
              <w:right w:val="single" w:sz="4" w:space="0" w:color="auto"/>
            </w:tcBorders>
          </w:tcPr>
          <w:p w14:paraId="36026BD9"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Borders>
              <w:top w:val="single" w:sz="4" w:space="0" w:color="auto"/>
              <w:left w:val="single" w:sz="4" w:space="0" w:color="auto"/>
              <w:bottom w:val="single" w:sz="4" w:space="0" w:color="auto"/>
              <w:right w:val="single" w:sz="4" w:space="0" w:color="auto"/>
            </w:tcBorders>
          </w:tcPr>
          <w:p w14:paraId="15F025D9"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left w:val="single" w:sz="4" w:space="0" w:color="auto"/>
              <w:bottom w:val="single" w:sz="4" w:space="0" w:color="auto"/>
              <w:right w:val="single" w:sz="4" w:space="0" w:color="auto"/>
            </w:tcBorders>
          </w:tcPr>
          <w:p w14:paraId="38E8AA4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8FA1CED" w14:textId="77777777" w:rsidTr="00833409">
        <w:tc>
          <w:tcPr>
            <w:tcW w:w="1662" w:type="pct"/>
            <w:tcBorders>
              <w:top w:val="single" w:sz="4" w:space="0" w:color="auto"/>
            </w:tcBorders>
          </w:tcPr>
          <w:p w14:paraId="40052F7B"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Borders>
              <w:top w:val="single" w:sz="4" w:space="0" w:color="auto"/>
            </w:tcBorders>
          </w:tcPr>
          <w:p w14:paraId="21FB54C8"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tcBorders>
          </w:tcPr>
          <w:p w14:paraId="41F040FE"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8938814" w14:textId="77777777" w:rsidTr="00833409">
        <w:tc>
          <w:tcPr>
            <w:tcW w:w="1662" w:type="pct"/>
          </w:tcPr>
          <w:p w14:paraId="6E3482F7"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Pr>
          <w:p w14:paraId="6F9139E2" w14:textId="77777777" w:rsidR="00833409" w:rsidRPr="00833409" w:rsidRDefault="00833409" w:rsidP="00833409">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1670" w:type="pct"/>
            <w:tcBorders>
              <w:bottom w:val="single" w:sz="4" w:space="0" w:color="auto"/>
            </w:tcBorders>
          </w:tcPr>
          <w:p w14:paraId="3166928E" w14:textId="77777777" w:rsidR="00833409" w:rsidRPr="00833409" w:rsidRDefault="00833409" w:rsidP="00833409">
            <w:pPr>
              <w:spacing w:after="0" w:line="240" w:lineRule="auto"/>
              <w:jc w:val="both"/>
              <w:rPr>
                <w:rFonts w:ascii="Arial" w:eastAsia="Calibri" w:hAnsi="Arial" w:cs="Arial"/>
                <w:sz w:val="18"/>
                <w:szCs w:val="18"/>
              </w:rPr>
            </w:pPr>
          </w:p>
          <w:p w14:paraId="47112A60"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6DE9F61D" w14:textId="77777777" w:rsidTr="00833409">
        <w:tc>
          <w:tcPr>
            <w:tcW w:w="1662" w:type="pct"/>
          </w:tcPr>
          <w:p w14:paraId="4ED853FC"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Pr>
          <w:p w14:paraId="5C1AD9F7"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tcBorders>
          </w:tcPr>
          <w:p w14:paraId="0D28B665"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5D884E90" w14:textId="77777777" w:rsidR="00F259B4" w:rsidRPr="00833409" w:rsidRDefault="00F259B4" w:rsidP="001C6DDA">
      <w:pPr>
        <w:spacing w:after="0"/>
        <w:rPr>
          <w:rFonts w:ascii="Arial" w:hAnsi="Arial" w:cs="Arial"/>
          <w:sz w:val="18"/>
          <w:szCs w:val="18"/>
        </w:rPr>
      </w:pPr>
    </w:p>
    <w:p w14:paraId="72C8F43C" w14:textId="335C54DB" w:rsidR="00BB2B3D" w:rsidRPr="00860C4E" w:rsidRDefault="00BB2B3D" w:rsidP="00BB2B3D">
      <w:pPr>
        <w:spacing w:before="225" w:after="225" w:line="240" w:lineRule="auto"/>
        <w:jc w:val="both"/>
        <w:rPr>
          <w:rFonts w:ascii="Arial" w:hAnsi="Arial" w:cs="Arial"/>
          <w:b/>
          <w:bCs/>
          <w:color w:val="000000"/>
          <w:sz w:val="14"/>
          <w:szCs w:val="14"/>
        </w:rPr>
      </w:pPr>
      <w:r w:rsidRPr="00860C4E">
        <w:rPr>
          <w:rFonts w:ascii="Arial" w:hAnsi="Arial" w:cs="Arial"/>
          <w:color w:val="000000"/>
          <w:sz w:val="14"/>
          <w:szCs w:val="14"/>
        </w:rPr>
        <w:t>Ta izjava je sestavni del in priloga ponudbe, s katero se prijavljamo na razpis »</w:t>
      </w:r>
      <w:r w:rsidR="00860C4E" w:rsidRPr="00860C4E">
        <w:rPr>
          <w:rFonts w:ascii="Arial" w:hAnsi="Arial" w:cs="Arial"/>
          <w:b/>
          <w:bCs/>
          <w:color w:val="000000"/>
          <w:sz w:val="14"/>
          <w:szCs w:val="14"/>
        </w:rPr>
        <w:t>Izdelava projektne dokumentacije ter pridobitev gradbenega dovoljenja za izgradnjo suhega zadrževalnika visokih voda Črnolica – protipoplavni ukrepi Šentjur – faza D</w:t>
      </w:r>
      <w:r w:rsidRPr="00860C4E">
        <w:rPr>
          <w:rFonts w:ascii="Arial" w:hAnsi="Arial" w:cs="Arial"/>
          <w:bCs/>
          <w:color w:val="000000"/>
          <w:sz w:val="14"/>
          <w:szCs w:val="14"/>
        </w:rPr>
        <w:t>«, objavljen na Portalu javnih naroči</w:t>
      </w:r>
      <w:r w:rsidR="00EF6BFA" w:rsidRPr="00860C4E">
        <w:rPr>
          <w:rFonts w:ascii="Arial" w:hAnsi="Arial" w:cs="Arial"/>
          <w:bCs/>
          <w:color w:val="000000"/>
          <w:sz w:val="14"/>
          <w:szCs w:val="14"/>
        </w:rPr>
        <w:t>l in v Uradnem listu Evropske unije</w:t>
      </w:r>
      <w:r w:rsidRPr="00860C4E">
        <w:rPr>
          <w:rFonts w:ascii="Arial" w:hAnsi="Arial" w:cs="Arial"/>
          <w:bCs/>
          <w:color w:val="000000"/>
          <w:sz w:val="14"/>
          <w:szCs w:val="14"/>
        </w:rPr>
        <w:t>.</w:t>
      </w:r>
    </w:p>
    <w:p w14:paraId="45B924AC" w14:textId="1B30FDF2" w:rsidR="00A57C39" w:rsidRPr="00A57C39" w:rsidRDefault="00A57C39" w:rsidP="00A57C39">
      <w:pPr>
        <w:tabs>
          <w:tab w:val="left" w:pos="2523"/>
        </w:tabs>
        <w:rPr>
          <w:rFonts w:ascii="Arial" w:hAnsi="Arial" w:cs="Arial"/>
          <w:sz w:val="18"/>
          <w:szCs w:val="18"/>
        </w:rPr>
        <w:sectPr w:rsidR="00A57C39" w:rsidRPr="00A57C39" w:rsidSect="00810297">
          <w:footerReference w:type="default" r:id="rId11"/>
          <w:pgSz w:w="11906" w:h="16838"/>
          <w:pgMar w:top="1418" w:right="1418" w:bottom="1418" w:left="1418" w:header="567" w:footer="596" w:gutter="0"/>
          <w:cols w:space="708"/>
          <w:docGrid w:linePitch="360"/>
        </w:sectPr>
      </w:pPr>
    </w:p>
    <w:p w14:paraId="1971EBFF" w14:textId="77777777" w:rsidR="00663473" w:rsidRPr="00590863" w:rsidRDefault="00663473" w:rsidP="00663473">
      <w:pPr>
        <w:spacing w:before="225" w:after="225" w:line="240" w:lineRule="auto"/>
        <w:jc w:val="right"/>
        <w:rPr>
          <w:rFonts w:ascii="Arial" w:hAnsi="Arial" w:cs="Arial"/>
          <w:sz w:val="18"/>
          <w:szCs w:val="18"/>
        </w:rPr>
      </w:pPr>
      <w:r>
        <w:rPr>
          <w:rFonts w:ascii="Arial" w:hAnsi="Arial" w:cs="Arial"/>
          <w:sz w:val="18"/>
          <w:szCs w:val="18"/>
        </w:rPr>
        <w:lastRenderedPageBreak/>
        <w:t>Obrazec št: 4</w:t>
      </w:r>
    </w:p>
    <w:p w14:paraId="42775819" w14:textId="60CE086D" w:rsidR="00663473" w:rsidRDefault="006C30B1" w:rsidP="0066347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referenc za izpolnjevanje tehnične sposobnosti ponudnika</w:t>
      </w:r>
    </w:p>
    <w:p w14:paraId="0B5BA738" w14:textId="45A64143" w:rsidR="00663473" w:rsidRDefault="00663473" w:rsidP="00663473">
      <w:pPr>
        <w:spacing w:before="225" w:after="225" w:line="240" w:lineRule="auto"/>
        <w:jc w:val="right"/>
        <w:rPr>
          <w:rFonts w:ascii="Arial" w:hAnsi="Arial" w:cs="Arial"/>
          <w:sz w:val="18"/>
          <w:szCs w:val="18"/>
        </w:rPr>
      </w:pPr>
    </w:p>
    <w:p w14:paraId="3D3C599A" w14:textId="77777777" w:rsidR="00DC33D8" w:rsidRDefault="00DC33D8" w:rsidP="00DC33D8">
      <w:pPr>
        <w:pBdr>
          <w:bottom w:val="single" w:sz="12" w:space="1" w:color="auto"/>
        </w:pBdr>
        <w:spacing w:before="225" w:after="225" w:line="240" w:lineRule="auto"/>
        <w:jc w:val="both"/>
      </w:pPr>
      <w:bookmarkStart w:id="4" w:name="_Hlk101771597"/>
      <w:r>
        <w:rPr>
          <w:rFonts w:ascii="Arial" w:hAnsi="Arial" w:cs="Arial"/>
          <w:b/>
          <w:bCs/>
          <w:color w:val="000000"/>
          <w:sz w:val="18"/>
          <w:szCs w:val="18"/>
        </w:rPr>
        <w:t>Ponudnik:</w:t>
      </w:r>
    </w:p>
    <w:p w14:paraId="4F463406" w14:textId="77777777" w:rsidR="00DC33D8" w:rsidRDefault="00DC33D8" w:rsidP="00DC33D8">
      <w:pPr>
        <w:spacing w:after="0" w:line="240" w:lineRule="auto"/>
        <w:jc w:val="both"/>
      </w:pPr>
    </w:p>
    <w:p w14:paraId="5346A42B" w14:textId="77777777" w:rsidR="00DC33D8" w:rsidRDefault="00DC33D8" w:rsidP="00DC33D8">
      <w:pPr>
        <w:spacing w:after="0" w:line="240" w:lineRule="auto"/>
        <w:jc w:val="both"/>
      </w:pPr>
      <w:r>
        <w:rPr>
          <w:rFonts w:ascii="Arial" w:hAnsi="Arial" w:cs="Arial"/>
          <w:b/>
          <w:bCs/>
          <w:color w:val="000000"/>
          <w:sz w:val="18"/>
          <w:szCs w:val="18"/>
        </w:rPr>
        <w:t>Naročnik:     Občina Šentjur</w:t>
      </w:r>
    </w:p>
    <w:p w14:paraId="5814E53A" w14:textId="77777777" w:rsidR="00DC33D8" w:rsidRDefault="00DC33D8" w:rsidP="00DC33D8">
      <w:pPr>
        <w:spacing w:after="0" w:line="240" w:lineRule="auto"/>
        <w:jc w:val="both"/>
      </w:pPr>
      <w:r>
        <w:rPr>
          <w:rFonts w:ascii="Arial" w:hAnsi="Arial" w:cs="Arial"/>
          <w:b/>
          <w:bCs/>
          <w:color w:val="000000"/>
          <w:sz w:val="18"/>
          <w:szCs w:val="18"/>
        </w:rPr>
        <w:t>                     Mestni trg 10</w:t>
      </w:r>
    </w:p>
    <w:p w14:paraId="34AAD995" w14:textId="77777777" w:rsidR="00DC33D8" w:rsidRDefault="00DC33D8" w:rsidP="00DC33D8">
      <w:pPr>
        <w:spacing w:after="0" w:line="240" w:lineRule="auto"/>
        <w:jc w:val="both"/>
      </w:pPr>
      <w:r>
        <w:rPr>
          <w:rFonts w:ascii="Arial" w:hAnsi="Arial" w:cs="Arial"/>
          <w:b/>
          <w:bCs/>
          <w:color w:val="000000"/>
          <w:sz w:val="18"/>
          <w:szCs w:val="18"/>
        </w:rPr>
        <w:t>                     3230 Šentjur</w:t>
      </w:r>
    </w:p>
    <w:p w14:paraId="1969F81B" w14:textId="77777777" w:rsidR="00DC33D8" w:rsidRDefault="00DC33D8" w:rsidP="00DC33D8">
      <w:pPr>
        <w:spacing w:before="225" w:after="225" w:line="240" w:lineRule="auto"/>
        <w:jc w:val="both"/>
      </w:pPr>
      <w:r>
        <w:rPr>
          <w:rFonts w:ascii="Arial" w:hAnsi="Arial" w:cs="Arial"/>
          <w:color w:val="000000"/>
          <w:sz w:val="18"/>
          <w:szCs w:val="18"/>
        </w:rPr>
        <w:t>Kot ponudnik, dajemo naslednjo</w:t>
      </w:r>
    </w:p>
    <w:p w14:paraId="25B8CA79" w14:textId="5BBF9D0B" w:rsidR="00DC33D8" w:rsidRDefault="00DC33D8" w:rsidP="00DC33D8">
      <w:pPr>
        <w:spacing w:after="120"/>
        <w:jc w:val="center"/>
        <w:rPr>
          <w:rFonts w:ascii="Arial" w:hAnsi="Arial" w:cs="Arial"/>
          <w:b/>
          <w:bCs/>
          <w:sz w:val="18"/>
          <w:szCs w:val="18"/>
        </w:rPr>
      </w:pPr>
      <w:r w:rsidRPr="00DC33D8">
        <w:rPr>
          <w:rFonts w:ascii="Arial" w:hAnsi="Arial" w:cs="Arial"/>
          <w:b/>
          <w:bCs/>
          <w:sz w:val="18"/>
          <w:szCs w:val="18"/>
        </w:rPr>
        <w:t>IZJAVO O SEZNAMU REFERENC ZA IZPOLNJEVANJE TEHNIČNE SPOSOBNOSTI PONUDNIKA</w:t>
      </w:r>
    </w:p>
    <w:bookmarkEnd w:id="4"/>
    <w:p w14:paraId="60F886A9" w14:textId="77777777" w:rsidR="00DC33D8" w:rsidRPr="00DC33D8" w:rsidRDefault="00DC33D8" w:rsidP="00DC33D8">
      <w:pPr>
        <w:spacing w:after="120"/>
        <w:jc w:val="center"/>
        <w:rPr>
          <w:rFonts w:ascii="Arial" w:hAnsi="Arial" w:cs="Arial"/>
          <w:b/>
          <w:bCs/>
          <w:sz w:val="18"/>
          <w:szCs w:val="18"/>
        </w:rPr>
      </w:pPr>
    </w:p>
    <w:p w14:paraId="7DE05DE0" w14:textId="715A0683" w:rsidR="0073714B" w:rsidRPr="00347064" w:rsidRDefault="0073714B" w:rsidP="0073714B">
      <w:pPr>
        <w:shd w:val="clear" w:color="auto" w:fill="FFFFFF"/>
        <w:spacing w:before="225" w:after="375" w:line="333" w:lineRule="auto"/>
        <w:jc w:val="both"/>
        <w:rPr>
          <w:rFonts w:ascii="Arial" w:hAnsi="Arial" w:cs="Arial"/>
          <w:sz w:val="18"/>
          <w:szCs w:val="18"/>
        </w:rPr>
      </w:pPr>
      <w:r w:rsidRPr="00347064">
        <w:rPr>
          <w:rFonts w:ascii="Arial" w:hAnsi="Arial" w:cs="Arial"/>
          <w:sz w:val="18"/>
          <w:szCs w:val="18"/>
          <w:shd w:val="clear" w:color="auto" w:fill="FFFFFF"/>
        </w:rPr>
        <w:t xml:space="preserve">Pod kazensko in materialno odgovornostjo izjavljamo, da je </w:t>
      </w:r>
      <w:r w:rsidRPr="00347064">
        <w:rPr>
          <w:rFonts w:ascii="Arial" w:hAnsi="Arial" w:cs="Arial"/>
          <w:color w:val="000000"/>
          <w:position w:val="-2"/>
          <w:sz w:val="18"/>
          <w:szCs w:val="18"/>
        </w:rPr>
        <w:t>gospodarski subjekt, ki nastopa v ponudbi, v obdobju zadnjih deset (10) let pred objavo tega naročila na Portalu javnih naročil in v Uradnem listu EU,</w:t>
      </w:r>
      <w:r w:rsidRPr="00347064">
        <w:rPr>
          <w:rFonts w:ascii="Arial" w:hAnsi="Arial" w:cs="Arial"/>
          <w:sz w:val="18"/>
          <w:szCs w:val="18"/>
        </w:rPr>
        <w:t xml:space="preserve"> kot glavni izvajalec ali partner v skupnem nastopanju uspešno izvedel vsaj </w:t>
      </w:r>
      <w:r w:rsidRPr="00347064">
        <w:rPr>
          <w:rFonts w:ascii="Arial" w:hAnsi="Arial" w:cs="Arial"/>
          <w:b/>
          <w:bCs/>
          <w:sz w:val="18"/>
          <w:szCs w:val="18"/>
        </w:rPr>
        <w:t>štiri (4) referenčne projekte</w:t>
      </w:r>
      <w:r w:rsidRPr="00347064">
        <w:rPr>
          <w:rFonts w:ascii="Arial" w:hAnsi="Arial" w:cs="Arial"/>
          <w:sz w:val="18"/>
          <w:szCs w:val="18"/>
        </w:rPr>
        <w:t xml:space="preserve">, ki izpolnjujeta naslednje zahteve: </w:t>
      </w:r>
    </w:p>
    <w:p w14:paraId="237E4B38" w14:textId="4C79A0D0" w:rsidR="0073714B" w:rsidRPr="00347064" w:rsidRDefault="0073714B" w:rsidP="00B84409">
      <w:pPr>
        <w:pStyle w:val="Default"/>
        <w:numPr>
          <w:ilvl w:val="0"/>
          <w:numId w:val="33"/>
        </w:numPr>
        <w:suppressAutoHyphens w:val="0"/>
        <w:autoSpaceDN w:val="0"/>
        <w:adjustRightInd w:val="0"/>
        <w:rPr>
          <w:sz w:val="18"/>
          <w:szCs w:val="18"/>
        </w:rPr>
      </w:pPr>
      <w:bookmarkStart w:id="5" w:name="_Hlk101770870"/>
      <w:r w:rsidRPr="00347064">
        <w:rPr>
          <w:b/>
          <w:bCs/>
          <w:sz w:val="18"/>
          <w:szCs w:val="18"/>
        </w:rPr>
        <w:t xml:space="preserve">izdelava </w:t>
      </w:r>
      <w:r w:rsidR="001163AA">
        <w:rPr>
          <w:b/>
          <w:bCs/>
          <w:sz w:val="18"/>
          <w:szCs w:val="18"/>
        </w:rPr>
        <w:t xml:space="preserve">projektne dokumentacije </w:t>
      </w:r>
      <w:r w:rsidRPr="00347064">
        <w:rPr>
          <w:b/>
          <w:bCs/>
          <w:sz w:val="18"/>
          <w:szCs w:val="18"/>
        </w:rPr>
        <w:t xml:space="preserve">PGD/DGD ali PZI za vsaj dva (2) referenčna projekta </w:t>
      </w:r>
      <w:r w:rsidRPr="00347064">
        <w:rPr>
          <w:sz w:val="18"/>
          <w:szCs w:val="18"/>
        </w:rPr>
        <w:t>za izvedbo vodnogospodarskih ureditev oziroma ureditev vodne infrastrukture v skupni investicijski vrednosti najmanj 1.000.000 EUR brez DDV</w:t>
      </w:r>
      <w:r w:rsidR="001163AA">
        <w:rPr>
          <w:sz w:val="18"/>
          <w:szCs w:val="18"/>
        </w:rPr>
        <w:t xml:space="preserve"> za posamezni projekt,</w:t>
      </w:r>
      <w:r w:rsidRPr="00347064">
        <w:rPr>
          <w:sz w:val="18"/>
          <w:szCs w:val="18"/>
        </w:rPr>
        <w:t xml:space="preserve"> </w:t>
      </w:r>
    </w:p>
    <w:bookmarkEnd w:id="5"/>
    <w:p w14:paraId="3F186C19" w14:textId="77777777" w:rsidR="0073714B" w:rsidRPr="00347064" w:rsidRDefault="0073714B" w:rsidP="0073714B">
      <w:pPr>
        <w:pStyle w:val="Default"/>
        <w:rPr>
          <w:b/>
          <w:bCs/>
          <w:sz w:val="18"/>
          <w:szCs w:val="18"/>
        </w:rPr>
      </w:pPr>
      <w:r w:rsidRPr="00347064">
        <w:rPr>
          <w:b/>
          <w:bCs/>
          <w:sz w:val="18"/>
          <w:szCs w:val="18"/>
        </w:rPr>
        <w:t xml:space="preserve"> </w:t>
      </w:r>
      <w:r>
        <w:rPr>
          <w:b/>
          <w:bCs/>
          <w:sz w:val="18"/>
          <w:szCs w:val="18"/>
        </w:rPr>
        <w:t>i</w:t>
      </w:r>
      <w:r w:rsidRPr="00347064">
        <w:rPr>
          <w:b/>
          <w:bCs/>
          <w:sz w:val="18"/>
          <w:szCs w:val="18"/>
        </w:rPr>
        <w:t>n</w:t>
      </w:r>
    </w:p>
    <w:p w14:paraId="2539F74A" w14:textId="74F740B0" w:rsidR="0073714B" w:rsidRPr="00C007EB" w:rsidRDefault="001163AA" w:rsidP="00C007EB">
      <w:pPr>
        <w:pStyle w:val="Default"/>
        <w:numPr>
          <w:ilvl w:val="0"/>
          <w:numId w:val="34"/>
        </w:numPr>
        <w:suppressAutoHyphens w:val="0"/>
        <w:autoSpaceDN w:val="0"/>
        <w:adjustRightInd w:val="0"/>
        <w:rPr>
          <w:sz w:val="18"/>
          <w:szCs w:val="18"/>
        </w:rPr>
      </w:pPr>
      <w:r>
        <w:rPr>
          <w:b/>
          <w:bCs/>
          <w:sz w:val="18"/>
          <w:szCs w:val="18"/>
        </w:rPr>
        <w:t>izdelava projektne dokumentacije</w:t>
      </w:r>
      <w:r w:rsidR="0073714B" w:rsidRPr="00347064">
        <w:rPr>
          <w:b/>
          <w:bCs/>
          <w:sz w:val="18"/>
          <w:szCs w:val="18"/>
        </w:rPr>
        <w:t xml:space="preserve"> PGD/DGD ali PZI</w:t>
      </w:r>
      <w:r>
        <w:rPr>
          <w:b/>
          <w:bCs/>
          <w:sz w:val="18"/>
          <w:szCs w:val="18"/>
        </w:rPr>
        <w:t xml:space="preserve"> za vsaj dva (2) referenčna projekta</w:t>
      </w:r>
      <w:r w:rsidR="0073714B" w:rsidRPr="00347064">
        <w:rPr>
          <w:b/>
          <w:bCs/>
          <w:sz w:val="18"/>
          <w:szCs w:val="18"/>
        </w:rPr>
        <w:t xml:space="preserve"> </w:t>
      </w:r>
      <w:r w:rsidR="0073714B" w:rsidRPr="00347064">
        <w:rPr>
          <w:sz w:val="18"/>
          <w:szCs w:val="18"/>
        </w:rPr>
        <w:t>za protipoplavni zadrževalnik, ki je namenjen začasnemu ali trajnemu zadrževanju visokih voda z volumnom zadrževanja najmanj 300.000 m3</w:t>
      </w:r>
      <w:r>
        <w:rPr>
          <w:sz w:val="18"/>
          <w:szCs w:val="18"/>
        </w:rPr>
        <w:t xml:space="preserve">, </w:t>
      </w:r>
      <w:r w:rsidR="0073714B" w:rsidRPr="00347064">
        <w:rPr>
          <w:sz w:val="18"/>
          <w:szCs w:val="18"/>
        </w:rPr>
        <w:t>investicijske vrednosti zadrževalnika v višini najmanj 1.000.000,00 EUR brez DDV</w:t>
      </w:r>
      <w:r>
        <w:rPr>
          <w:sz w:val="18"/>
          <w:szCs w:val="18"/>
        </w:rPr>
        <w:t xml:space="preserve"> za posamezni projekt</w:t>
      </w:r>
      <w:r w:rsidR="0073714B" w:rsidRPr="00347064">
        <w:rPr>
          <w:sz w:val="18"/>
          <w:szCs w:val="18"/>
        </w:rPr>
        <w:t xml:space="preserve">. </w:t>
      </w:r>
    </w:p>
    <w:p w14:paraId="3BD09AF0" w14:textId="2E4C7C59" w:rsidR="0073714B" w:rsidRPr="00DC33D8" w:rsidRDefault="0073714B" w:rsidP="0073714B">
      <w:pPr>
        <w:spacing w:before="225" w:after="225" w:line="240" w:lineRule="auto"/>
        <w:jc w:val="both"/>
        <w:rPr>
          <w:rFonts w:ascii="Arial" w:hAnsi="Arial" w:cs="Arial"/>
          <w:color w:val="000000"/>
          <w:sz w:val="18"/>
          <w:szCs w:val="18"/>
        </w:rPr>
      </w:pPr>
      <w:r w:rsidRPr="00DC33D8">
        <w:rPr>
          <w:rFonts w:ascii="Arial" w:hAnsi="Arial" w:cs="Arial"/>
          <w:color w:val="000000"/>
          <w:sz w:val="18"/>
          <w:szCs w:val="18"/>
          <w:u w:val="single"/>
        </w:rPr>
        <w:t>SEZNAM OBJEKTOV V ZADNJIH DESTIH LETIH PRED ODDAJO PONUDBE</w:t>
      </w:r>
      <w:r>
        <w:rPr>
          <w:rFonts w:ascii="Arial" w:hAnsi="Arial" w:cs="Arial"/>
          <w:color w:val="000000"/>
          <w:sz w:val="18"/>
          <w:szCs w:val="18"/>
        </w:rPr>
        <w:t xml:space="preserve"> </w:t>
      </w:r>
      <w:r w:rsidRPr="007D20F2">
        <w:rPr>
          <w:rFonts w:ascii="Arial" w:hAnsi="Arial" w:cs="Arial"/>
          <w:i/>
          <w:iCs/>
          <w:color w:val="000000"/>
          <w:sz w:val="18"/>
          <w:szCs w:val="18"/>
        </w:rPr>
        <w:t>(</w:t>
      </w:r>
      <w:r w:rsidRPr="007D20F2">
        <w:rPr>
          <w:rFonts w:ascii="Arial" w:hAnsi="Arial" w:cs="Arial"/>
          <w:b/>
          <w:bCs/>
          <w:i/>
          <w:iCs/>
          <w:sz w:val="18"/>
          <w:szCs w:val="18"/>
        </w:rPr>
        <w:t xml:space="preserve">izdelava PGD/DGD ali projekt za izvedbo (PZI) za vsaj dva (2) referenčna projekta </w:t>
      </w:r>
      <w:r w:rsidRPr="007D20F2">
        <w:rPr>
          <w:rFonts w:ascii="Arial" w:hAnsi="Arial" w:cs="Arial"/>
          <w:i/>
          <w:iCs/>
          <w:sz w:val="18"/>
          <w:szCs w:val="18"/>
        </w:rPr>
        <w:t>za izvedbo vodnogospodarskih ureditev oziroma ureditev vodne infrastrukture v skupni investicijski vrednosti najmanj 1.000.000 EUR brez DDV)</w:t>
      </w:r>
      <w:r w:rsidRPr="007D20F2">
        <w:rPr>
          <w:rFonts w:ascii="Arial" w:hAnsi="Arial" w:cs="Arial"/>
          <w:i/>
          <w:iCs/>
          <w:color w:val="000000"/>
          <w:sz w:val="18"/>
          <w:szCs w:val="18"/>
        </w:rPr>
        <w:t>:</w:t>
      </w:r>
    </w:p>
    <w:tbl>
      <w:tblPr>
        <w:tblStyle w:val="TableGridPHPDOCX"/>
        <w:tblW w:w="8868"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468"/>
        <w:gridCol w:w="1541"/>
        <w:gridCol w:w="1935"/>
        <w:gridCol w:w="2258"/>
      </w:tblGrid>
      <w:tr w:rsidR="0073714B" w14:paraId="76D50BCE" w14:textId="77777777" w:rsidTr="00405F00">
        <w:trPr>
          <w:trHeight w:val="708"/>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D4C6D9" w14:textId="77777777" w:rsidR="0073714B" w:rsidRDefault="0073714B" w:rsidP="000A0511">
            <w:pPr>
              <w:shd w:val="clear" w:color="auto" w:fill="D1D1D1"/>
              <w:spacing w:before="135" w:after="135"/>
              <w:jc w:val="both"/>
              <w:textAlignment w:val="center"/>
            </w:pPr>
            <w:r>
              <w:rPr>
                <w:rFonts w:ascii="Arial" w:hAnsi="Arial" w:cs="Arial"/>
                <w:b/>
                <w:bCs/>
                <w:color w:val="000000"/>
                <w:position w:val="-2"/>
                <w:sz w:val="18"/>
                <w:szCs w:val="18"/>
                <w:shd w:val="clear" w:color="auto" w:fill="D1D1D1"/>
              </w:rPr>
              <w:t>Zap.</w:t>
            </w:r>
          </w:p>
          <w:p w14:paraId="19DD4E9F" w14:textId="77777777" w:rsidR="0073714B" w:rsidRDefault="0073714B" w:rsidP="000A0511">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246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1DF0CB" w14:textId="77777777" w:rsidR="0073714B" w:rsidRDefault="0073714B" w:rsidP="000A0511">
            <w:pPr>
              <w:jc w:val="center"/>
            </w:pPr>
            <w:r>
              <w:rPr>
                <w:rFonts w:ascii="Arial" w:hAnsi="Arial" w:cs="Arial"/>
                <w:b/>
                <w:bCs/>
                <w:color w:val="000000"/>
                <w:position w:val="-2"/>
                <w:sz w:val="18"/>
                <w:szCs w:val="18"/>
                <w:shd w:val="clear" w:color="auto" w:fill="D1D1D1"/>
              </w:rPr>
              <w:t>Naziv izvajalca</w:t>
            </w:r>
          </w:p>
        </w:tc>
        <w:tc>
          <w:tcPr>
            <w:tcW w:w="144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AB7D14" w14:textId="0B295D77" w:rsidR="0073714B" w:rsidRDefault="00EC7019" w:rsidP="000A0511">
            <w:pPr>
              <w:jc w:val="center"/>
            </w:pPr>
            <w:r>
              <w:rPr>
                <w:rFonts w:ascii="Arial" w:hAnsi="Arial" w:cs="Arial"/>
                <w:b/>
                <w:bCs/>
                <w:color w:val="000000"/>
                <w:position w:val="-2"/>
                <w:sz w:val="18"/>
                <w:szCs w:val="18"/>
                <w:shd w:val="clear" w:color="auto" w:fill="D1D1D1"/>
              </w:rPr>
              <w:t>Naziv projektne dokumentacije za projekt</w:t>
            </w:r>
          </w:p>
        </w:tc>
        <w:tc>
          <w:tcPr>
            <w:tcW w:w="1924" w:type="dxa"/>
            <w:tcBorders>
              <w:top w:val="inset" w:sz="7" w:space="0" w:color="000000"/>
              <w:left w:val="inset" w:sz="7" w:space="0" w:color="000000"/>
              <w:bottom w:val="inset" w:sz="7" w:space="0" w:color="000000"/>
              <w:right w:val="inset" w:sz="7" w:space="0" w:color="000000"/>
            </w:tcBorders>
            <w:shd w:val="clear" w:color="auto" w:fill="D1D1D1"/>
          </w:tcPr>
          <w:p w14:paraId="52EA403B" w14:textId="77777777" w:rsidR="0073714B" w:rsidRDefault="0073714B" w:rsidP="000A0511">
            <w:pPr>
              <w:shd w:val="clear" w:color="auto" w:fill="D1D1D1"/>
              <w:spacing w:before="135" w:after="135"/>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Datum izvedbe</w:t>
            </w:r>
          </w:p>
        </w:tc>
        <w:tc>
          <w:tcPr>
            <w:tcW w:w="223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AEFAB6" w14:textId="77777777" w:rsidR="0073714B" w:rsidRPr="00DC33D8" w:rsidRDefault="0073714B" w:rsidP="000A0511">
            <w:pPr>
              <w:shd w:val="clear" w:color="auto" w:fill="D1D1D1"/>
              <w:spacing w:before="135" w:after="135"/>
              <w:textAlignment w:val="center"/>
              <w:rPr>
                <w:rFonts w:ascii="Arial" w:hAnsi="Arial" w:cs="Arial"/>
                <w:b/>
                <w:bCs/>
                <w:sz w:val="18"/>
                <w:szCs w:val="18"/>
              </w:rPr>
            </w:pPr>
            <w:r w:rsidRPr="00DC33D8">
              <w:rPr>
                <w:rFonts w:ascii="Arial" w:hAnsi="Arial" w:cs="Arial"/>
                <w:b/>
                <w:bCs/>
                <w:sz w:val="18"/>
                <w:szCs w:val="18"/>
              </w:rPr>
              <w:t>Naziv naročnika in kontakt</w:t>
            </w:r>
          </w:p>
        </w:tc>
      </w:tr>
      <w:tr w:rsidR="0073714B" w14:paraId="2E086A82" w14:textId="77777777" w:rsidTr="00405F00">
        <w:trPr>
          <w:trHeight w:val="74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32C90E" w14:textId="77777777" w:rsidR="0073714B" w:rsidRDefault="0073714B" w:rsidP="000A0511">
            <w:r>
              <w:rPr>
                <w:rFonts w:ascii="Arial" w:hAnsi="Arial" w:cs="Arial"/>
                <w:color w:val="000000"/>
                <w:position w:val="-2"/>
                <w:sz w:val="18"/>
                <w:szCs w:val="18"/>
              </w:rPr>
              <w:t>1.</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581B97" w14:textId="77777777" w:rsidR="0073714B" w:rsidRDefault="0073714B" w:rsidP="000A0511">
            <w:pPr>
              <w:rPr>
                <w:rFonts w:ascii="Arial" w:hAnsi="Arial" w:cs="Arial"/>
                <w:color w:val="000000"/>
                <w:position w:val="-2"/>
                <w:sz w:val="18"/>
                <w:szCs w:val="18"/>
              </w:rPr>
            </w:pPr>
            <w:r>
              <w:rPr>
                <w:rFonts w:ascii="Arial" w:hAnsi="Arial" w:cs="Arial"/>
                <w:color w:val="000000"/>
                <w:position w:val="-2"/>
                <w:sz w:val="18"/>
                <w:szCs w:val="18"/>
              </w:rPr>
              <w:t> </w:t>
            </w:r>
          </w:p>
          <w:p w14:paraId="60275335" w14:textId="77777777" w:rsidR="0073714B" w:rsidRDefault="0073714B" w:rsidP="000A0511">
            <w:pPr>
              <w:rPr>
                <w:rFonts w:ascii="Arial" w:hAnsi="Arial" w:cs="Arial"/>
                <w:color w:val="000000"/>
                <w:position w:val="-2"/>
                <w:sz w:val="18"/>
                <w:szCs w:val="18"/>
              </w:rPr>
            </w:pPr>
          </w:p>
          <w:p w14:paraId="5FB012E9" w14:textId="77777777" w:rsidR="0073714B" w:rsidRDefault="0073714B" w:rsidP="000A0511"/>
          <w:p w14:paraId="00D25BC0" w14:textId="77777777" w:rsidR="0073714B" w:rsidRDefault="0073714B" w:rsidP="000A0511"/>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1685D5" w14:textId="77777777" w:rsidR="0073714B" w:rsidRDefault="0073714B" w:rsidP="000A0511">
            <w:r>
              <w:rPr>
                <w:rFonts w:ascii="Arial" w:hAnsi="Arial" w:cs="Arial"/>
                <w:color w:val="000000"/>
                <w:position w:val="-2"/>
                <w:sz w:val="18"/>
                <w:szCs w:val="18"/>
              </w:rPr>
              <w:t> </w:t>
            </w:r>
          </w:p>
        </w:tc>
        <w:tc>
          <w:tcPr>
            <w:tcW w:w="1924" w:type="dxa"/>
            <w:tcBorders>
              <w:top w:val="inset" w:sz="7" w:space="0" w:color="000000"/>
              <w:left w:val="inset" w:sz="7" w:space="0" w:color="000000"/>
              <w:bottom w:val="inset" w:sz="7" w:space="0" w:color="000000"/>
              <w:right w:val="inset" w:sz="7" w:space="0" w:color="000000"/>
            </w:tcBorders>
          </w:tcPr>
          <w:p w14:paraId="7818EEE1" w14:textId="77777777" w:rsidR="0073714B" w:rsidRDefault="0073714B"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912369" w14:textId="77777777" w:rsidR="0073714B" w:rsidRDefault="0073714B" w:rsidP="000A0511">
            <w:r>
              <w:rPr>
                <w:rFonts w:ascii="Arial" w:hAnsi="Arial" w:cs="Arial"/>
                <w:color w:val="000000"/>
                <w:position w:val="-2"/>
                <w:sz w:val="18"/>
                <w:szCs w:val="18"/>
              </w:rPr>
              <w:t> </w:t>
            </w:r>
          </w:p>
        </w:tc>
      </w:tr>
      <w:tr w:rsidR="0073714B" w14:paraId="00348209" w14:textId="77777777" w:rsidTr="00405F00">
        <w:trPr>
          <w:trHeight w:val="116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EABE58" w14:textId="77777777" w:rsidR="0073714B" w:rsidRDefault="0073714B" w:rsidP="000A0511">
            <w:pPr>
              <w:rPr>
                <w:rFonts w:ascii="Arial" w:hAnsi="Arial" w:cs="Arial"/>
                <w:color w:val="000000"/>
                <w:position w:val="-2"/>
                <w:sz w:val="18"/>
                <w:szCs w:val="18"/>
              </w:rPr>
            </w:pPr>
          </w:p>
          <w:p w14:paraId="2F94E387" w14:textId="77777777" w:rsidR="0073714B" w:rsidRDefault="0073714B" w:rsidP="000A0511">
            <w:pPr>
              <w:rPr>
                <w:rFonts w:ascii="Arial" w:hAnsi="Arial" w:cs="Arial"/>
                <w:color w:val="000000"/>
                <w:position w:val="-2"/>
                <w:sz w:val="18"/>
                <w:szCs w:val="18"/>
              </w:rPr>
            </w:pPr>
          </w:p>
          <w:p w14:paraId="7DE9764D" w14:textId="77777777" w:rsidR="0073714B" w:rsidRDefault="0073714B" w:rsidP="000A0511">
            <w:pPr>
              <w:rPr>
                <w:rFonts w:ascii="Arial" w:hAnsi="Arial" w:cs="Arial"/>
                <w:color w:val="000000"/>
                <w:position w:val="-2"/>
                <w:sz w:val="18"/>
                <w:szCs w:val="18"/>
              </w:rPr>
            </w:pPr>
          </w:p>
          <w:p w14:paraId="006C5406" w14:textId="3A8A82E7" w:rsidR="0073714B" w:rsidRDefault="0073714B" w:rsidP="000A0511">
            <w:pPr>
              <w:rPr>
                <w:rFonts w:ascii="Arial" w:hAnsi="Arial" w:cs="Arial"/>
                <w:color w:val="000000"/>
                <w:position w:val="-2"/>
                <w:sz w:val="18"/>
                <w:szCs w:val="18"/>
              </w:rPr>
            </w:pPr>
          </w:p>
          <w:p w14:paraId="56E01AF5" w14:textId="77777777" w:rsidR="0073714B" w:rsidRDefault="0073714B" w:rsidP="000A0511">
            <w:pPr>
              <w:rPr>
                <w:rFonts w:ascii="Arial" w:hAnsi="Arial" w:cs="Arial"/>
                <w:color w:val="000000"/>
                <w:position w:val="-2"/>
                <w:sz w:val="18"/>
                <w:szCs w:val="18"/>
              </w:rPr>
            </w:pPr>
          </w:p>
          <w:p w14:paraId="6E770C5C" w14:textId="77777777" w:rsidR="0073714B" w:rsidRDefault="0073714B" w:rsidP="000A0511">
            <w:pPr>
              <w:rPr>
                <w:rFonts w:ascii="Arial" w:hAnsi="Arial" w:cs="Arial"/>
                <w:color w:val="000000"/>
                <w:position w:val="-2"/>
                <w:sz w:val="18"/>
                <w:szCs w:val="18"/>
              </w:rPr>
            </w:pPr>
          </w:p>
          <w:p w14:paraId="6822052E" w14:textId="77777777" w:rsidR="0073714B" w:rsidRDefault="0073714B" w:rsidP="000A0511">
            <w:pPr>
              <w:rPr>
                <w:rFonts w:ascii="Arial" w:hAnsi="Arial" w:cs="Arial"/>
                <w:color w:val="000000"/>
                <w:position w:val="-2"/>
                <w:sz w:val="18"/>
                <w:szCs w:val="18"/>
              </w:rPr>
            </w:pPr>
            <w:r>
              <w:rPr>
                <w:rFonts w:ascii="Arial" w:hAnsi="Arial" w:cs="Arial"/>
                <w:color w:val="000000"/>
                <w:position w:val="-2"/>
                <w:sz w:val="18"/>
                <w:szCs w:val="18"/>
              </w:rPr>
              <w:lastRenderedPageBreak/>
              <w:t>2.</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2D94F1" w14:textId="77777777" w:rsidR="0073714B" w:rsidRDefault="0073714B" w:rsidP="000A0511">
            <w:pPr>
              <w:rPr>
                <w:rFonts w:ascii="Arial" w:hAnsi="Arial" w:cs="Arial"/>
                <w:color w:val="000000"/>
                <w:position w:val="-2"/>
                <w:sz w:val="18"/>
                <w:szCs w:val="18"/>
              </w:rPr>
            </w:pPr>
          </w:p>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B7DC94" w14:textId="77777777" w:rsidR="0073714B" w:rsidRDefault="0073714B" w:rsidP="000A0511">
            <w:pPr>
              <w:rPr>
                <w:rFonts w:ascii="Arial" w:hAnsi="Arial" w:cs="Arial"/>
                <w:color w:val="000000"/>
                <w:position w:val="-2"/>
                <w:sz w:val="18"/>
                <w:szCs w:val="18"/>
              </w:rPr>
            </w:pPr>
          </w:p>
        </w:tc>
        <w:tc>
          <w:tcPr>
            <w:tcW w:w="1924" w:type="dxa"/>
            <w:tcBorders>
              <w:top w:val="inset" w:sz="7" w:space="0" w:color="000000"/>
              <w:left w:val="inset" w:sz="7" w:space="0" w:color="000000"/>
              <w:bottom w:val="inset" w:sz="7" w:space="0" w:color="000000"/>
              <w:right w:val="inset" w:sz="7" w:space="0" w:color="000000"/>
            </w:tcBorders>
          </w:tcPr>
          <w:p w14:paraId="579623DB" w14:textId="77777777" w:rsidR="0073714B" w:rsidRDefault="0073714B"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EA7FC5" w14:textId="77777777" w:rsidR="0073714B" w:rsidRDefault="0073714B" w:rsidP="000A0511">
            <w:pPr>
              <w:rPr>
                <w:rFonts w:ascii="Arial" w:hAnsi="Arial" w:cs="Arial"/>
                <w:color w:val="000000"/>
                <w:position w:val="-2"/>
                <w:sz w:val="18"/>
                <w:szCs w:val="18"/>
              </w:rPr>
            </w:pPr>
          </w:p>
        </w:tc>
      </w:tr>
    </w:tbl>
    <w:p w14:paraId="6F8DA713" w14:textId="7C8B7E08" w:rsidR="0073714B" w:rsidRPr="00405F00" w:rsidRDefault="00405F00" w:rsidP="0073714B">
      <w:pPr>
        <w:spacing w:before="225" w:after="225" w:line="240" w:lineRule="auto"/>
        <w:jc w:val="both"/>
      </w:pPr>
      <w:r>
        <w:rPr>
          <w:rFonts w:ascii="Arial" w:hAnsi="Arial" w:cs="Arial"/>
          <w:b/>
          <w:bCs/>
          <w:color w:val="000000"/>
          <w:sz w:val="18"/>
          <w:szCs w:val="18"/>
        </w:rPr>
        <w:t>*Ponudnik mora za izkazovanje izpolnjevanja pogoja priložiti najmanj 2 potrdila naročnika.</w:t>
      </w:r>
    </w:p>
    <w:p w14:paraId="284F8501" w14:textId="64699389" w:rsidR="0073714B" w:rsidRDefault="0073714B" w:rsidP="0073714B">
      <w:pPr>
        <w:spacing w:before="225" w:after="225" w:line="240" w:lineRule="auto"/>
        <w:jc w:val="both"/>
        <w:rPr>
          <w:rFonts w:ascii="Arial" w:hAnsi="Arial" w:cs="Arial"/>
          <w:i/>
          <w:iCs/>
          <w:color w:val="000000"/>
          <w:sz w:val="18"/>
          <w:szCs w:val="18"/>
        </w:rPr>
      </w:pPr>
      <w:r w:rsidRPr="00DC33D8">
        <w:rPr>
          <w:rFonts w:ascii="Arial" w:hAnsi="Arial" w:cs="Arial"/>
          <w:color w:val="000000"/>
          <w:sz w:val="18"/>
          <w:szCs w:val="18"/>
          <w:u w:val="single"/>
        </w:rPr>
        <w:t xml:space="preserve">SEZNAM OBJEKTOV V ZADNJIH DESTIH LETIH PRED ODDAJO PONUDBE </w:t>
      </w:r>
      <w:r w:rsidRPr="00DC33D8">
        <w:rPr>
          <w:rFonts w:ascii="Arial" w:hAnsi="Arial" w:cs="Arial"/>
          <w:i/>
          <w:iCs/>
          <w:color w:val="000000"/>
          <w:sz w:val="18"/>
          <w:szCs w:val="18"/>
          <w:u w:val="single"/>
        </w:rPr>
        <w:t>(</w:t>
      </w:r>
      <w:r w:rsidRPr="007D20F2">
        <w:rPr>
          <w:rFonts w:ascii="Arial" w:hAnsi="Arial" w:cs="Arial"/>
          <w:b/>
          <w:bCs/>
          <w:i/>
          <w:iCs/>
          <w:sz w:val="18"/>
          <w:szCs w:val="18"/>
        </w:rPr>
        <w:t xml:space="preserve">dva (2) referenčna projekta PGD/DGD ali PZI </w:t>
      </w:r>
      <w:r w:rsidRPr="007D20F2">
        <w:rPr>
          <w:rFonts w:ascii="Arial" w:hAnsi="Arial" w:cs="Arial"/>
          <w:i/>
          <w:iCs/>
          <w:sz w:val="18"/>
          <w:szCs w:val="18"/>
        </w:rPr>
        <w:t>za protipoplavni zadrževalnik, ki je namenjen začasnemu ali trajnemu zadrževanju visokih voda z volumnom zadrževanja najmanj 300.000 m3 investicijske vrednosti zadrževalnika v višini najmanj 1.000.000,00 EUR brez DDV)</w:t>
      </w:r>
      <w:r w:rsidRPr="007D20F2">
        <w:rPr>
          <w:rFonts w:ascii="Arial" w:hAnsi="Arial" w:cs="Arial"/>
          <w:i/>
          <w:iCs/>
          <w:color w:val="000000"/>
          <w:sz w:val="18"/>
          <w:szCs w:val="18"/>
        </w:rPr>
        <w:t>:</w:t>
      </w:r>
    </w:p>
    <w:tbl>
      <w:tblPr>
        <w:tblStyle w:val="TableGridPHPDOCX"/>
        <w:tblW w:w="8868"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468"/>
        <w:gridCol w:w="1541"/>
        <w:gridCol w:w="1935"/>
        <w:gridCol w:w="2258"/>
      </w:tblGrid>
      <w:tr w:rsidR="00DC33D8" w14:paraId="7AA281E5" w14:textId="77777777" w:rsidTr="00405F00">
        <w:trPr>
          <w:trHeight w:val="708"/>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1AAB2" w14:textId="77777777" w:rsidR="00DC33D8" w:rsidRDefault="00DC33D8" w:rsidP="000A0511">
            <w:pPr>
              <w:shd w:val="clear" w:color="auto" w:fill="D1D1D1"/>
              <w:spacing w:before="135" w:after="135"/>
              <w:jc w:val="both"/>
              <w:textAlignment w:val="center"/>
            </w:pPr>
            <w:r>
              <w:rPr>
                <w:rFonts w:ascii="Arial" w:hAnsi="Arial" w:cs="Arial"/>
                <w:b/>
                <w:bCs/>
                <w:color w:val="000000"/>
                <w:position w:val="-2"/>
                <w:sz w:val="18"/>
                <w:szCs w:val="18"/>
                <w:shd w:val="clear" w:color="auto" w:fill="D1D1D1"/>
              </w:rPr>
              <w:t>Zap.</w:t>
            </w:r>
          </w:p>
          <w:p w14:paraId="60AE4820" w14:textId="77777777" w:rsidR="00DC33D8" w:rsidRDefault="00DC33D8" w:rsidP="000A0511">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246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11EF2F" w14:textId="77777777" w:rsidR="00DC33D8" w:rsidRDefault="00DC33D8" w:rsidP="000A0511">
            <w:pPr>
              <w:jc w:val="center"/>
            </w:pPr>
            <w:r>
              <w:rPr>
                <w:rFonts w:ascii="Arial" w:hAnsi="Arial" w:cs="Arial"/>
                <w:b/>
                <w:bCs/>
                <w:color w:val="000000"/>
                <w:position w:val="-2"/>
                <w:sz w:val="18"/>
                <w:szCs w:val="18"/>
                <w:shd w:val="clear" w:color="auto" w:fill="D1D1D1"/>
              </w:rPr>
              <w:t>Naziv izvajalca</w:t>
            </w:r>
          </w:p>
        </w:tc>
        <w:tc>
          <w:tcPr>
            <w:tcW w:w="144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11A5B4" w14:textId="32D9F3DE" w:rsidR="00DC33D8" w:rsidRDefault="00DC33D8" w:rsidP="000A0511">
            <w:pPr>
              <w:jc w:val="center"/>
            </w:pPr>
            <w:r>
              <w:rPr>
                <w:rFonts w:ascii="Arial" w:hAnsi="Arial" w:cs="Arial"/>
                <w:b/>
                <w:bCs/>
                <w:color w:val="000000"/>
                <w:position w:val="-2"/>
                <w:sz w:val="18"/>
                <w:szCs w:val="18"/>
                <w:shd w:val="clear" w:color="auto" w:fill="D1D1D1"/>
              </w:rPr>
              <w:t xml:space="preserve">Naziv </w:t>
            </w:r>
            <w:r w:rsidR="00EC7019">
              <w:rPr>
                <w:rFonts w:ascii="Arial" w:hAnsi="Arial" w:cs="Arial"/>
                <w:b/>
                <w:bCs/>
                <w:color w:val="000000"/>
                <w:position w:val="-2"/>
                <w:sz w:val="18"/>
                <w:szCs w:val="18"/>
                <w:shd w:val="clear" w:color="auto" w:fill="D1D1D1"/>
              </w:rPr>
              <w:t>projektne dokumentacije za projekt</w:t>
            </w:r>
          </w:p>
        </w:tc>
        <w:tc>
          <w:tcPr>
            <w:tcW w:w="1924" w:type="dxa"/>
            <w:tcBorders>
              <w:top w:val="inset" w:sz="7" w:space="0" w:color="000000"/>
              <w:left w:val="inset" w:sz="7" w:space="0" w:color="000000"/>
              <w:bottom w:val="inset" w:sz="7" w:space="0" w:color="000000"/>
              <w:right w:val="inset" w:sz="7" w:space="0" w:color="000000"/>
            </w:tcBorders>
            <w:shd w:val="clear" w:color="auto" w:fill="D1D1D1"/>
          </w:tcPr>
          <w:p w14:paraId="200EDD1C" w14:textId="77777777" w:rsidR="00DC33D8" w:rsidRDefault="00DC33D8" w:rsidP="000A0511">
            <w:pPr>
              <w:shd w:val="clear" w:color="auto" w:fill="D1D1D1"/>
              <w:spacing w:before="135" w:after="135"/>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Datum izvedbe</w:t>
            </w:r>
          </w:p>
        </w:tc>
        <w:tc>
          <w:tcPr>
            <w:tcW w:w="223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45322B" w14:textId="77777777" w:rsidR="00DC33D8" w:rsidRPr="00DC33D8" w:rsidRDefault="00DC33D8" w:rsidP="000A0511">
            <w:pPr>
              <w:shd w:val="clear" w:color="auto" w:fill="D1D1D1"/>
              <w:spacing w:before="135" w:after="135"/>
              <w:textAlignment w:val="center"/>
              <w:rPr>
                <w:rFonts w:ascii="Arial" w:hAnsi="Arial" w:cs="Arial"/>
                <w:b/>
                <w:bCs/>
                <w:sz w:val="18"/>
                <w:szCs w:val="18"/>
              </w:rPr>
            </w:pPr>
            <w:r w:rsidRPr="00DC33D8">
              <w:rPr>
                <w:rFonts w:ascii="Arial" w:hAnsi="Arial" w:cs="Arial"/>
                <w:b/>
                <w:bCs/>
                <w:sz w:val="18"/>
                <w:szCs w:val="18"/>
              </w:rPr>
              <w:t>Naziv naročnika in kontakt</w:t>
            </w:r>
          </w:p>
        </w:tc>
      </w:tr>
      <w:tr w:rsidR="00DC33D8" w14:paraId="06972F38" w14:textId="77777777" w:rsidTr="00405F00">
        <w:trPr>
          <w:trHeight w:val="74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5E2C25" w14:textId="77777777" w:rsidR="00DC33D8" w:rsidRDefault="00DC33D8" w:rsidP="000A0511">
            <w:r>
              <w:rPr>
                <w:rFonts w:ascii="Arial" w:hAnsi="Arial" w:cs="Arial"/>
                <w:color w:val="000000"/>
                <w:position w:val="-2"/>
                <w:sz w:val="18"/>
                <w:szCs w:val="18"/>
              </w:rPr>
              <w:t>1.</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D06E52" w14:textId="77777777" w:rsidR="00DC33D8" w:rsidRDefault="00DC33D8" w:rsidP="000A0511">
            <w:pPr>
              <w:rPr>
                <w:rFonts w:ascii="Arial" w:hAnsi="Arial" w:cs="Arial"/>
                <w:color w:val="000000"/>
                <w:position w:val="-2"/>
                <w:sz w:val="18"/>
                <w:szCs w:val="18"/>
              </w:rPr>
            </w:pPr>
            <w:r>
              <w:rPr>
                <w:rFonts w:ascii="Arial" w:hAnsi="Arial" w:cs="Arial"/>
                <w:color w:val="000000"/>
                <w:position w:val="-2"/>
                <w:sz w:val="18"/>
                <w:szCs w:val="18"/>
              </w:rPr>
              <w:t> </w:t>
            </w:r>
          </w:p>
          <w:p w14:paraId="11250254" w14:textId="77777777" w:rsidR="00DC33D8" w:rsidRDefault="00DC33D8" w:rsidP="000A0511">
            <w:pPr>
              <w:rPr>
                <w:rFonts w:ascii="Arial" w:hAnsi="Arial" w:cs="Arial"/>
                <w:color w:val="000000"/>
                <w:position w:val="-2"/>
                <w:sz w:val="18"/>
                <w:szCs w:val="18"/>
              </w:rPr>
            </w:pPr>
          </w:p>
          <w:p w14:paraId="53D70F62" w14:textId="77777777" w:rsidR="00DC33D8" w:rsidRDefault="00DC33D8" w:rsidP="000A0511"/>
          <w:p w14:paraId="7C75FC4A" w14:textId="77777777" w:rsidR="00DC33D8" w:rsidRDefault="00DC33D8" w:rsidP="000A0511"/>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5C8CFB" w14:textId="77777777" w:rsidR="00DC33D8" w:rsidRDefault="00DC33D8" w:rsidP="000A0511">
            <w:r>
              <w:rPr>
                <w:rFonts w:ascii="Arial" w:hAnsi="Arial" w:cs="Arial"/>
                <w:color w:val="000000"/>
                <w:position w:val="-2"/>
                <w:sz w:val="18"/>
                <w:szCs w:val="18"/>
              </w:rPr>
              <w:t> </w:t>
            </w:r>
          </w:p>
        </w:tc>
        <w:tc>
          <w:tcPr>
            <w:tcW w:w="1924" w:type="dxa"/>
            <w:tcBorders>
              <w:top w:val="inset" w:sz="7" w:space="0" w:color="000000"/>
              <w:left w:val="inset" w:sz="7" w:space="0" w:color="000000"/>
              <w:bottom w:val="inset" w:sz="7" w:space="0" w:color="000000"/>
              <w:right w:val="inset" w:sz="7" w:space="0" w:color="000000"/>
            </w:tcBorders>
          </w:tcPr>
          <w:p w14:paraId="5A995AD0" w14:textId="77777777" w:rsidR="00DC33D8" w:rsidRDefault="00DC33D8"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3DD167" w14:textId="77777777" w:rsidR="00DC33D8" w:rsidRDefault="00DC33D8" w:rsidP="000A0511">
            <w:r>
              <w:rPr>
                <w:rFonts w:ascii="Arial" w:hAnsi="Arial" w:cs="Arial"/>
                <w:color w:val="000000"/>
                <w:position w:val="-2"/>
                <w:sz w:val="18"/>
                <w:szCs w:val="18"/>
              </w:rPr>
              <w:t> </w:t>
            </w:r>
          </w:p>
        </w:tc>
      </w:tr>
      <w:tr w:rsidR="00DC33D8" w14:paraId="72ECF69D" w14:textId="77777777" w:rsidTr="00405F00">
        <w:trPr>
          <w:trHeight w:val="116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FB1FCD" w14:textId="77777777" w:rsidR="00DC33D8" w:rsidRDefault="00DC33D8" w:rsidP="000A0511">
            <w:pPr>
              <w:rPr>
                <w:rFonts w:ascii="Arial" w:hAnsi="Arial" w:cs="Arial"/>
                <w:color w:val="000000"/>
                <w:position w:val="-2"/>
                <w:sz w:val="18"/>
                <w:szCs w:val="18"/>
              </w:rPr>
            </w:pPr>
          </w:p>
          <w:p w14:paraId="6CFFFEF8" w14:textId="77777777" w:rsidR="00DC33D8" w:rsidRDefault="00DC33D8" w:rsidP="000A0511">
            <w:pPr>
              <w:rPr>
                <w:rFonts w:ascii="Arial" w:hAnsi="Arial" w:cs="Arial"/>
                <w:color w:val="000000"/>
                <w:position w:val="-2"/>
                <w:sz w:val="18"/>
                <w:szCs w:val="18"/>
              </w:rPr>
            </w:pPr>
          </w:p>
          <w:p w14:paraId="33E567E8" w14:textId="77777777" w:rsidR="00DC33D8" w:rsidRDefault="00DC33D8" w:rsidP="000A0511">
            <w:pPr>
              <w:rPr>
                <w:rFonts w:ascii="Arial" w:hAnsi="Arial" w:cs="Arial"/>
                <w:color w:val="000000"/>
                <w:position w:val="-2"/>
                <w:sz w:val="18"/>
                <w:szCs w:val="18"/>
              </w:rPr>
            </w:pPr>
          </w:p>
          <w:p w14:paraId="02CFF3D8" w14:textId="77777777" w:rsidR="00DC33D8" w:rsidRDefault="00DC33D8" w:rsidP="000A0511">
            <w:pPr>
              <w:rPr>
                <w:rFonts w:ascii="Arial" w:hAnsi="Arial" w:cs="Arial"/>
                <w:color w:val="000000"/>
                <w:position w:val="-2"/>
                <w:sz w:val="18"/>
                <w:szCs w:val="18"/>
              </w:rPr>
            </w:pPr>
          </w:p>
          <w:p w14:paraId="7ECA60A9" w14:textId="77777777" w:rsidR="00DC33D8" w:rsidRDefault="00DC33D8" w:rsidP="000A0511">
            <w:pPr>
              <w:rPr>
                <w:rFonts w:ascii="Arial" w:hAnsi="Arial" w:cs="Arial"/>
                <w:color w:val="000000"/>
                <w:position w:val="-2"/>
                <w:sz w:val="18"/>
                <w:szCs w:val="18"/>
              </w:rPr>
            </w:pPr>
          </w:p>
          <w:p w14:paraId="34EB2045" w14:textId="77777777" w:rsidR="00DC33D8" w:rsidRDefault="00DC33D8" w:rsidP="000A0511">
            <w:pPr>
              <w:rPr>
                <w:rFonts w:ascii="Arial" w:hAnsi="Arial" w:cs="Arial"/>
                <w:color w:val="000000"/>
                <w:position w:val="-2"/>
                <w:sz w:val="18"/>
                <w:szCs w:val="18"/>
              </w:rPr>
            </w:pPr>
          </w:p>
          <w:p w14:paraId="3B41BEA0" w14:textId="77777777" w:rsidR="00DC33D8" w:rsidRDefault="00DC33D8" w:rsidP="000A0511">
            <w:pPr>
              <w:rPr>
                <w:rFonts w:ascii="Arial" w:hAnsi="Arial" w:cs="Arial"/>
                <w:color w:val="000000"/>
                <w:position w:val="-2"/>
                <w:sz w:val="18"/>
                <w:szCs w:val="18"/>
              </w:rPr>
            </w:pPr>
            <w:r>
              <w:rPr>
                <w:rFonts w:ascii="Arial" w:hAnsi="Arial" w:cs="Arial"/>
                <w:color w:val="000000"/>
                <w:position w:val="-2"/>
                <w:sz w:val="18"/>
                <w:szCs w:val="18"/>
              </w:rPr>
              <w:t>2.</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3AC582" w14:textId="77777777" w:rsidR="00DC33D8" w:rsidRDefault="00DC33D8" w:rsidP="000A0511">
            <w:pPr>
              <w:rPr>
                <w:rFonts w:ascii="Arial" w:hAnsi="Arial" w:cs="Arial"/>
                <w:color w:val="000000"/>
                <w:position w:val="-2"/>
                <w:sz w:val="18"/>
                <w:szCs w:val="18"/>
              </w:rPr>
            </w:pPr>
          </w:p>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B7EDB5" w14:textId="77777777" w:rsidR="00DC33D8" w:rsidRDefault="00DC33D8" w:rsidP="000A0511">
            <w:pPr>
              <w:rPr>
                <w:rFonts w:ascii="Arial" w:hAnsi="Arial" w:cs="Arial"/>
                <w:color w:val="000000"/>
                <w:position w:val="-2"/>
                <w:sz w:val="18"/>
                <w:szCs w:val="18"/>
              </w:rPr>
            </w:pPr>
          </w:p>
        </w:tc>
        <w:tc>
          <w:tcPr>
            <w:tcW w:w="1924" w:type="dxa"/>
            <w:tcBorders>
              <w:top w:val="inset" w:sz="7" w:space="0" w:color="000000"/>
              <w:left w:val="inset" w:sz="7" w:space="0" w:color="000000"/>
              <w:bottom w:val="inset" w:sz="7" w:space="0" w:color="000000"/>
              <w:right w:val="inset" w:sz="7" w:space="0" w:color="000000"/>
            </w:tcBorders>
          </w:tcPr>
          <w:p w14:paraId="54271EA8" w14:textId="77777777" w:rsidR="00DC33D8" w:rsidRDefault="00DC33D8"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CFEE11" w14:textId="77777777" w:rsidR="00DC33D8" w:rsidRDefault="00DC33D8" w:rsidP="000A0511">
            <w:pPr>
              <w:rPr>
                <w:rFonts w:ascii="Arial" w:hAnsi="Arial" w:cs="Arial"/>
                <w:color w:val="000000"/>
                <w:position w:val="-2"/>
                <w:sz w:val="18"/>
                <w:szCs w:val="18"/>
              </w:rPr>
            </w:pPr>
          </w:p>
        </w:tc>
      </w:tr>
    </w:tbl>
    <w:p w14:paraId="078EBB63" w14:textId="48583F91" w:rsidR="00405F00" w:rsidRPr="00405F00" w:rsidRDefault="00405F00" w:rsidP="00405F00">
      <w:pPr>
        <w:spacing w:before="225" w:after="225" w:line="240" w:lineRule="auto"/>
        <w:jc w:val="both"/>
      </w:pPr>
      <w:r>
        <w:rPr>
          <w:rFonts w:ascii="Arial" w:hAnsi="Arial" w:cs="Arial"/>
          <w:b/>
          <w:bCs/>
          <w:color w:val="000000"/>
          <w:sz w:val="18"/>
          <w:szCs w:val="18"/>
        </w:rPr>
        <w:t>*Ponudnik mora za izkazovanje izpolnjevanja pogoja priložiti najmanj 2 potrdila naročnika.</w:t>
      </w:r>
    </w:p>
    <w:p w14:paraId="30C6DA31" w14:textId="24E530D2" w:rsidR="00DC33D8" w:rsidRPr="00DC33D8" w:rsidRDefault="0073714B" w:rsidP="00DC33D8">
      <w:pPr>
        <w:shd w:val="clear" w:color="auto" w:fill="FFFFFF"/>
        <w:spacing w:before="225" w:after="375" w:line="333" w:lineRule="auto"/>
        <w:jc w:val="both"/>
        <w:rPr>
          <w:rFonts w:ascii="Arial" w:hAnsi="Arial" w:cs="Arial"/>
          <w:sz w:val="18"/>
          <w:szCs w:val="18"/>
          <w:shd w:val="clear" w:color="auto" w:fill="FFFFFF"/>
        </w:rPr>
      </w:pPr>
      <w:r w:rsidRPr="00FB1EED">
        <w:rPr>
          <w:rFonts w:ascii="Arial" w:hAnsi="Arial" w:cs="Arial"/>
          <w:sz w:val="18"/>
          <w:szCs w:val="18"/>
          <w:shd w:val="clear" w:color="auto" w:fill="FFFFFF"/>
        </w:rPr>
        <w:t>Posel je zaključen ter je bil izvedenem pravočasno, strokovno, kvalitetno in v skladu z določili pogodbe.</w:t>
      </w:r>
    </w:p>
    <w:p w14:paraId="57AD5ADF" w14:textId="3BB27C44" w:rsidR="00DC33D8" w:rsidRPr="00DC33D8" w:rsidRDefault="00DC33D8" w:rsidP="00DC33D8">
      <w:pPr>
        <w:spacing w:after="0" w:line="240" w:lineRule="auto"/>
        <w:jc w:val="both"/>
        <w:rPr>
          <w:rFonts w:ascii="Arial" w:eastAsia="Calibri" w:hAnsi="Arial" w:cs="Arial"/>
          <w:bCs/>
          <w:sz w:val="18"/>
          <w:szCs w:val="18"/>
        </w:rPr>
      </w:pPr>
      <w:r w:rsidRPr="00DC33D8">
        <w:rPr>
          <w:rFonts w:ascii="Arial" w:eastAsia="Calibri" w:hAnsi="Arial" w:cs="Arial"/>
          <w:bCs/>
          <w:sz w:val="18"/>
          <w:szCs w:val="18"/>
          <w:u w:val="single"/>
        </w:rPr>
        <w:t>Opomba:</w:t>
      </w:r>
      <w:r w:rsidRPr="00DC33D8">
        <w:rPr>
          <w:rFonts w:ascii="Arial" w:eastAsia="Calibri" w:hAnsi="Arial" w:cs="Arial"/>
          <w:bCs/>
          <w:sz w:val="18"/>
          <w:szCs w:val="18"/>
        </w:rPr>
        <w:t xml:space="preserve"> 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495620CF" w14:textId="77777777" w:rsidR="00DC33D8" w:rsidRPr="00DC33D8" w:rsidRDefault="00DC33D8" w:rsidP="00DC33D8">
      <w:pPr>
        <w:spacing w:after="0" w:line="240" w:lineRule="auto"/>
        <w:jc w:val="both"/>
        <w:rPr>
          <w:rFonts w:ascii="Arial" w:eastAsia="Calibri" w:hAnsi="Arial" w:cs="Arial"/>
          <w:b/>
          <w:sz w:val="18"/>
          <w:szCs w:val="18"/>
        </w:rPr>
      </w:pPr>
    </w:p>
    <w:tbl>
      <w:tblPr>
        <w:tblW w:w="0" w:type="auto"/>
        <w:tblLook w:val="04A0" w:firstRow="1" w:lastRow="0" w:firstColumn="1" w:lastColumn="0" w:noHBand="0" w:noVBand="1"/>
      </w:tblPr>
      <w:tblGrid>
        <w:gridCol w:w="3020"/>
        <w:gridCol w:w="3021"/>
        <w:gridCol w:w="3021"/>
      </w:tblGrid>
      <w:tr w:rsidR="00DC33D8" w:rsidRPr="006C30B1" w14:paraId="0DB0B7DD" w14:textId="77777777" w:rsidTr="000A0511">
        <w:tc>
          <w:tcPr>
            <w:tcW w:w="3020" w:type="dxa"/>
            <w:tcBorders>
              <w:bottom w:val="single" w:sz="4" w:space="0" w:color="auto"/>
            </w:tcBorders>
          </w:tcPr>
          <w:p w14:paraId="08209443"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Kraj in datum:</w:t>
            </w:r>
          </w:p>
        </w:tc>
        <w:tc>
          <w:tcPr>
            <w:tcW w:w="3021" w:type="dxa"/>
            <w:tcBorders>
              <w:bottom w:val="single" w:sz="4" w:space="0" w:color="auto"/>
            </w:tcBorders>
          </w:tcPr>
          <w:p w14:paraId="64E47D18"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Ponudnik/Vodilni partner:</w:t>
            </w:r>
          </w:p>
        </w:tc>
        <w:tc>
          <w:tcPr>
            <w:tcW w:w="3021" w:type="dxa"/>
            <w:tcBorders>
              <w:bottom w:val="single" w:sz="4" w:space="0" w:color="auto"/>
            </w:tcBorders>
          </w:tcPr>
          <w:p w14:paraId="2C9FE8BF"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Ime in priimek pooblaščene osebe Ponudnika/Vodilnega partnerja:</w:t>
            </w:r>
          </w:p>
        </w:tc>
      </w:tr>
      <w:tr w:rsidR="00DC33D8" w:rsidRPr="006C30B1" w14:paraId="63173BEC" w14:textId="77777777" w:rsidTr="000A0511">
        <w:tc>
          <w:tcPr>
            <w:tcW w:w="3020" w:type="dxa"/>
            <w:tcBorders>
              <w:top w:val="single" w:sz="4" w:space="0" w:color="auto"/>
              <w:left w:val="single" w:sz="4" w:space="0" w:color="auto"/>
              <w:bottom w:val="single" w:sz="4" w:space="0" w:color="auto"/>
              <w:right w:val="single" w:sz="4" w:space="0" w:color="auto"/>
            </w:tcBorders>
          </w:tcPr>
          <w:p w14:paraId="4F8A4FE8"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08286115"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10212864"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7B0B052B" w14:textId="77777777" w:rsidTr="000A0511">
        <w:tc>
          <w:tcPr>
            <w:tcW w:w="3020" w:type="dxa"/>
            <w:tcBorders>
              <w:top w:val="single" w:sz="4" w:space="0" w:color="auto"/>
            </w:tcBorders>
          </w:tcPr>
          <w:p w14:paraId="0D62C466"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2115339B"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45697DC7"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1DBC8C81" w14:textId="77777777" w:rsidTr="000A0511">
        <w:tc>
          <w:tcPr>
            <w:tcW w:w="3020" w:type="dxa"/>
          </w:tcPr>
          <w:p w14:paraId="70D24691"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Pr>
          <w:p w14:paraId="4DEA23EF" w14:textId="77777777" w:rsidR="00DC33D8" w:rsidRPr="006C30B1" w:rsidRDefault="00DC33D8" w:rsidP="000A0511">
            <w:pPr>
              <w:spacing w:after="0" w:line="240" w:lineRule="auto"/>
              <w:jc w:val="center"/>
              <w:rPr>
                <w:rFonts w:ascii="Arial" w:eastAsia="Calibri" w:hAnsi="Arial" w:cs="Arial"/>
                <w:sz w:val="18"/>
                <w:szCs w:val="18"/>
              </w:rPr>
            </w:pPr>
            <w:r w:rsidRPr="006C30B1">
              <w:rPr>
                <w:rFonts w:ascii="Arial" w:eastAsia="Calibri" w:hAnsi="Arial" w:cs="Arial"/>
                <w:sz w:val="18"/>
                <w:szCs w:val="18"/>
              </w:rPr>
              <w:t>Žig</w:t>
            </w:r>
          </w:p>
        </w:tc>
        <w:tc>
          <w:tcPr>
            <w:tcW w:w="3021" w:type="dxa"/>
            <w:tcBorders>
              <w:bottom w:val="single" w:sz="4" w:space="0" w:color="auto"/>
            </w:tcBorders>
          </w:tcPr>
          <w:p w14:paraId="2A715A06" w14:textId="77777777" w:rsidR="00DC33D8" w:rsidRPr="006C30B1" w:rsidRDefault="00DC33D8" w:rsidP="000A0511">
            <w:pPr>
              <w:spacing w:after="0" w:line="240" w:lineRule="auto"/>
              <w:jc w:val="both"/>
              <w:rPr>
                <w:rFonts w:ascii="Arial" w:eastAsia="Calibri" w:hAnsi="Arial" w:cs="Arial"/>
                <w:sz w:val="18"/>
                <w:szCs w:val="18"/>
              </w:rPr>
            </w:pPr>
          </w:p>
          <w:p w14:paraId="5997559F"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1B4D2218" w14:textId="77777777" w:rsidTr="000A0511">
        <w:tc>
          <w:tcPr>
            <w:tcW w:w="3020" w:type="dxa"/>
          </w:tcPr>
          <w:p w14:paraId="6566FF3C"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Pr>
          <w:p w14:paraId="3B5AA0DA"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ED98EEF"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Podpis</w:t>
            </w:r>
          </w:p>
        </w:tc>
      </w:tr>
    </w:tbl>
    <w:p w14:paraId="46641258" w14:textId="77777777" w:rsidR="00DC33D8" w:rsidRDefault="00DC33D8" w:rsidP="0073714B">
      <w:pPr>
        <w:spacing w:before="225" w:after="225" w:line="240" w:lineRule="auto"/>
        <w:jc w:val="both"/>
      </w:pPr>
    </w:p>
    <w:p w14:paraId="16E2D705" w14:textId="1EBDA938" w:rsidR="00DC33D8" w:rsidRPr="00DC33D8" w:rsidRDefault="00DC33D8" w:rsidP="00DC33D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I</w:t>
      </w:r>
      <w:r w:rsidR="00860C4E" w:rsidRPr="00860C4E">
        <w:rPr>
          <w:rFonts w:ascii="Arial" w:hAnsi="Arial" w:cs="Arial"/>
          <w:b/>
          <w:bCs/>
          <w:color w:val="000000"/>
          <w:sz w:val="18"/>
          <w:szCs w:val="18"/>
        </w:rPr>
        <w:t xml:space="preserve">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6551EE54" w14:textId="77777777" w:rsidR="00C007EB" w:rsidRDefault="00C007EB"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014B485" w14:textId="6C3A1C6F" w:rsidR="00405F00" w:rsidRDefault="00405F00" w:rsidP="00405F00">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 xml:space="preserve">c št: </w:t>
      </w:r>
      <w:r w:rsidR="002730AC">
        <w:rPr>
          <w:rFonts w:ascii="Arial" w:hAnsi="Arial" w:cs="Arial"/>
          <w:sz w:val="18"/>
          <w:szCs w:val="18"/>
        </w:rPr>
        <w:t>5</w:t>
      </w:r>
    </w:p>
    <w:p w14:paraId="755E28C8" w14:textId="77777777" w:rsidR="00405F00" w:rsidRPr="00177097" w:rsidRDefault="00405F00" w:rsidP="00405F00">
      <w:pPr>
        <w:spacing w:after="0"/>
        <w:jc w:val="right"/>
        <w:rPr>
          <w:rFonts w:ascii="Arial" w:hAnsi="Arial" w:cs="Arial"/>
          <w:sz w:val="18"/>
          <w:szCs w:val="18"/>
        </w:rPr>
      </w:pPr>
    </w:p>
    <w:p w14:paraId="384F7206" w14:textId="77777777" w:rsidR="00405F00" w:rsidRDefault="00405F00" w:rsidP="00405F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AD62346" w14:textId="77777777" w:rsidR="00405F00" w:rsidRDefault="00405F00" w:rsidP="00405F00">
      <w:pPr>
        <w:spacing w:before="225" w:after="225" w:line="240" w:lineRule="auto"/>
        <w:jc w:val="center"/>
      </w:pPr>
      <w:r>
        <w:rPr>
          <w:rFonts w:ascii="Arial" w:hAnsi="Arial" w:cs="Arial"/>
          <w:b/>
          <w:bCs/>
          <w:color w:val="000000"/>
          <w:sz w:val="18"/>
          <w:szCs w:val="18"/>
        </w:rPr>
        <w:t>POTRDILO</w:t>
      </w:r>
    </w:p>
    <w:p w14:paraId="2F3E7DD2" w14:textId="77777777" w:rsidR="002730AC" w:rsidRDefault="002730AC" w:rsidP="002730AC">
      <w:pPr>
        <w:spacing w:before="225" w:after="225" w:line="240" w:lineRule="auto"/>
        <w:jc w:val="both"/>
      </w:pPr>
      <w:r>
        <w:rPr>
          <w:rFonts w:ascii="Arial" w:hAnsi="Arial" w:cs="Arial"/>
          <w:color w:val="000000"/>
          <w:sz w:val="18"/>
          <w:szCs w:val="18"/>
        </w:rPr>
        <w:t> Podpisani izdajatelj  potrdila</w:t>
      </w:r>
    </w:p>
    <w:p w14:paraId="0B6D9EBC"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076F43AE"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52841239" w14:textId="77777777" w:rsidR="002730AC" w:rsidRDefault="002730AC" w:rsidP="002730AC">
      <w:pPr>
        <w:spacing w:before="225" w:after="225" w:line="240" w:lineRule="auto"/>
        <w:jc w:val="both"/>
      </w:pPr>
      <w:r>
        <w:rPr>
          <w:rFonts w:ascii="Arial" w:hAnsi="Arial" w:cs="Arial"/>
          <w:color w:val="000000"/>
          <w:sz w:val="18"/>
          <w:szCs w:val="18"/>
        </w:rPr>
        <w:t>kot naročnik, potrjujemo, da je izvajalec</w:t>
      </w:r>
    </w:p>
    <w:p w14:paraId="2FBBEE66"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57B582CA"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69676103" w14:textId="11DBAA44" w:rsidR="002730AC" w:rsidRPr="00095E12" w:rsidRDefault="002730AC" w:rsidP="002730AC">
      <w:pPr>
        <w:pStyle w:val="Default"/>
        <w:suppressAutoHyphens w:val="0"/>
        <w:autoSpaceDN w:val="0"/>
        <w:adjustRightInd w:val="0"/>
        <w:jc w:val="both"/>
        <w:rPr>
          <w:color w:val="FF0000"/>
          <w:sz w:val="18"/>
          <w:szCs w:val="18"/>
        </w:rPr>
      </w:pPr>
      <w:r>
        <w:rPr>
          <w:sz w:val="18"/>
          <w:szCs w:val="18"/>
        </w:rPr>
        <w:t>za nas</w:t>
      </w:r>
      <w:r w:rsidRPr="00405F00">
        <w:rPr>
          <w:b/>
          <w:bCs/>
          <w:sz w:val="18"/>
          <w:szCs w:val="18"/>
        </w:rPr>
        <w:t xml:space="preserve"> </w:t>
      </w:r>
      <w:r w:rsidRPr="00347064">
        <w:rPr>
          <w:b/>
          <w:bCs/>
          <w:sz w:val="18"/>
          <w:szCs w:val="18"/>
        </w:rPr>
        <w:t>izd</w:t>
      </w:r>
      <w:r w:rsidR="00095E12">
        <w:rPr>
          <w:b/>
          <w:bCs/>
          <w:sz w:val="18"/>
          <w:szCs w:val="18"/>
        </w:rPr>
        <w:t>elal projektno dokumentacijo</w:t>
      </w:r>
      <w:r w:rsidRPr="00347064">
        <w:rPr>
          <w:b/>
          <w:bCs/>
          <w:sz w:val="18"/>
          <w:szCs w:val="18"/>
        </w:rPr>
        <w:t xml:space="preserve"> PGD/DGD ali </w:t>
      </w:r>
      <w:r w:rsidR="00095E12">
        <w:rPr>
          <w:b/>
          <w:bCs/>
          <w:sz w:val="18"/>
          <w:szCs w:val="18"/>
        </w:rPr>
        <w:t>projektno dokumentacijo</w:t>
      </w:r>
      <w:r w:rsidRPr="00347064">
        <w:rPr>
          <w:b/>
          <w:bCs/>
          <w:sz w:val="18"/>
          <w:szCs w:val="18"/>
        </w:rPr>
        <w:t xml:space="preserve"> PZI </w:t>
      </w:r>
      <w:r w:rsidRPr="00347064">
        <w:rPr>
          <w:sz w:val="18"/>
          <w:szCs w:val="18"/>
        </w:rPr>
        <w:t xml:space="preserve">za izvedbo vodnogospodarskih ureditev oziroma ureditev vodne infrastrukture </w:t>
      </w:r>
    </w:p>
    <w:p w14:paraId="5BE61C97" w14:textId="77777777" w:rsidR="00095E12" w:rsidRDefault="00095E12" w:rsidP="00095E12">
      <w:pPr>
        <w:pStyle w:val="Default"/>
        <w:suppressAutoHyphens w:val="0"/>
        <w:autoSpaceDN w:val="0"/>
        <w:adjustRightInd w:val="0"/>
        <w:jc w:val="both"/>
        <w:rPr>
          <w:sz w:val="18"/>
          <w:szCs w:val="18"/>
        </w:rPr>
      </w:pPr>
    </w:p>
    <w:p w14:paraId="61031B33" w14:textId="7AEE1405"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1A830A17" w14:textId="77777777" w:rsidR="00095E12" w:rsidRDefault="00095E12" w:rsidP="00095E12">
      <w:pPr>
        <w:pStyle w:val="Default"/>
        <w:suppressAutoHyphens w:val="0"/>
        <w:autoSpaceDN w:val="0"/>
        <w:adjustRightInd w:val="0"/>
        <w:jc w:val="both"/>
        <w:rPr>
          <w:sz w:val="18"/>
          <w:szCs w:val="18"/>
        </w:rPr>
      </w:pPr>
    </w:p>
    <w:p w14:paraId="3E01A3EE" w14:textId="51689D31" w:rsidR="002730AC"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 xml:space="preserve">vrednosti </w:t>
      </w:r>
      <w:r w:rsidR="002730AC">
        <w:rPr>
          <w:sz w:val="18"/>
          <w:szCs w:val="18"/>
        </w:rPr>
        <w:t>______________</w:t>
      </w:r>
      <w:r>
        <w:rPr>
          <w:sz w:val="18"/>
          <w:szCs w:val="18"/>
        </w:rPr>
        <w:t>____</w:t>
      </w:r>
      <w:r w:rsidR="002730AC">
        <w:rPr>
          <w:sz w:val="18"/>
          <w:szCs w:val="18"/>
        </w:rPr>
        <w:t>__EUR brez DDV</w:t>
      </w:r>
      <w:r>
        <w:rPr>
          <w:sz w:val="18"/>
          <w:szCs w:val="18"/>
        </w:rPr>
        <w:t>,</w:t>
      </w:r>
    </w:p>
    <w:p w14:paraId="5FFAB441" w14:textId="77777777" w:rsidR="002730AC" w:rsidRDefault="002730AC" w:rsidP="002730AC">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5ED8990B" w14:textId="053A0FDA" w:rsidR="002730AC"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36741EE0" w14:textId="6445016C" w:rsidR="002730AC"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34BB490" w14:textId="77777777" w:rsidR="00095E12" w:rsidRDefault="00095E12" w:rsidP="00095E12">
      <w:pPr>
        <w:spacing w:before="225" w:after="225" w:line="240" w:lineRule="auto"/>
        <w:contextualSpacing/>
        <w:jc w:val="both"/>
        <w:rPr>
          <w:rFonts w:ascii="Arial" w:hAnsi="Arial" w:cs="Arial"/>
          <w:color w:val="FF0000"/>
          <w:sz w:val="18"/>
          <w:szCs w:val="18"/>
        </w:rPr>
      </w:pPr>
    </w:p>
    <w:p w14:paraId="1FD15616" w14:textId="77777777" w:rsidR="002730AC" w:rsidRDefault="002730AC" w:rsidP="002730A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3CE0543F" w14:textId="77777777" w:rsidR="002730AC" w:rsidRDefault="002730AC" w:rsidP="002730A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050CCEF4" w14:textId="77777777" w:rsidR="002730AC" w:rsidRDefault="002730AC" w:rsidP="002730A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76C26DA" w14:textId="6C7CF470" w:rsidR="002730AC" w:rsidRPr="00DC33D8" w:rsidRDefault="002730AC" w:rsidP="002730A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6B1B6C95" w14:textId="77777777" w:rsidR="002730AC" w:rsidRDefault="002730AC" w:rsidP="002730AC">
      <w:pPr>
        <w:spacing w:before="225" w:after="225" w:line="240" w:lineRule="auto"/>
        <w:jc w:val="both"/>
      </w:pPr>
    </w:p>
    <w:p w14:paraId="162185D8" w14:textId="77777777" w:rsidR="002730AC" w:rsidRDefault="002730AC" w:rsidP="002730AC">
      <w:pPr>
        <w:spacing w:after="120"/>
        <w:rPr>
          <w:rFonts w:ascii="Arial" w:hAnsi="Arial" w:cs="Arial"/>
        </w:rPr>
      </w:pPr>
      <w:r>
        <w:rPr>
          <w:rFonts w:ascii="Arial" w:hAnsi="Arial" w:cs="Arial"/>
          <w:color w:val="000000"/>
          <w:sz w:val="18"/>
          <w:szCs w:val="18"/>
        </w:rPr>
        <w:t>Datum: ________________                 Žig      Podpis izdajatelja potrdila: _________________</w:t>
      </w:r>
    </w:p>
    <w:p w14:paraId="1F1870BC" w14:textId="3563420F" w:rsidR="002730AC" w:rsidRDefault="002730AC" w:rsidP="002730AC">
      <w:pPr>
        <w:shd w:val="clear" w:color="auto" w:fill="FFFFFF"/>
        <w:spacing w:before="225" w:after="375" w:line="333" w:lineRule="auto"/>
        <w:jc w:val="both"/>
        <w:rPr>
          <w:rFonts w:ascii="Arial" w:hAnsi="Arial" w:cs="Arial"/>
          <w:b/>
          <w:bCs/>
          <w:sz w:val="18"/>
          <w:szCs w:val="18"/>
          <w:shd w:val="clear" w:color="auto" w:fill="FFFFFF"/>
        </w:rPr>
      </w:pPr>
    </w:p>
    <w:p w14:paraId="3BEA0A73" w14:textId="77777777" w:rsidR="00EC7019" w:rsidRDefault="00EC7019" w:rsidP="002730AC">
      <w:pPr>
        <w:shd w:val="clear" w:color="auto" w:fill="FFFFFF"/>
        <w:spacing w:before="225" w:after="375" w:line="333" w:lineRule="auto"/>
        <w:jc w:val="both"/>
        <w:rPr>
          <w:rFonts w:ascii="Arial" w:hAnsi="Arial" w:cs="Arial"/>
          <w:b/>
          <w:bCs/>
          <w:sz w:val="18"/>
          <w:szCs w:val="18"/>
          <w:shd w:val="clear" w:color="auto" w:fill="FFFFFF"/>
        </w:rPr>
      </w:pPr>
    </w:p>
    <w:p w14:paraId="7F52297C" w14:textId="1F25E3D4" w:rsidR="00405F00" w:rsidRDefault="00405F00" w:rsidP="00405F00">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 xml:space="preserve">c št: </w:t>
      </w:r>
      <w:r w:rsidR="002730AC">
        <w:rPr>
          <w:rFonts w:ascii="Arial" w:hAnsi="Arial" w:cs="Arial"/>
          <w:sz w:val="18"/>
          <w:szCs w:val="18"/>
        </w:rPr>
        <w:t>6</w:t>
      </w:r>
    </w:p>
    <w:p w14:paraId="0E0E78C1" w14:textId="77777777" w:rsidR="00405F00" w:rsidRPr="00177097" w:rsidRDefault="00405F00" w:rsidP="00405F00">
      <w:pPr>
        <w:spacing w:after="0"/>
        <w:jc w:val="right"/>
        <w:rPr>
          <w:rFonts w:ascii="Arial" w:hAnsi="Arial" w:cs="Arial"/>
          <w:sz w:val="18"/>
          <w:szCs w:val="18"/>
        </w:rPr>
      </w:pPr>
    </w:p>
    <w:p w14:paraId="5C3B3D95" w14:textId="77777777" w:rsidR="00405F00" w:rsidRDefault="00405F00" w:rsidP="00405F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7B6632E" w14:textId="77777777" w:rsidR="00405F00" w:rsidRDefault="00405F00" w:rsidP="00405F00">
      <w:pPr>
        <w:spacing w:before="225" w:after="225" w:line="240" w:lineRule="auto"/>
        <w:jc w:val="center"/>
      </w:pPr>
      <w:r>
        <w:rPr>
          <w:rFonts w:ascii="Arial" w:hAnsi="Arial" w:cs="Arial"/>
          <w:b/>
          <w:bCs/>
          <w:color w:val="000000"/>
          <w:sz w:val="18"/>
          <w:szCs w:val="18"/>
        </w:rPr>
        <w:t>POTRDILO</w:t>
      </w:r>
    </w:p>
    <w:p w14:paraId="5B07C4AF" w14:textId="77777777" w:rsidR="00405F00" w:rsidRDefault="00405F00" w:rsidP="00405F00">
      <w:pPr>
        <w:spacing w:before="225" w:after="225" w:line="240" w:lineRule="auto"/>
        <w:jc w:val="both"/>
      </w:pPr>
      <w:r>
        <w:rPr>
          <w:rFonts w:ascii="Arial" w:hAnsi="Arial" w:cs="Arial"/>
          <w:color w:val="000000"/>
          <w:sz w:val="18"/>
          <w:szCs w:val="18"/>
        </w:rPr>
        <w:t> Podpisani izdajatelj  potrdila</w:t>
      </w:r>
    </w:p>
    <w:p w14:paraId="541159C5" w14:textId="77777777" w:rsidR="00405F00" w:rsidRDefault="00405F00" w:rsidP="00405F00">
      <w:pPr>
        <w:spacing w:before="225" w:after="225" w:line="240" w:lineRule="auto"/>
        <w:jc w:val="both"/>
      </w:pPr>
      <w:r>
        <w:rPr>
          <w:rFonts w:ascii="Arial" w:hAnsi="Arial" w:cs="Arial"/>
          <w:color w:val="000000"/>
          <w:sz w:val="18"/>
          <w:szCs w:val="18"/>
        </w:rPr>
        <w:t>(naziv)                                    __________________________________________________</w:t>
      </w:r>
    </w:p>
    <w:p w14:paraId="38ADBF7F" w14:textId="77777777" w:rsidR="00405F00" w:rsidRDefault="00405F00" w:rsidP="00405F00">
      <w:pPr>
        <w:spacing w:before="225" w:after="225" w:line="240" w:lineRule="auto"/>
        <w:jc w:val="both"/>
      </w:pPr>
      <w:r>
        <w:rPr>
          <w:rFonts w:ascii="Arial" w:hAnsi="Arial" w:cs="Arial"/>
          <w:color w:val="000000"/>
          <w:sz w:val="18"/>
          <w:szCs w:val="18"/>
        </w:rPr>
        <w:t>(naslov)                                  __________________________________________________</w:t>
      </w:r>
    </w:p>
    <w:p w14:paraId="7C98384F" w14:textId="77777777" w:rsidR="00405F00" w:rsidRDefault="00405F00" w:rsidP="00405F00">
      <w:pPr>
        <w:spacing w:before="225" w:after="225" w:line="240" w:lineRule="auto"/>
        <w:jc w:val="both"/>
      </w:pPr>
      <w:r>
        <w:rPr>
          <w:rFonts w:ascii="Arial" w:hAnsi="Arial" w:cs="Arial"/>
          <w:color w:val="000000"/>
          <w:sz w:val="18"/>
          <w:szCs w:val="18"/>
        </w:rPr>
        <w:t>kot naročnik, potrjujemo, da je izvajalec</w:t>
      </w:r>
    </w:p>
    <w:p w14:paraId="76B53258" w14:textId="77777777" w:rsidR="00405F00" w:rsidRDefault="00405F00" w:rsidP="00405F00">
      <w:pPr>
        <w:spacing w:before="225" w:after="225" w:line="240" w:lineRule="auto"/>
        <w:jc w:val="both"/>
      </w:pPr>
      <w:r>
        <w:rPr>
          <w:rFonts w:ascii="Arial" w:hAnsi="Arial" w:cs="Arial"/>
          <w:color w:val="000000"/>
          <w:sz w:val="18"/>
          <w:szCs w:val="18"/>
        </w:rPr>
        <w:t>(naziv)                                     __________________________________________________</w:t>
      </w:r>
    </w:p>
    <w:p w14:paraId="20595FB8" w14:textId="77777777" w:rsidR="00405F00" w:rsidRDefault="00405F00" w:rsidP="00405F00">
      <w:pPr>
        <w:spacing w:before="225" w:after="225" w:line="240" w:lineRule="auto"/>
        <w:jc w:val="both"/>
      </w:pPr>
      <w:r>
        <w:rPr>
          <w:rFonts w:ascii="Arial" w:hAnsi="Arial" w:cs="Arial"/>
          <w:color w:val="000000"/>
          <w:sz w:val="18"/>
          <w:szCs w:val="18"/>
        </w:rPr>
        <w:t>(naslov)                                   __________________________________________________</w:t>
      </w:r>
    </w:p>
    <w:p w14:paraId="1FB9D22A" w14:textId="5BFC9341" w:rsidR="00405F00" w:rsidRDefault="00405F00" w:rsidP="00405F00">
      <w:pPr>
        <w:pStyle w:val="Default"/>
        <w:suppressAutoHyphens w:val="0"/>
        <w:autoSpaceDN w:val="0"/>
        <w:adjustRightInd w:val="0"/>
        <w:jc w:val="both"/>
        <w:rPr>
          <w:sz w:val="18"/>
          <w:szCs w:val="18"/>
        </w:rPr>
      </w:pPr>
      <w:r>
        <w:rPr>
          <w:sz w:val="18"/>
          <w:szCs w:val="18"/>
        </w:rPr>
        <w:t>za nas</w:t>
      </w:r>
      <w:r w:rsidRPr="00405F00">
        <w:rPr>
          <w:b/>
          <w:bCs/>
          <w:sz w:val="18"/>
          <w:szCs w:val="18"/>
        </w:rPr>
        <w:t xml:space="preserve"> </w:t>
      </w:r>
      <w:r w:rsidRPr="00347064">
        <w:rPr>
          <w:b/>
          <w:bCs/>
          <w:sz w:val="18"/>
          <w:szCs w:val="18"/>
        </w:rPr>
        <w:t>izdel</w:t>
      </w:r>
      <w:r w:rsidR="00095E12">
        <w:rPr>
          <w:b/>
          <w:bCs/>
          <w:sz w:val="18"/>
          <w:szCs w:val="18"/>
        </w:rPr>
        <w:t>al projektno dokumentacijo</w:t>
      </w:r>
      <w:r w:rsidRPr="00347064">
        <w:rPr>
          <w:b/>
          <w:bCs/>
          <w:sz w:val="18"/>
          <w:szCs w:val="18"/>
        </w:rPr>
        <w:t xml:space="preserve"> PGD/DGD ali projekt</w:t>
      </w:r>
      <w:r w:rsidR="00095E12">
        <w:rPr>
          <w:b/>
          <w:bCs/>
          <w:sz w:val="18"/>
          <w:szCs w:val="18"/>
        </w:rPr>
        <w:t xml:space="preserve">no dokumentacijo </w:t>
      </w:r>
      <w:r w:rsidRPr="00347064">
        <w:rPr>
          <w:b/>
          <w:bCs/>
          <w:sz w:val="18"/>
          <w:szCs w:val="18"/>
        </w:rPr>
        <w:t xml:space="preserve">PZI </w:t>
      </w:r>
      <w:r w:rsidRPr="00347064">
        <w:rPr>
          <w:sz w:val="18"/>
          <w:szCs w:val="18"/>
        </w:rPr>
        <w:t xml:space="preserve">za izvedbo vodnogospodarskih ureditev oziroma ureditev vodne infrastrukture </w:t>
      </w:r>
    </w:p>
    <w:p w14:paraId="6D078DC8" w14:textId="77777777" w:rsidR="00095E12" w:rsidRDefault="00095E12" w:rsidP="00095E12">
      <w:pPr>
        <w:pStyle w:val="Default"/>
        <w:suppressAutoHyphens w:val="0"/>
        <w:autoSpaceDN w:val="0"/>
        <w:adjustRightInd w:val="0"/>
        <w:jc w:val="both"/>
        <w:rPr>
          <w:sz w:val="18"/>
          <w:szCs w:val="18"/>
        </w:rPr>
      </w:pPr>
    </w:p>
    <w:p w14:paraId="55D72F3C" w14:textId="77777777"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3B3BFB1F" w14:textId="77777777" w:rsidR="00095E12" w:rsidRDefault="00095E12" w:rsidP="00095E12">
      <w:pPr>
        <w:pStyle w:val="Default"/>
        <w:suppressAutoHyphens w:val="0"/>
        <w:autoSpaceDN w:val="0"/>
        <w:adjustRightInd w:val="0"/>
        <w:jc w:val="both"/>
        <w:rPr>
          <w:sz w:val="18"/>
          <w:szCs w:val="18"/>
        </w:rPr>
      </w:pPr>
    </w:p>
    <w:p w14:paraId="071DA470" w14:textId="18BE0E53" w:rsidR="00095E12"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vrednosti</w:t>
      </w:r>
      <w:r w:rsidRPr="00095E12">
        <w:rPr>
          <w:color w:val="FF0000"/>
          <w:sz w:val="18"/>
          <w:szCs w:val="18"/>
        </w:rPr>
        <w:t xml:space="preserve"> </w:t>
      </w:r>
      <w:r>
        <w:rPr>
          <w:sz w:val="18"/>
          <w:szCs w:val="18"/>
        </w:rPr>
        <w:t>____________________EUR brez DDV,</w:t>
      </w:r>
    </w:p>
    <w:p w14:paraId="173A1DCE" w14:textId="77777777" w:rsidR="00095E12" w:rsidRDefault="00095E12" w:rsidP="00095E12">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2B961565" w14:textId="77777777" w:rsidR="00095E12"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37BF87F4" w14:textId="77777777" w:rsidR="00095E12"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3B4E37A" w14:textId="77777777" w:rsidR="00405F00" w:rsidRDefault="00405F00" w:rsidP="00405F00">
      <w:pPr>
        <w:spacing w:before="225" w:after="225" w:line="240" w:lineRule="auto"/>
        <w:jc w:val="both"/>
        <w:rPr>
          <w:rFonts w:ascii="Arial" w:hAnsi="Arial" w:cs="Arial"/>
          <w:color w:val="FF0000"/>
          <w:sz w:val="18"/>
          <w:szCs w:val="18"/>
        </w:rPr>
      </w:pPr>
    </w:p>
    <w:p w14:paraId="2D87B40F" w14:textId="77777777" w:rsidR="00405F00" w:rsidRDefault="00405F00" w:rsidP="00405F00">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4A137D23" w14:textId="77777777" w:rsidR="00405F00" w:rsidRDefault="00405F00" w:rsidP="00405F00">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68B491D0" w14:textId="77777777" w:rsidR="00405F00" w:rsidRDefault="00405F00" w:rsidP="00405F00">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724ABA31" w14:textId="2BAB40BC" w:rsidR="00405F00" w:rsidRPr="00DC33D8" w:rsidRDefault="00405F00" w:rsidP="00405F00">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37D5DDA4" w14:textId="77777777" w:rsidR="00405F00" w:rsidRDefault="00405F00" w:rsidP="00405F00">
      <w:pPr>
        <w:spacing w:before="225" w:after="225" w:line="240" w:lineRule="auto"/>
        <w:jc w:val="both"/>
      </w:pPr>
    </w:p>
    <w:p w14:paraId="22A4AF87" w14:textId="77777777" w:rsidR="00405F00" w:rsidRDefault="00405F00" w:rsidP="00405F00">
      <w:pPr>
        <w:spacing w:after="120"/>
        <w:rPr>
          <w:rFonts w:ascii="Arial" w:hAnsi="Arial" w:cs="Arial"/>
        </w:rPr>
      </w:pPr>
      <w:r>
        <w:rPr>
          <w:rFonts w:ascii="Arial" w:hAnsi="Arial" w:cs="Arial"/>
          <w:color w:val="000000"/>
          <w:sz w:val="18"/>
          <w:szCs w:val="18"/>
        </w:rPr>
        <w:t>Datum: ________________                 Žig      Podpis izdajatelja potrdila: _________________</w:t>
      </w:r>
    </w:p>
    <w:p w14:paraId="58924AF3" w14:textId="559BBBA3"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527A4171" w14:textId="77777777" w:rsidR="00666BCC" w:rsidRDefault="00666BCC" w:rsidP="00DC33D8">
      <w:pPr>
        <w:shd w:val="clear" w:color="auto" w:fill="FFFFFF"/>
        <w:spacing w:before="225" w:after="375" w:line="333" w:lineRule="auto"/>
        <w:jc w:val="both"/>
        <w:rPr>
          <w:rFonts w:ascii="Arial" w:hAnsi="Arial" w:cs="Arial"/>
          <w:b/>
          <w:bCs/>
          <w:sz w:val="18"/>
          <w:szCs w:val="18"/>
          <w:shd w:val="clear" w:color="auto" w:fill="FFFFFF"/>
        </w:rPr>
      </w:pPr>
    </w:p>
    <w:p w14:paraId="28167BA2" w14:textId="5E98A481" w:rsidR="002730AC" w:rsidRDefault="002730AC" w:rsidP="002730AC">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c št: 7</w:t>
      </w:r>
    </w:p>
    <w:p w14:paraId="0191C7FA" w14:textId="77777777" w:rsidR="002730AC" w:rsidRPr="00177097" w:rsidRDefault="002730AC" w:rsidP="002730AC">
      <w:pPr>
        <w:spacing w:after="0"/>
        <w:jc w:val="right"/>
        <w:rPr>
          <w:rFonts w:ascii="Arial" w:hAnsi="Arial" w:cs="Arial"/>
          <w:sz w:val="18"/>
          <w:szCs w:val="18"/>
        </w:rPr>
      </w:pPr>
    </w:p>
    <w:p w14:paraId="50B1784B" w14:textId="77777777" w:rsidR="002730AC" w:rsidRDefault="002730AC" w:rsidP="002730A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360B11C" w14:textId="77777777" w:rsidR="002730AC" w:rsidRDefault="002730AC" w:rsidP="002730AC">
      <w:pPr>
        <w:spacing w:before="225" w:after="225" w:line="240" w:lineRule="auto"/>
        <w:jc w:val="center"/>
      </w:pPr>
      <w:r>
        <w:rPr>
          <w:rFonts w:ascii="Arial" w:hAnsi="Arial" w:cs="Arial"/>
          <w:b/>
          <w:bCs/>
          <w:color w:val="000000"/>
          <w:sz w:val="18"/>
          <w:szCs w:val="18"/>
        </w:rPr>
        <w:t>POTRDILO</w:t>
      </w:r>
    </w:p>
    <w:p w14:paraId="6F7758A2" w14:textId="77777777" w:rsidR="002730AC" w:rsidRDefault="002730AC" w:rsidP="002730AC">
      <w:pPr>
        <w:spacing w:before="225" w:after="225" w:line="240" w:lineRule="auto"/>
        <w:jc w:val="both"/>
      </w:pPr>
      <w:r>
        <w:rPr>
          <w:rFonts w:ascii="Arial" w:hAnsi="Arial" w:cs="Arial"/>
          <w:color w:val="000000"/>
          <w:sz w:val="18"/>
          <w:szCs w:val="18"/>
        </w:rPr>
        <w:t> Podpisani izdajatelj  potrdila</w:t>
      </w:r>
    </w:p>
    <w:p w14:paraId="50903A68"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481D95DA"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320A9F84" w14:textId="77777777" w:rsidR="002730AC" w:rsidRDefault="002730AC" w:rsidP="002730AC">
      <w:pPr>
        <w:spacing w:before="225" w:after="225" w:line="240" w:lineRule="auto"/>
        <w:jc w:val="both"/>
      </w:pPr>
      <w:r>
        <w:rPr>
          <w:rFonts w:ascii="Arial" w:hAnsi="Arial" w:cs="Arial"/>
          <w:color w:val="000000"/>
          <w:sz w:val="18"/>
          <w:szCs w:val="18"/>
        </w:rPr>
        <w:t>kot naročnik, potrjujemo, da je izvajalec</w:t>
      </w:r>
    </w:p>
    <w:p w14:paraId="5C966431"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108E9275"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0C32ED49" w14:textId="6D4A5824" w:rsidR="002730AC" w:rsidRPr="00347064" w:rsidRDefault="002730AC" w:rsidP="002730AC">
      <w:pPr>
        <w:pStyle w:val="Default"/>
        <w:suppressAutoHyphens w:val="0"/>
        <w:autoSpaceDN w:val="0"/>
        <w:adjustRightInd w:val="0"/>
        <w:rPr>
          <w:sz w:val="18"/>
          <w:szCs w:val="18"/>
        </w:rPr>
      </w:pPr>
      <w:r>
        <w:rPr>
          <w:sz w:val="18"/>
          <w:szCs w:val="18"/>
        </w:rPr>
        <w:t>za nas</w:t>
      </w:r>
      <w:r w:rsidRPr="00405F00">
        <w:rPr>
          <w:b/>
          <w:bCs/>
          <w:sz w:val="18"/>
          <w:szCs w:val="18"/>
        </w:rPr>
        <w:t xml:space="preserve"> </w:t>
      </w:r>
      <w:r w:rsidRPr="00347064">
        <w:rPr>
          <w:b/>
          <w:bCs/>
          <w:sz w:val="18"/>
          <w:szCs w:val="18"/>
        </w:rPr>
        <w:t>izdela</w:t>
      </w:r>
      <w:r w:rsidR="00095E12">
        <w:rPr>
          <w:b/>
          <w:bCs/>
          <w:sz w:val="18"/>
          <w:szCs w:val="18"/>
        </w:rPr>
        <w:t>l</w:t>
      </w:r>
      <w:r w:rsidRPr="00347064">
        <w:rPr>
          <w:b/>
          <w:bCs/>
          <w:sz w:val="18"/>
          <w:szCs w:val="18"/>
        </w:rPr>
        <w:t xml:space="preserve"> projekt</w:t>
      </w:r>
      <w:r w:rsidR="00095E12">
        <w:rPr>
          <w:b/>
          <w:bCs/>
          <w:sz w:val="18"/>
          <w:szCs w:val="18"/>
        </w:rPr>
        <w:t>no dokumentacijo</w:t>
      </w:r>
      <w:r w:rsidRPr="00347064">
        <w:rPr>
          <w:b/>
          <w:bCs/>
          <w:sz w:val="18"/>
          <w:szCs w:val="18"/>
        </w:rPr>
        <w:t xml:space="preserve"> PGD/DGD ali </w:t>
      </w:r>
      <w:r w:rsidR="00095E12">
        <w:rPr>
          <w:b/>
          <w:bCs/>
          <w:sz w:val="18"/>
          <w:szCs w:val="18"/>
        </w:rPr>
        <w:t xml:space="preserve">projektno dokumentacijo </w:t>
      </w:r>
      <w:r w:rsidRPr="00347064">
        <w:rPr>
          <w:b/>
          <w:bCs/>
          <w:sz w:val="18"/>
          <w:szCs w:val="18"/>
        </w:rPr>
        <w:t xml:space="preserve">PZI </w:t>
      </w:r>
      <w:r w:rsidRPr="00347064">
        <w:rPr>
          <w:sz w:val="18"/>
          <w:szCs w:val="18"/>
        </w:rPr>
        <w:t xml:space="preserve">za protipoplavni zadrževalnik, ki je namenjen začasnemu ali trajnemu zadrževanju visokih voda z volumnom zadrževanja najmanj 300.000 m3 </w:t>
      </w:r>
    </w:p>
    <w:p w14:paraId="03AA1ED3" w14:textId="77777777" w:rsidR="00095E12" w:rsidRDefault="00095E12" w:rsidP="00095E12">
      <w:pPr>
        <w:pStyle w:val="Default"/>
        <w:suppressAutoHyphens w:val="0"/>
        <w:autoSpaceDN w:val="0"/>
        <w:adjustRightInd w:val="0"/>
        <w:jc w:val="both"/>
        <w:rPr>
          <w:sz w:val="18"/>
          <w:szCs w:val="18"/>
        </w:rPr>
      </w:pPr>
    </w:p>
    <w:p w14:paraId="306D41F2" w14:textId="77777777"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6A87AAB7" w14:textId="77777777" w:rsidR="00095E12" w:rsidRDefault="00095E12" w:rsidP="00095E12">
      <w:pPr>
        <w:pStyle w:val="Default"/>
        <w:suppressAutoHyphens w:val="0"/>
        <w:autoSpaceDN w:val="0"/>
        <w:adjustRightInd w:val="0"/>
        <w:jc w:val="both"/>
        <w:rPr>
          <w:sz w:val="18"/>
          <w:szCs w:val="18"/>
        </w:rPr>
      </w:pPr>
    </w:p>
    <w:p w14:paraId="71AD2B75" w14:textId="5B713EF7" w:rsidR="00095E12"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vrednosti zadrževalnika ____________________EUR brez DDV,</w:t>
      </w:r>
    </w:p>
    <w:p w14:paraId="1B6926CF" w14:textId="77777777" w:rsidR="00095E12" w:rsidRDefault="00095E12" w:rsidP="00095E12">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2C029E0E" w14:textId="77777777" w:rsidR="00095E12"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7B76442B" w14:textId="77777777" w:rsidR="00095E12"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A5741B5" w14:textId="77777777" w:rsidR="002730AC" w:rsidRDefault="002730AC" w:rsidP="002730AC">
      <w:pPr>
        <w:spacing w:before="225" w:after="225" w:line="240" w:lineRule="auto"/>
        <w:jc w:val="both"/>
        <w:rPr>
          <w:rFonts w:ascii="Arial" w:hAnsi="Arial" w:cs="Arial"/>
          <w:color w:val="FF0000"/>
          <w:sz w:val="18"/>
          <w:szCs w:val="18"/>
        </w:rPr>
      </w:pPr>
    </w:p>
    <w:p w14:paraId="3080B012" w14:textId="77777777" w:rsidR="002730AC" w:rsidRDefault="002730AC" w:rsidP="002730A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53EF6AEB" w14:textId="77777777" w:rsidR="002730AC" w:rsidRDefault="002730AC" w:rsidP="002730A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22E5A50C" w14:textId="77777777" w:rsidR="002730AC" w:rsidRDefault="002730AC" w:rsidP="002730A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EF97182" w14:textId="2D39D2AC" w:rsidR="002730AC" w:rsidRPr="00DC33D8" w:rsidRDefault="002730AC" w:rsidP="002730A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22847241" w14:textId="77777777" w:rsidR="002730AC" w:rsidRDefault="002730AC" w:rsidP="002730AC">
      <w:pPr>
        <w:spacing w:before="225" w:after="225" w:line="240" w:lineRule="auto"/>
        <w:jc w:val="both"/>
      </w:pPr>
    </w:p>
    <w:p w14:paraId="4E1FDBEA" w14:textId="77777777" w:rsidR="002730AC" w:rsidRDefault="002730AC" w:rsidP="002730AC">
      <w:pPr>
        <w:spacing w:after="120"/>
        <w:rPr>
          <w:rFonts w:ascii="Arial" w:hAnsi="Arial" w:cs="Arial"/>
        </w:rPr>
      </w:pPr>
      <w:r>
        <w:rPr>
          <w:rFonts w:ascii="Arial" w:hAnsi="Arial" w:cs="Arial"/>
          <w:color w:val="000000"/>
          <w:sz w:val="18"/>
          <w:szCs w:val="18"/>
        </w:rPr>
        <w:t>Datum: ________________                 Žig      Podpis izdajatelja potrdila: _________________</w:t>
      </w:r>
    </w:p>
    <w:p w14:paraId="335BB7F2" w14:textId="22896ED0"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0D6CD651" w14:textId="77777777" w:rsidR="00EC7019" w:rsidRDefault="00EC7019" w:rsidP="00DC33D8">
      <w:pPr>
        <w:shd w:val="clear" w:color="auto" w:fill="FFFFFF"/>
        <w:spacing w:before="225" w:after="375" w:line="333" w:lineRule="auto"/>
        <w:jc w:val="both"/>
        <w:rPr>
          <w:rFonts w:ascii="Arial" w:hAnsi="Arial" w:cs="Arial"/>
          <w:b/>
          <w:bCs/>
          <w:sz w:val="18"/>
          <w:szCs w:val="18"/>
          <w:shd w:val="clear" w:color="auto" w:fill="FFFFFF"/>
        </w:rPr>
      </w:pPr>
    </w:p>
    <w:p w14:paraId="7D787984" w14:textId="11C40C1B" w:rsidR="002730AC" w:rsidRDefault="002730AC" w:rsidP="002730AC">
      <w:pPr>
        <w:spacing w:after="0"/>
        <w:jc w:val="right"/>
        <w:rPr>
          <w:rFonts w:ascii="Arial" w:hAnsi="Arial" w:cs="Arial"/>
          <w:sz w:val="18"/>
          <w:szCs w:val="18"/>
        </w:rPr>
      </w:pPr>
      <w:r w:rsidRPr="00590863">
        <w:rPr>
          <w:rFonts w:ascii="Arial" w:hAnsi="Arial" w:cs="Arial"/>
          <w:sz w:val="18"/>
          <w:szCs w:val="18"/>
        </w:rPr>
        <w:t>Obraze</w:t>
      </w:r>
      <w:r>
        <w:rPr>
          <w:rFonts w:ascii="Arial" w:hAnsi="Arial" w:cs="Arial"/>
          <w:sz w:val="18"/>
          <w:szCs w:val="18"/>
        </w:rPr>
        <w:t>c št: 8</w:t>
      </w:r>
    </w:p>
    <w:p w14:paraId="11DAB764" w14:textId="77777777" w:rsidR="002730AC" w:rsidRPr="00177097" w:rsidRDefault="002730AC" w:rsidP="002730AC">
      <w:pPr>
        <w:spacing w:after="0"/>
        <w:jc w:val="right"/>
        <w:rPr>
          <w:rFonts w:ascii="Arial" w:hAnsi="Arial" w:cs="Arial"/>
          <w:sz w:val="18"/>
          <w:szCs w:val="18"/>
        </w:rPr>
      </w:pPr>
    </w:p>
    <w:p w14:paraId="0EBA2350" w14:textId="77777777" w:rsidR="002730AC" w:rsidRDefault="002730AC" w:rsidP="002730A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5E97F71" w14:textId="77777777" w:rsidR="002730AC" w:rsidRDefault="002730AC" w:rsidP="002730AC">
      <w:pPr>
        <w:spacing w:before="225" w:after="225" w:line="240" w:lineRule="auto"/>
        <w:jc w:val="center"/>
      </w:pPr>
      <w:r>
        <w:rPr>
          <w:rFonts w:ascii="Arial" w:hAnsi="Arial" w:cs="Arial"/>
          <w:b/>
          <w:bCs/>
          <w:color w:val="000000"/>
          <w:sz w:val="18"/>
          <w:szCs w:val="18"/>
        </w:rPr>
        <w:t>POTRDILO</w:t>
      </w:r>
    </w:p>
    <w:p w14:paraId="39CAE18D" w14:textId="77777777" w:rsidR="002730AC" w:rsidRDefault="002730AC" w:rsidP="002730AC">
      <w:pPr>
        <w:spacing w:before="225" w:after="225" w:line="240" w:lineRule="auto"/>
        <w:jc w:val="both"/>
      </w:pPr>
      <w:r>
        <w:rPr>
          <w:rFonts w:ascii="Arial" w:hAnsi="Arial" w:cs="Arial"/>
          <w:color w:val="000000"/>
          <w:sz w:val="18"/>
          <w:szCs w:val="18"/>
        </w:rPr>
        <w:t> Podpisani izdajatelj  potrdila</w:t>
      </w:r>
    </w:p>
    <w:p w14:paraId="373BAD59"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077601FB"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5536BB12" w14:textId="77777777" w:rsidR="002730AC" w:rsidRDefault="002730AC" w:rsidP="002730AC">
      <w:pPr>
        <w:spacing w:before="225" w:after="225" w:line="240" w:lineRule="auto"/>
        <w:jc w:val="both"/>
      </w:pPr>
      <w:r>
        <w:rPr>
          <w:rFonts w:ascii="Arial" w:hAnsi="Arial" w:cs="Arial"/>
          <w:color w:val="000000"/>
          <w:sz w:val="18"/>
          <w:szCs w:val="18"/>
        </w:rPr>
        <w:t>kot naročnik, potrjujemo, da je izvajalec</w:t>
      </w:r>
    </w:p>
    <w:p w14:paraId="2FB386EB"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154BB5FF"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46FCEFE6" w14:textId="77777777" w:rsidR="00095E12" w:rsidRPr="00347064" w:rsidRDefault="00095E12" w:rsidP="00095E12">
      <w:pPr>
        <w:pStyle w:val="Default"/>
        <w:suppressAutoHyphens w:val="0"/>
        <w:autoSpaceDN w:val="0"/>
        <w:adjustRightInd w:val="0"/>
        <w:rPr>
          <w:sz w:val="18"/>
          <w:szCs w:val="18"/>
        </w:rPr>
      </w:pPr>
      <w:r>
        <w:rPr>
          <w:sz w:val="18"/>
          <w:szCs w:val="18"/>
        </w:rPr>
        <w:t>za nas</w:t>
      </w:r>
      <w:r w:rsidRPr="00405F00">
        <w:rPr>
          <w:b/>
          <w:bCs/>
          <w:sz w:val="18"/>
          <w:szCs w:val="18"/>
        </w:rPr>
        <w:t xml:space="preserve"> </w:t>
      </w:r>
      <w:r w:rsidRPr="00347064">
        <w:rPr>
          <w:b/>
          <w:bCs/>
          <w:sz w:val="18"/>
          <w:szCs w:val="18"/>
        </w:rPr>
        <w:t>izdela</w:t>
      </w:r>
      <w:r>
        <w:rPr>
          <w:b/>
          <w:bCs/>
          <w:sz w:val="18"/>
          <w:szCs w:val="18"/>
        </w:rPr>
        <w:t>l</w:t>
      </w:r>
      <w:r w:rsidRPr="00347064">
        <w:rPr>
          <w:b/>
          <w:bCs/>
          <w:sz w:val="18"/>
          <w:szCs w:val="18"/>
        </w:rPr>
        <w:t xml:space="preserve"> projekt</w:t>
      </w:r>
      <w:r>
        <w:rPr>
          <w:b/>
          <w:bCs/>
          <w:sz w:val="18"/>
          <w:szCs w:val="18"/>
        </w:rPr>
        <w:t>no dokumentacijo</w:t>
      </w:r>
      <w:r w:rsidRPr="00347064">
        <w:rPr>
          <w:b/>
          <w:bCs/>
          <w:sz w:val="18"/>
          <w:szCs w:val="18"/>
        </w:rPr>
        <w:t xml:space="preserve"> PGD/DGD ali </w:t>
      </w:r>
      <w:r>
        <w:rPr>
          <w:b/>
          <w:bCs/>
          <w:sz w:val="18"/>
          <w:szCs w:val="18"/>
        </w:rPr>
        <w:t xml:space="preserve">projektno dokumentacijo </w:t>
      </w:r>
      <w:r w:rsidRPr="00347064">
        <w:rPr>
          <w:b/>
          <w:bCs/>
          <w:sz w:val="18"/>
          <w:szCs w:val="18"/>
        </w:rPr>
        <w:t xml:space="preserve">PZI </w:t>
      </w:r>
      <w:r w:rsidRPr="00347064">
        <w:rPr>
          <w:sz w:val="18"/>
          <w:szCs w:val="18"/>
        </w:rPr>
        <w:t xml:space="preserve">za protipoplavni zadrževalnik, ki je namenjen začasnemu ali trajnemu zadrževanju visokih voda z volumnom zadrževanja najmanj 300.000 m3 </w:t>
      </w:r>
    </w:p>
    <w:p w14:paraId="708C1388" w14:textId="77777777" w:rsidR="00095E12" w:rsidRDefault="00095E12" w:rsidP="00095E12">
      <w:pPr>
        <w:pStyle w:val="Default"/>
        <w:suppressAutoHyphens w:val="0"/>
        <w:autoSpaceDN w:val="0"/>
        <w:adjustRightInd w:val="0"/>
        <w:jc w:val="both"/>
        <w:rPr>
          <w:sz w:val="18"/>
          <w:szCs w:val="18"/>
        </w:rPr>
      </w:pPr>
    </w:p>
    <w:p w14:paraId="48D64576" w14:textId="77777777"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5F339FD9" w14:textId="77777777" w:rsidR="00095E12" w:rsidRDefault="00095E12" w:rsidP="00095E12">
      <w:pPr>
        <w:pStyle w:val="Default"/>
        <w:suppressAutoHyphens w:val="0"/>
        <w:autoSpaceDN w:val="0"/>
        <w:adjustRightInd w:val="0"/>
        <w:jc w:val="both"/>
        <w:rPr>
          <w:sz w:val="18"/>
          <w:szCs w:val="18"/>
        </w:rPr>
      </w:pPr>
    </w:p>
    <w:p w14:paraId="5A883BD2" w14:textId="5AF5EEA0" w:rsidR="00095E12"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vrednosti zadrževalnika ____________________EUR brez DDV,</w:t>
      </w:r>
    </w:p>
    <w:p w14:paraId="376BC806" w14:textId="77777777" w:rsidR="00095E12" w:rsidRDefault="00095E12" w:rsidP="00095E12">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3CE554C3" w14:textId="77777777" w:rsidR="00095E12"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44F19ABA" w14:textId="77777777" w:rsidR="00095E12"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03C99BE7" w14:textId="77777777" w:rsidR="00095E12" w:rsidRDefault="00095E12" w:rsidP="00095E12">
      <w:pPr>
        <w:spacing w:before="225" w:after="225" w:line="240" w:lineRule="auto"/>
        <w:jc w:val="both"/>
        <w:rPr>
          <w:rFonts w:ascii="Arial" w:hAnsi="Arial" w:cs="Arial"/>
          <w:color w:val="FF0000"/>
          <w:sz w:val="18"/>
          <w:szCs w:val="18"/>
        </w:rPr>
      </w:pPr>
    </w:p>
    <w:p w14:paraId="0B272C41" w14:textId="77777777" w:rsidR="002730AC" w:rsidRDefault="002730AC" w:rsidP="002730A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78D98390" w14:textId="77777777" w:rsidR="002730AC" w:rsidRDefault="002730AC" w:rsidP="002730A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4B99363B" w14:textId="77777777" w:rsidR="002730AC" w:rsidRDefault="002730AC" w:rsidP="002730A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4FC24648" w14:textId="0DFB0867" w:rsidR="002730AC" w:rsidRPr="00DC33D8" w:rsidRDefault="002730AC" w:rsidP="002730A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6B0F119E" w14:textId="77777777" w:rsidR="002730AC" w:rsidRDefault="002730AC" w:rsidP="002730AC">
      <w:pPr>
        <w:spacing w:before="225" w:after="225" w:line="240" w:lineRule="auto"/>
        <w:jc w:val="both"/>
      </w:pPr>
    </w:p>
    <w:p w14:paraId="3C23D5F5" w14:textId="77777777" w:rsidR="002730AC" w:rsidRDefault="002730AC" w:rsidP="002730AC">
      <w:pPr>
        <w:spacing w:after="120"/>
        <w:rPr>
          <w:rFonts w:ascii="Arial" w:hAnsi="Arial" w:cs="Arial"/>
        </w:rPr>
      </w:pPr>
      <w:r>
        <w:rPr>
          <w:rFonts w:ascii="Arial" w:hAnsi="Arial" w:cs="Arial"/>
          <w:color w:val="000000"/>
          <w:sz w:val="18"/>
          <w:szCs w:val="18"/>
        </w:rPr>
        <w:t>Datum: ________________                 Žig      Podpis izdajatelja potrdila: _________________</w:t>
      </w:r>
    </w:p>
    <w:p w14:paraId="5744E31B" w14:textId="77777777"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560F10AF" w14:textId="3FA52B15" w:rsidR="002730AC" w:rsidRPr="00590863" w:rsidRDefault="002730AC" w:rsidP="002730AC">
      <w:pPr>
        <w:spacing w:before="225" w:after="225" w:line="240" w:lineRule="auto"/>
        <w:jc w:val="right"/>
        <w:rPr>
          <w:rFonts w:ascii="Arial" w:hAnsi="Arial" w:cs="Arial"/>
          <w:sz w:val="18"/>
          <w:szCs w:val="18"/>
        </w:rPr>
      </w:pPr>
      <w:r>
        <w:rPr>
          <w:rFonts w:ascii="Arial" w:hAnsi="Arial" w:cs="Arial"/>
          <w:sz w:val="18"/>
          <w:szCs w:val="18"/>
        </w:rPr>
        <w:t>Obrazec št: 9</w:t>
      </w:r>
    </w:p>
    <w:p w14:paraId="1AFFDDF2" w14:textId="7F647DDE" w:rsidR="002730AC" w:rsidRDefault="002730AC" w:rsidP="002730A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 ki bodo sodelovali pri izvedbi</w:t>
      </w:r>
      <w:r w:rsidR="00CB0694">
        <w:rPr>
          <w:rFonts w:ascii="Arial" w:hAnsi="Arial" w:cs="Arial"/>
        </w:rPr>
        <w:t xml:space="preserve"> predmetnega javnega naročila</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095E12" w:rsidRPr="00F7018C" w14:paraId="592B0248" w14:textId="77777777" w:rsidTr="00AB361F">
        <w:trPr>
          <w:trHeight w:val="270"/>
        </w:trPr>
        <w:tc>
          <w:tcPr>
            <w:tcW w:w="3187" w:type="dxa"/>
            <w:shd w:val="clear" w:color="auto" w:fill="D9D9D9"/>
            <w:vAlign w:val="center"/>
          </w:tcPr>
          <w:p w14:paraId="44FE2610" w14:textId="77777777" w:rsidR="00095E12" w:rsidRPr="00F7018C" w:rsidRDefault="00095E12" w:rsidP="00AB361F">
            <w:pPr>
              <w:spacing w:after="0" w:line="240" w:lineRule="auto"/>
              <w:jc w:val="both"/>
              <w:rPr>
                <w:rFonts w:ascii="Arial" w:eastAsia="Calibri" w:hAnsi="Arial" w:cs="Arial"/>
                <w:bCs/>
                <w:sz w:val="18"/>
                <w:szCs w:val="18"/>
              </w:rPr>
            </w:pPr>
            <w:bookmarkStart w:id="6" w:name="_Hlk102646348"/>
            <w:r w:rsidRPr="00F7018C">
              <w:rPr>
                <w:rFonts w:ascii="Arial" w:eastAsia="Calibri" w:hAnsi="Arial" w:cs="Arial"/>
                <w:bCs/>
                <w:sz w:val="18"/>
                <w:szCs w:val="18"/>
              </w:rPr>
              <w:t>Javno naročilo:</w:t>
            </w:r>
          </w:p>
        </w:tc>
        <w:tc>
          <w:tcPr>
            <w:tcW w:w="6084" w:type="dxa"/>
            <w:vAlign w:val="center"/>
          </w:tcPr>
          <w:p w14:paraId="650703D5" w14:textId="37C96D02" w:rsidR="00095E12" w:rsidRPr="00860C4E" w:rsidRDefault="00860C4E" w:rsidP="00860C4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tc>
      </w:tr>
      <w:tr w:rsidR="00095E12" w:rsidRPr="00F7018C" w14:paraId="3DA66FB3" w14:textId="77777777" w:rsidTr="00AB361F">
        <w:trPr>
          <w:trHeight w:val="270"/>
        </w:trPr>
        <w:tc>
          <w:tcPr>
            <w:tcW w:w="3187" w:type="dxa"/>
            <w:shd w:val="clear" w:color="auto" w:fill="D9D9D9"/>
            <w:vAlign w:val="center"/>
          </w:tcPr>
          <w:p w14:paraId="62036051"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3692ED4D"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095E12" w:rsidRPr="00F7018C" w14:paraId="7A35582D" w14:textId="77777777" w:rsidTr="00AB361F">
        <w:trPr>
          <w:trHeight w:val="547"/>
        </w:trPr>
        <w:tc>
          <w:tcPr>
            <w:tcW w:w="3187" w:type="dxa"/>
            <w:shd w:val="clear" w:color="auto" w:fill="D9D9D9"/>
            <w:vAlign w:val="center"/>
          </w:tcPr>
          <w:p w14:paraId="3517FFDE"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74BFB951" w14:textId="77777777" w:rsidR="00095E12" w:rsidRPr="00F7018C" w:rsidRDefault="00095E12" w:rsidP="00AB361F">
            <w:pPr>
              <w:spacing w:after="0" w:line="240" w:lineRule="auto"/>
              <w:jc w:val="both"/>
              <w:rPr>
                <w:rFonts w:ascii="Arial" w:eastAsia="Calibri" w:hAnsi="Arial" w:cs="Arial"/>
                <w:bCs/>
                <w:sz w:val="18"/>
                <w:szCs w:val="18"/>
              </w:rPr>
            </w:pPr>
          </w:p>
        </w:tc>
      </w:tr>
      <w:bookmarkEnd w:id="6"/>
    </w:tbl>
    <w:p w14:paraId="07497B86" w14:textId="14DFEF4A" w:rsidR="002730AC" w:rsidRDefault="002730AC" w:rsidP="00CB0694">
      <w:pPr>
        <w:spacing w:before="225" w:after="225" w:line="240" w:lineRule="auto"/>
        <w:rPr>
          <w:rFonts w:ascii="Arial" w:hAnsi="Arial" w:cs="Arial"/>
          <w:sz w:val="18"/>
          <w:szCs w:val="18"/>
        </w:rPr>
      </w:pPr>
    </w:p>
    <w:tbl>
      <w:tblPr>
        <w:tblStyle w:val="Tabelamrea4"/>
        <w:tblW w:w="9067" w:type="dxa"/>
        <w:tblLook w:val="04A0" w:firstRow="1" w:lastRow="0" w:firstColumn="1" w:lastColumn="0" w:noHBand="0" w:noVBand="1"/>
      </w:tblPr>
      <w:tblGrid>
        <w:gridCol w:w="4380"/>
        <w:gridCol w:w="4687"/>
      </w:tblGrid>
      <w:tr w:rsidR="00CB0694" w:rsidRPr="00CB0694" w14:paraId="3AC4B71C" w14:textId="77777777" w:rsidTr="00CB0694">
        <w:tc>
          <w:tcPr>
            <w:tcW w:w="9067" w:type="dxa"/>
            <w:gridSpan w:val="2"/>
            <w:shd w:val="clear" w:color="auto" w:fill="D9E2F3"/>
            <w:vAlign w:val="center"/>
          </w:tcPr>
          <w:p w14:paraId="1AA4AE70" w14:textId="77777777" w:rsidR="00CB0694" w:rsidRPr="00CB0694" w:rsidRDefault="00CB0694" w:rsidP="00CB0694">
            <w:pPr>
              <w:jc w:val="both"/>
              <w:rPr>
                <w:rFonts w:ascii="Arial" w:eastAsia="Calibri" w:hAnsi="Arial" w:cs="Arial"/>
              </w:rPr>
            </w:pPr>
            <w:r w:rsidRPr="00CB0694">
              <w:rPr>
                <w:rFonts w:ascii="Arial" w:eastAsia="Calibri" w:hAnsi="Arial" w:cs="Arial"/>
                <w:b/>
                <w:bCs/>
              </w:rPr>
              <w:t>Seznam nominiranega kadra:</w:t>
            </w:r>
          </w:p>
        </w:tc>
      </w:tr>
      <w:tr w:rsidR="00CB0694" w:rsidRPr="00CB0694" w14:paraId="518033CD" w14:textId="77777777" w:rsidTr="00CB0694">
        <w:trPr>
          <w:trHeight w:val="397"/>
        </w:trPr>
        <w:tc>
          <w:tcPr>
            <w:tcW w:w="4380" w:type="dxa"/>
            <w:shd w:val="clear" w:color="auto" w:fill="D9D9D9"/>
            <w:vAlign w:val="center"/>
          </w:tcPr>
          <w:p w14:paraId="27B17E65" w14:textId="7AE3E4D1" w:rsidR="00CB0694" w:rsidRPr="00CB0694" w:rsidRDefault="00CB0694" w:rsidP="00CB0694">
            <w:pPr>
              <w:rPr>
                <w:rFonts w:ascii="Arial" w:eastAsia="Calibri" w:hAnsi="Arial" w:cs="Arial"/>
                <w:b/>
              </w:rPr>
            </w:pPr>
            <w:r>
              <w:rPr>
                <w:rFonts w:ascii="Arial" w:eastAsia="Calibri" w:hAnsi="Arial" w:cs="Arial"/>
                <w:b/>
              </w:rPr>
              <w:t xml:space="preserve">Pogoj 2 _TEHNIČNA IN STROKOVNA SPOSOBNOST – Vodja projekta za izdelavo </w:t>
            </w:r>
            <w:r w:rsidR="00296BFE">
              <w:rPr>
                <w:rFonts w:ascii="Arial" w:eastAsia="Calibri" w:hAnsi="Arial" w:cs="Arial"/>
                <w:b/>
              </w:rPr>
              <w:t>projektne</w:t>
            </w:r>
            <w:r>
              <w:rPr>
                <w:rFonts w:ascii="Arial" w:eastAsia="Calibri" w:hAnsi="Arial" w:cs="Arial"/>
                <w:b/>
              </w:rPr>
              <w:t xml:space="preserve"> dokumentacije</w:t>
            </w:r>
          </w:p>
        </w:tc>
        <w:tc>
          <w:tcPr>
            <w:tcW w:w="4687" w:type="dxa"/>
            <w:vAlign w:val="center"/>
          </w:tcPr>
          <w:p w14:paraId="5F4ABEA2" w14:textId="77777777" w:rsidR="00CB0694" w:rsidRPr="00CB0694" w:rsidRDefault="00CB0694" w:rsidP="00CB0694">
            <w:pPr>
              <w:jc w:val="both"/>
              <w:rPr>
                <w:rFonts w:ascii="Arial" w:eastAsia="Calibri" w:hAnsi="Arial" w:cs="Arial"/>
              </w:rPr>
            </w:pPr>
          </w:p>
        </w:tc>
      </w:tr>
      <w:tr w:rsidR="00CB0694" w:rsidRPr="00CB0694" w14:paraId="7CF6188A" w14:textId="77777777" w:rsidTr="00CB0694">
        <w:trPr>
          <w:trHeight w:val="397"/>
        </w:trPr>
        <w:tc>
          <w:tcPr>
            <w:tcW w:w="4380" w:type="dxa"/>
            <w:shd w:val="clear" w:color="auto" w:fill="D9D9D9"/>
            <w:vAlign w:val="center"/>
          </w:tcPr>
          <w:p w14:paraId="3E502F57" w14:textId="67D78D8D" w:rsidR="00CB0694" w:rsidRPr="00CB0694" w:rsidRDefault="00CB0694" w:rsidP="00CB0694">
            <w:pPr>
              <w:rPr>
                <w:rFonts w:ascii="Arial" w:eastAsia="Calibri" w:hAnsi="Arial" w:cs="Arial"/>
                <w:b/>
              </w:rPr>
            </w:pPr>
            <w:r>
              <w:rPr>
                <w:rFonts w:ascii="Arial" w:eastAsia="Calibri" w:hAnsi="Arial" w:cs="Arial"/>
                <w:b/>
              </w:rPr>
              <w:t>Pogoj 3 _TEHNIČNA IN STROKOVNA SPOSOBNOST – Pooblaščeni inženir načrtovanja vodnogospodarskih ureditev</w:t>
            </w:r>
          </w:p>
        </w:tc>
        <w:tc>
          <w:tcPr>
            <w:tcW w:w="4687" w:type="dxa"/>
            <w:vAlign w:val="center"/>
          </w:tcPr>
          <w:p w14:paraId="2534FDB7" w14:textId="77777777" w:rsidR="00CB0694" w:rsidRPr="00CB0694" w:rsidRDefault="00CB0694" w:rsidP="00CB0694">
            <w:pPr>
              <w:jc w:val="both"/>
              <w:rPr>
                <w:rFonts w:ascii="Arial" w:eastAsia="Calibri" w:hAnsi="Arial" w:cs="Arial"/>
              </w:rPr>
            </w:pPr>
          </w:p>
        </w:tc>
      </w:tr>
      <w:tr w:rsidR="00CB0694" w:rsidRPr="00CB0694" w14:paraId="09F0BA4E" w14:textId="77777777" w:rsidTr="00CB0694">
        <w:trPr>
          <w:trHeight w:val="397"/>
        </w:trPr>
        <w:tc>
          <w:tcPr>
            <w:tcW w:w="4380" w:type="dxa"/>
            <w:shd w:val="clear" w:color="auto" w:fill="DBDBDB"/>
          </w:tcPr>
          <w:p w14:paraId="081855C8" w14:textId="1D334E6D" w:rsidR="00CB0694" w:rsidRPr="00CB0694" w:rsidRDefault="00CB0694" w:rsidP="00CB0694">
            <w:pPr>
              <w:rPr>
                <w:rFonts w:ascii="Arial" w:eastAsia="Calibri" w:hAnsi="Arial" w:cs="Arial"/>
                <w:b/>
              </w:rPr>
            </w:pPr>
            <w:r>
              <w:rPr>
                <w:rFonts w:ascii="Arial" w:eastAsia="Calibri" w:hAnsi="Arial" w:cs="Arial"/>
                <w:b/>
              </w:rPr>
              <w:t>Pogoj 4 _TEHNIČNA IN STROKOVNA SPOSOBNOST – Pooblaščeni inženir načrtovanja elektro instalacij in opreme v okviru objektov vodne infrastrukture</w:t>
            </w:r>
          </w:p>
        </w:tc>
        <w:tc>
          <w:tcPr>
            <w:tcW w:w="4687" w:type="dxa"/>
          </w:tcPr>
          <w:p w14:paraId="289F7FA6" w14:textId="77777777" w:rsidR="00CB0694" w:rsidRPr="00CB0694" w:rsidRDefault="00CB0694" w:rsidP="00CB0694">
            <w:pPr>
              <w:jc w:val="both"/>
              <w:rPr>
                <w:rFonts w:ascii="Arial" w:eastAsia="Calibri" w:hAnsi="Arial" w:cs="Arial"/>
              </w:rPr>
            </w:pPr>
          </w:p>
        </w:tc>
      </w:tr>
      <w:tr w:rsidR="00CB0694" w:rsidRPr="00CB0694" w14:paraId="3887C70A" w14:textId="77777777" w:rsidTr="00CB0694">
        <w:trPr>
          <w:trHeight w:val="397"/>
        </w:trPr>
        <w:tc>
          <w:tcPr>
            <w:tcW w:w="4380" w:type="dxa"/>
            <w:shd w:val="clear" w:color="auto" w:fill="DBDBDB"/>
          </w:tcPr>
          <w:p w14:paraId="7328023F" w14:textId="17E492F1" w:rsidR="00CB0694" w:rsidRPr="00CB0694" w:rsidRDefault="00CB0694" w:rsidP="00CB0694">
            <w:pPr>
              <w:rPr>
                <w:rFonts w:ascii="Arial" w:eastAsia="Calibri" w:hAnsi="Arial" w:cs="Arial"/>
                <w:b/>
              </w:rPr>
            </w:pPr>
            <w:r>
              <w:rPr>
                <w:rFonts w:ascii="Arial" w:eastAsia="Calibri" w:hAnsi="Arial" w:cs="Arial"/>
                <w:b/>
              </w:rPr>
              <w:t>Pogoj 5 _TEHNIČNA IN STROKOVNA SPOSOBNOST – Pooblaščeni inženir načrtovanja strojnih instalacij in opreme v okviru vodne infrastrukture</w:t>
            </w:r>
          </w:p>
        </w:tc>
        <w:tc>
          <w:tcPr>
            <w:tcW w:w="4687" w:type="dxa"/>
          </w:tcPr>
          <w:p w14:paraId="60EB28C4" w14:textId="77777777" w:rsidR="00CB0694" w:rsidRPr="00CB0694" w:rsidRDefault="00CB0694" w:rsidP="00CB0694">
            <w:pPr>
              <w:jc w:val="both"/>
              <w:rPr>
                <w:rFonts w:ascii="Arial" w:eastAsia="Calibri" w:hAnsi="Arial" w:cs="Arial"/>
              </w:rPr>
            </w:pPr>
          </w:p>
        </w:tc>
      </w:tr>
    </w:tbl>
    <w:p w14:paraId="6DEBA932" w14:textId="261FBE93" w:rsidR="00CB0694" w:rsidRDefault="00CB0694" w:rsidP="00CB0694">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CB0694" w:rsidRPr="00CB0694" w14:paraId="1FBE24E9" w14:textId="77777777" w:rsidTr="00CB0694">
        <w:tc>
          <w:tcPr>
            <w:tcW w:w="9067" w:type="dxa"/>
            <w:gridSpan w:val="2"/>
            <w:shd w:val="clear" w:color="auto" w:fill="D9E2F3"/>
            <w:vAlign w:val="center"/>
          </w:tcPr>
          <w:p w14:paraId="431535CF" w14:textId="6FC79674" w:rsidR="00CB0694" w:rsidRPr="00CB0694" w:rsidRDefault="00CB0694" w:rsidP="00CB0694">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2</w:t>
            </w:r>
            <w:r w:rsidRPr="00CB0694">
              <w:rPr>
                <w:rFonts w:ascii="Arial" w:eastAsia="Calibri" w:hAnsi="Arial" w:cs="Arial"/>
                <w:b/>
              </w:rPr>
              <w:t xml:space="preserve">: </w:t>
            </w:r>
            <w:r>
              <w:rPr>
                <w:rFonts w:ascii="Arial" w:eastAsia="Calibri" w:hAnsi="Arial" w:cs="Arial"/>
                <w:b/>
              </w:rPr>
              <w:t xml:space="preserve">Vodja projekta za izdelavo </w:t>
            </w:r>
            <w:r w:rsidR="00296BFE">
              <w:rPr>
                <w:rFonts w:ascii="Arial" w:eastAsia="Calibri" w:hAnsi="Arial" w:cs="Arial"/>
                <w:b/>
              </w:rPr>
              <w:t>projektne</w:t>
            </w:r>
            <w:r>
              <w:rPr>
                <w:rFonts w:ascii="Arial" w:eastAsia="Calibri" w:hAnsi="Arial" w:cs="Arial"/>
                <w:b/>
              </w:rPr>
              <w:t xml:space="preserve"> dokumentacije</w:t>
            </w:r>
          </w:p>
        </w:tc>
      </w:tr>
      <w:tr w:rsidR="00CB0694" w:rsidRPr="00CB0694" w14:paraId="348A08FA" w14:textId="77777777" w:rsidTr="00CB0694">
        <w:trPr>
          <w:trHeight w:val="548"/>
        </w:trPr>
        <w:tc>
          <w:tcPr>
            <w:tcW w:w="3543" w:type="dxa"/>
            <w:shd w:val="clear" w:color="auto" w:fill="D9D9D9"/>
            <w:vAlign w:val="center"/>
          </w:tcPr>
          <w:p w14:paraId="5C9AC8E6" w14:textId="77777777" w:rsidR="00CB0694" w:rsidRPr="00CB0694" w:rsidRDefault="00CB0694" w:rsidP="00CB0694">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3919F99F" w14:textId="77777777" w:rsidR="00CB0694" w:rsidRPr="00CB0694" w:rsidRDefault="00CB0694" w:rsidP="00CB0694">
            <w:pPr>
              <w:jc w:val="both"/>
              <w:rPr>
                <w:rFonts w:ascii="Arial" w:eastAsia="Calibri" w:hAnsi="Arial" w:cs="Arial"/>
              </w:rPr>
            </w:pPr>
          </w:p>
        </w:tc>
      </w:tr>
      <w:tr w:rsidR="00CB0694" w:rsidRPr="00CB0694" w14:paraId="1CE31344" w14:textId="77777777" w:rsidTr="00CB0694">
        <w:trPr>
          <w:trHeight w:val="445"/>
        </w:trPr>
        <w:tc>
          <w:tcPr>
            <w:tcW w:w="3543" w:type="dxa"/>
            <w:shd w:val="clear" w:color="auto" w:fill="D9D9D9"/>
            <w:vAlign w:val="center"/>
          </w:tcPr>
          <w:p w14:paraId="2E872BD9" w14:textId="77777777" w:rsidR="00CB0694" w:rsidRPr="00CB0694" w:rsidRDefault="00CB0694" w:rsidP="00CB0694">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2"/>
            </w:r>
            <w:r w:rsidRPr="00CB0694">
              <w:rPr>
                <w:rFonts w:ascii="Arial" w:eastAsia="Calibri" w:hAnsi="Arial" w:cs="Arial"/>
                <w:b/>
              </w:rPr>
              <w:t>:</w:t>
            </w:r>
          </w:p>
        </w:tc>
        <w:tc>
          <w:tcPr>
            <w:tcW w:w="5524" w:type="dxa"/>
            <w:vAlign w:val="center"/>
          </w:tcPr>
          <w:p w14:paraId="12A9F32F" w14:textId="77777777" w:rsidR="00CB0694" w:rsidRPr="00CB0694" w:rsidRDefault="00CB0694" w:rsidP="00CB0694">
            <w:pPr>
              <w:jc w:val="both"/>
              <w:rPr>
                <w:rFonts w:ascii="Arial" w:eastAsia="Calibri" w:hAnsi="Arial" w:cs="Arial"/>
              </w:rPr>
            </w:pPr>
          </w:p>
        </w:tc>
      </w:tr>
      <w:tr w:rsidR="00CB0694" w:rsidRPr="00CB0694" w14:paraId="4DB6D476" w14:textId="77777777" w:rsidTr="00CB0694">
        <w:trPr>
          <w:trHeight w:val="445"/>
        </w:trPr>
        <w:tc>
          <w:tcPr>
            <w:tcW w:w="3543" w:type="dxa"/>
            <w:shd w:val="clear" w:color="auto" w:fill="D9D9D9"/>
            <w:vAlign w:val="center"/>
          </w:tcPr>
          <w:p w14:paraId="4E66CC3A" w14:textId="77777777" w:rsidR="00CB0694" w:rsidRPr="00CB0694" w:rsidRDefault="00CB0694" w:rsidP="00CB0694">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58B5B392" w14:textId="77777777" w:rsidR="00CB0694" w:rsidRPr="00CB0694" w:rsidRDefault="00CB0694" w:rsidP="00CB0694">
            <w:pPr>
              <w:jc w:val="both"/>
              <w:rPr>
                <w:rFonts w:ascii="Arial" w:eastAsia="Calibri" w:hAnsi="Arial" w:cs="Arial"/>
              </w:rPr>
            </w:pPr>
          </w:p>
        </w:tc>
      </w:tr>
      <w:tr w:rsidR="00CB0694" w:rsidRPr="00CB0694" w14:paraId="2C977F5B" w14:textId="77777777" w:rsidTr="00CB0694">
        <w:trPr>
          <w:trHeight w:val="474"/>
        </w:trPr>
        <w:tc>
          <w:tcPr>
            <w:tcW w:w="3543" w:type="dxa"/>
            <w:shd w:val="clear" w:color="auto" w:fill="D9D9D9"/>
            <w:vAlign w:val="center"/>
          </w:tcPr>
          <w:p w14:paraId="7A018656" w14:textId="77777777" w:rsidR="00CB0694" w:rsidRPr="00CB0694" w:rsidRDefault="00CB0694" w:rsidP="00CB0694">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3"/>
            </w:r>
            <w:r w:rsidRPr="00CB0694">
              <w:rPr>
                <w:rFonts w:ascii="Arial" w:eastAsia="Calibri" w:hAnsi="Arial" w:cs="Arial"/>
                <w:b/>
              </w:rPr>
              <w:t xml:space="preserve"> in funkcija:</w:t>
            </w:r>
          </w:p>
        </w:tc>
        <w:tc>
          <w:tcPr>
            <w:tcW w:w="5524" w:type="dxa"/>
            <w:vAlign w:val="center"/>
          </w:tcPr>
          <w:p w14:paraId="278B786C" w14:textId="77777777" w:rsidR="00CB0694" w:rsidRPr="00CB0694" w:rsidRDefault="00CB0694" w:rsidP="00CB0694">
            <w:pPr>
              <w:jc w:val="both"/>
              <w:rPr>
                <w:rFonts w:ascii="Arial" w:eastAsia="Calibri" w:hAnsi="Arial" w:cs="Arial"/>
              </w:rPr>
            </w:pPr>
          </w:p>
        </w:tc>
      </w:tr>
      <w:tr w:rsidR="00CB0694" w:rsidRPr="00CB0694" w14:paraId="057E3DBB" w14:textId="77777777" w:rsidTr="00CB0694">
        <w:trPr>
          <w:trHeight w:val="474"/>
        </w:trPr>
        <w:tc>
          <w:tcPr>
            <w:tcW w:w="3543" w:type="dxa"/>
            <w:shd w:val="clear" w:color="auto" w:fill="D9D9D9"/>
            <w:vAlign w:val="center"/>
          </w:tcPr>
          <w:p w14:paraId="4AFDA1C5" w14:textId="77777777" w:rsidR="00CB0694" w:rsidRPr="00CB0694" w:rsidRDefault="00CB0694" w:rsidP="00CB0694">
            <w:pPr>
              <w:rPr>
                <w:rFonts w:ascii="Arial" w:eastAsia="Calibri" w:hAnsi="Arial" w:cs="Arial"/>
              </w:rPr>
            </w:pPr>
            <w:r w:rsidRPr="00CB0694">
              <w:rPr>
                <w:rFonts w:ascii="Arial" w:eastAsia="Calibri" w:hAnsi="Arial" w:cs="Arial"/>
                <w:b/>
                <w:bCs/>
              </w:rPr>
              <w:t xml:space="preserve">Številka vpisa v register pooblaščenih arhitektov pri </w:t>
            </w:r>
            <w:r w:rsidRPr="00CB0694">
              <w:rPr>
                <w:rFonts w:ascii="Arial" w:eastAsia="Calibri" w:hAnsi="Arial" w:cs="Arial"/>
                <w:b/>
                <w:bCs/>
              </w:rPr>
              <w:lastRenderedPageBreak/>
              <w:t>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4"/>
            </w:r>
            <w:r w:rsidRPr="00CB0694">
              <w:rPr>
                <w:rFonts w:ascii="Arial" w:eastAsia="Calibri" w:hAnsi="Arial" w:cs="Arial"/>
                <w:b/>
                <w:bCs/>
              </w:rPr>
              <w:t>:</w:t>
            </w:r>
          </w:p>
        </w:tc>
        <w:tc>
          <w:tcPr>
            <w:tcW w:w="5524" w:type="dxa"/>
            <w:vAlign w:val="center"/>
          </w:tcPr>
          <w:p w14:paraId="7F33E8FD" w14:textId="77777777" w:rsidR="00CB0694" w:rsidRPr="00CB0694" w:rsidRDefault="00CB0694" w:rsidP="00CB0694">
            <w:pPr>
              <w:jc w:val="both"/>
              <w:rPr>
                <w:rFonts w:ascii="Arial" w:eastAsia="Calibri" w:hAnsi="Arial" w:cs="Arial"/>
              </w:rPr>
            </w:pPr>
          </w:p>
        </w:tc>
      </w:tr>
      <w:tr w:rsidR="00CB0694" w:rsidRPr="00CB0694" w14:paraId="0E734161" w14:textId="77777777" w:rsidTr="00CB0694">
        <w:trPr>
          <w:trHeight w:val="474"/>
        </w:trPr>
        <w:tc>
          <w:tcPr>
            <w:tcW w:w="3543" w:type="dxa"/>
            <w:shd w:val="clear" w:color="auto" w:fill="D9D9D9"/>
            <w:vAlign w:val="center"/>
          </w:tcPr>
          <w:p w14:paraId="5712E04F" w14:textId="42363E0C" w:rsidR="00CB0694" w:rsidRPr="00CB0694" w:rsidRDefault="00CB0694" w:rsidP="00CB0694">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0A342B71" w14:textId="77777777" w:rsidR="00CB0694" w:rsidRPr="00CB0694" w:rsidRDefault="00CB0694" w:rsidP="00CB0694">
            <w:pPr>
              <w:jc w:val="both"/>
              <w:rPr>
                <w:rFonts w:ascii="Arial" w:eastAsia="Calibri" w:hAnsi="Arial" w:cs="Arial"/>
              </w:rPr>
            </w:pPr>
          </w:p>
        </w:tc>
      </w:tr>
      <w:tr w:rsidR="00CB0694" w:rsidRPr="00CB0694" w14:paraId="794B5AE7" w14:textId="77777777" w:rsidTr="00CB0694">
        <w:trPr>
          <w:trHeight w:val="474"/>
        </w:trPr>
        <w:tc>
          <w:tcPr>
            <w:tcW w:w="3543" w:type="dxa"/>
            <w:shd w:val="clear" w:color="auto" w:fill="D9D9D9"/>
            <w:vAlign w:val="center"/>
          </w:tcPr>
          <w:p w14:paraId="769FE9F8" w14:textId="77777777" w:rsidR="00CB0694" w:rsidRPr="00CB0694" w:rsidRDefault="00CB0694" w:rsidP="00CB0694">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FDFD716" w14:textId="77777777" w:rsidR="00CB0694" w:rsidRPr="00CB0694" w:rsidRDefault="00CB0694" w:rsidP="00CB0694">
            <w:pPr>
              <w:jc w:val="both"/>
              <w:rPr>
                <w:rFonts w:ascii="Arial" w:eastAsia="Calibri" w:hAnsi="Arial" w:cs="Arial"/>
              </w:rPr>
            </w:pPr>
          </w:p>
        </w:tc>
      </w:tr>
    </w:tbl>
    <w:p w14:paraId="2ADEDEC7" w14:textId="1FD36CA8" w:rsidR="00CB0694" w:rsidRDefault="00CB0694" w:rsidP="00CB0694">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CB0694" w:rsidRPr="00A26F8F" w14:paraId="0603CC81" w14:textId="77777777" w:rsidTr="003F13D0">
        <w:tc>
          <w:tcPr>
            <w:tcW w:w="9067" w:type="dxa"/>
            <w:shd w:val="clear" w:color="auto" w:fill="FBD4B4" w:themeFill="accent6" w:themeFillTint="66"/>
            <w:vAlign w:val="center"/>
          </w:tcPr>
          <w:p w14:paraId="70B5B593" w14:textId="77777777" w:rsidR="00CB0694" w:rsidRPr="00A26F8F" w:rsidRDefault="00CB0694"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CB0694" w:rsidRPr="00CB0694" w14:paraId="5CF2D40F" w14:textId="77777777" w:rsidTr="00CB0694">
        <w:trPr>
          <w:trHeight w:val="445"/>
        </w:trPr>
        <w:tc>
          <w:tcPr>
            <w:tcW w:w="3577" w:type="dxa"/>
            <w:shd w:val="clear" w:color="auto" w:fill="D9D9D9"/>
            <w:vAlign w:val="center"/>
          </w:tcPr>
          <w:p w14:paraId="43B42BEB" w14:textId="77777777" w:rsidR="00CB0694" w:rsidRPr="00CB0694" w:rsidRDefault="00CB0694" w:rsidP="00CB0694">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7205A0B2" w14:textId="77777777" w:rsidR="00CB0694" w:rsidRPr="00CB0694" w:rsidRDefault="00CB0694" w:rsidP="00CB0694">
            <w:pPr>
              <w:jc w:val="both"/>
              <w:rPr>
                <w:rFonts w:ascii="Arial" w:eastAsia="Calibri" w:hAnsi="Arial" w:cs="Arial"/>
              </w:rPr>
            </w:pPr>
          </w:p>
        </w:tc>
      </w:tr>
      <w:tr w:rsidR="00CB0694" w:rsidRPr="00CB0694" w14:paraId="0D57F592" w14:textId="77777777" w:rsidTr="00CB0694">
        <w:tc>
          <w:tcPr>
            <w:tcW w:w="3577" w:type="dxa"/>
            <w:shd w:val="clear" w:color="auto" w:fill="D9D9D9"/>
            <w:vAlign w:val="center"/>
          </w:tcPr>
          <w:p w14:paraId="6ABE25FA" w14:textId="77777777" w:rsidR="00CB0694" w:rsidRPr="00CB0694" w:rsidRDefault="00CB0694" w:rsidP="00CB0694">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1BC3E28E" w14:textId="77777777" w:rsidR="00CB0694" w:rsidRPr="00CB0694" w:rsidRDefault="00CB0694" w:rsidP="00CB0694">
            <w:pPr>
              <w:jc w:val="both"/>
              <w:rPr>
                <w:rFonts w:ascii="Arial" w:eastAsia="Calibri" w:hAnsi="Arial" w:cs="Arial"/>
              </w:rPr>
            </w:pPr>
          </w:p>
          <w:p w14:paraId="44D7294B" w14:textId="77777777" w:rsidR="00CB0694" w:rsidRPr="00CB0694" w:rsidRDefault="00CB0694" w:rsidP="00CB0694">
            <w:pPr>
              <w:jc w:val="both"/>
              <w:rPr>
                <w:rFonts w:ascii="Arial" w:eastAsia="Calibri" w:hAnsi="Arial" w:cs="Arial"/>
              </w:rPr>
            </w:pPr>
          </w:p>
        </w:tc>
      </w:tr>
      <w:tr w:rsidR="00CB0694" w:rsidRPr="00CB0694" w14:paraId="05091665" w14:textId="77777777" w:rsidTr="00CB0694">
        <w:trPr>
          <w:trHeight w:val="474"/>
        </w:trPr>
        <w:tc>
          <w:tcPr>
            <w:tcW w:w="3577" w:type="dxa"/>
            <w:shd w:val="clear" w:color="auto" w:fill="D9D9D9"/>
            <w:vAlign w:val="center"/>
          </w:tcPr>
          <w:p w14:paraId="027494EB" w14:textId="77777777" w:rsidR="00CB0694" w:rsidRPr="00CB0694" w:rsidRDefault="00CB0694" w:rsidP="00CB0694">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4D81BBA9" w14:textId="77777777" w:rsidR="00CB0694" w:rsidRPr="00CB0694" w:rsidRDefault="00CB0694" w:rsidP="00CB0694">
            <w:pPr>
              <w:jc w:val="both"/>
              <w:rPr>
                <w:rFonts w:ascii="Arial" w:eastAsia="Calibri" w:hAnsi="Arial" w:cs="Arial"/>
              </w:rPr>
            </w:pPr>
          </w:p>
        </w:tc>
      </w:tr>
      <w:tr w:rsidR="00CB0694" w:rsidRPr="00CB0694" w14:paraId="1C230F27" w14:textId="77777777" w:rsidTr="00CB0694">
        <w:tc>
          <w:tcPr>
            <w:tcW w:w="3577" w:type="dxa"/>
            <w:shd w:val="clear" w:color="auto" w:fill="D9D9D9"/>
            <w:vAlign w:val="center"/>
          </w:tcPr>
          <w:p w14:paraId="48ACDC8F" w14:textId="77777777" w:rsidR="00CB0694" w:rsidRPr="00CB0694" w:rsidRDefault="00CB0694" w:rsidP="00CB0694">
            <w:pPr>
              <w:jc w:val="both"/>
              <w:rPr>
                <w:rFonts w:ascii="Arial" w:eastAsia="Calibri" w:hAnsi="Arial" w:cs="Arial"/>
                <w:b/>
              </w:rPr>
            </w:pPr>
            <w:r w:rsidRPr="00CB0694">
              <w:rPr>
                <w:rFonts w:ascii="Arial" w:eastAsia="Calibri" w:hAnsi="Arial" w:cs="Arial"/>
                <w:b/>
              </w:rPr>
              <w:t xml:space="preserve">Datum izvedbe </w:t>
            </w:r>
          </w:p>
          <w:p w14:paraId="2A9638CF" w14:textId="77777777" w:rsidR="00CB0694" w:rsidRPr="00CB0694" w:rsidRDefault="00CB0694" w:rsidP="00CB0694">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600E3563" w14:textId="77777777" w:rsidR="00CB0694" w:rsidRPr="00CB0694" w:rsidRDefault="00CB0694" w:rsidP="00CB0694">
            <w:pPr>
              <w:jc w:val="both"/>
              <w:rPr>
                <w:rFonts w:ascii="Arial" w:eastAsia="Calibri" w:hAnsi="Arial" w:cs="Arial"/>
              </w:rPr>
            </w:pPr>
          </w:p>
        </w:tc>
      </w:tr>
      <w:tr w:rsidR="00CB0694" w:rsidRPr="00CB0694" w14:paraId="49BDEAFE" w14:textId="77777777" w:rsidTr="00CB0694">
        <w:tc>
          <w:tcPr>
            <w:tcW w:w="3577" w:type="dxa"/>
            <w:shd w:val="clear" w:color="auto" w:fill="D9D9D9"/>
            <w:vAlign w:val="center"/>
          </w:tcPr>
          <w:p w14:paraId="08090C22" w14:textId="77777777" w:rsidR="00CB0694" w:rsidRPr="00CB0694" w:rsidRDefault="00CB0694" w:rsidP="00CB0694">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5E233A55" w14:textId="77777777" w:rsidR="00CB0694" w:rsidRPr="00CB0694" w:rsidRDefault="00CB0694" w:rsidP="00CB0694">
            <w:pPr>
              <w:jc w:val="both"/>
              <w:rPr>
                <w:rFonts w:ascii="Arial" w:eastAsia="Calibri" w:hAnsi="Arial" w:cs="Arial"/>
              </w:rPr>
            </w:pPr>
          </w:p>
          <w:p w14:paraId="0881C1BF" w14:textId="77777777" w:rsidR="00CB0694" w:rsidRPr="00CB0694" w:rsidRDefault="00CB0694" w:rsidP="00CB0694">
            <w:pPr>
              <w:jc w:val="both"/>
              <w:rPr>
                <w:rFonts w:ascii="Arial" w:eastAsia="Calibri" w:hAnsi="Arial" w:cs="Arial"/>
              </w:rPr>
            </w:pPr>
          </w:p>
          <w:p w14:paraId="74F28151" w14:textId="77777777" w:rsidR="00CB0694" w:rsidRPr="00CB0694" w:rsidRDefault="00CB0694" w:rsidP="00CB0694">
            <w:pPr>
              <w:jc w:val="both"/>
              <w:rPr>
                <w:rFonts w:ascii="Arial" w:eastAsia="Calibri" w:hAnsi="Arial" w:cs="Arial"/>
              </w:rPr>
            </w:pPr>
          </w:p>
          <w:p w14:paraId="165804D4" w14:textId="77777777" w:rsidR="00CB0694" w:rsidRPr="00CB0694" w:rsidRDefault="00CB0694" w:rsidP="00CB0694">
            <w:pPr>
              <w:jc w:val="both"/>
              <w:rPr>
                <w:rFonts w:ascii="Arial" w:eastAsia="Calibri" w:hAnsi="Arial" w:cs="Arial"/>
              </w:rPr>
            </w:pPr>
          </w:p>
        </w:tc>
      </w:tr>
    </w:tbl>
    <w:p w14:paraId="54AB4B41" w14:textId="6CA41058" w:rsidR="00CB0694" w:rsidRDefault="00CB0694" w:rsidP="00CB0694">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79AE958A" w14:textId="77777777" w:rsidTr="000A0511">
        <w:trPr>
          <w:trHeight w:val="445"/>
        </w:trPr>
        <w:tc>
          <w:tcPr>
            <w:tcW w:w="3681" w:type="dxa"/>
            <w:shd w:val="clear" w:color="auto" w:fill="D9D9D9"/>
            <w:vAlign w:val="center"/>
          </w:tcPr>
          <w:p w14:paraId="18055461"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1F82D83E" w14:textId="77777777" w:rsidR="000A0511" w:rsidRPr="000A0511" w:rsidRDefault="000A0511" w:rsidP="000A0511">
            <w:pPr>
              <w:jc w:val="both"/>
              <w:rPr>
                <w:rFonts w:ascii="Arial" w:eastAsia="Calibri" w:hAnsi="Arial" w:cs="Arial"/>
              </w:rPr>
            </w:pPr>
          </w:p>
        </w:tc>
      </w:tr>
      <w:tr w:rsidR="000A0511" w:rsidRPr="000A0511" w14:paraId="3E053CF0" w14:textId="77777777" w:rsidTr="000A0511">
        <w:tc>
          <w:tcPr>
            <w:tcW w:w="3681" w:type="dxa"/>
            <w:shd w:val="clear" w:color="auto" w:fill="D9D9D9"/>
            <w:vAlign w:val="center"/>
          </w:tcPr>
          <w:p w14:paraId="39ABD93A"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10B956EC" w14:textId="77777777" w:rsidR="000A0511" w:rsidRPr="000A0511" w:rsidRDefault="000A0511" w:rsidP="000A0511">
            <w:pPr>
              <w:jc w:val="both"/>
              <w:rPr>
                <w:rFonts w:ascii="Arial" w:eastAsia="Calibri" w:hAnsi="Arial" w:cs="Arial"/>
              </w:rPr>
            </w:pPr>
          </w:p>
          <w:p w14:paraId="31484ED6" w14:textId="77777777" w:rsidR="000A0511" w:rsidRPr="000A0511" w:rsidRDefault="000A0511" w:rsidP="000A0511">
            <w:pPr>
              <w:jc w:val="both"/>
              <w:rPr>
                <w:rFonts w:ascii="Arial" w:eastAsia="Calibri" w:hAnsi="Arial" w:cs="Arial"/>
              </w:rPr>
            </w:pPr>
          </w:p>
        </w:tc>
      </w:tr>
      <w:tr w:rsidR="000A0511" w:rsidRPr="000A0511" w14:paraId="64D77EF0" w14:textId="77777777" w:rsidTr="000A0511">
        <w:trPr>
          <w:trHeight w:val="474"/>
        </w:trPr>
        <w:tc>
          <w:tcPr>
            <w:tcW w:w="3681" w:type="dxa"/>
            <w:shd w:val="clear" w:color="auto" w:fill="D9D9D9"/>
            <w:vAlign w:val="center"/>
          </w:tcPr>
          <w:p w14:paraId="69FF8AD1"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0B7D66A5" w14:textId="77777777" w:rsidR="000A0511" w:rsidRPr="000A0511" w:rsidRDefault="000A0511" w:rsidP="000A0511">
            <w:pPr>
              <w:jc w:val="both"/>
              <w:rPr>
                <w:rFonts w:ascii="Arial" w:eastAsia="Calibri" w:hAnsi="Arial" w:cs="Arial"/>
              </w:rPr>
            </w:pPr>
          </w:p>
        </w:tc>
      </w:tr>
      <w:tr w:rsidR="000A0511" w:rsidRPr="000A0511" w14:paraId="094FA866" w14:textId="77777777" w:rsidTr="000A0511">
        <w:tc>
          <w:tcPr>
            <w:tcW w:w="3681" w:type="dxa"/>
            <w:shd w:val="clear" w:color="auto" w:fill="D9D9D9"/>
            <w:vAlign w:val="center"/>
          </w:tcPr>
          <w:p w14:paraId="3A2DA377"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03E4E3C0"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7F01F637" w14:textId="77777777" w:rsidR="000A0511" w:rsidRPr="000A0511" w:rsidRDefault="000A0511" w:rsidP="000A0511">
            <w:pPr>
              <w:jc w:val="both"/>
              <w:rPr>
                <w:rFonts w:ascii="Arial" w:eastAsia="Calibri" w:hAnsi="Arial" w:cs="Arial"/>
              </w:rPr>
            </w:pPr>
          </w:p>
        </w:tc>
      </w:tr>
      <w:tr w:rsidR="000A0511" w:rsidRPr="000A0511" w14:paraId="4AED57D3" w14:textId="77777777" w:rsidTr="000A0511">
        <w:tc>
          <w:tcPr>
            <w:tcW w:w="3681" w:type="dxa"/>
            <w:shd w:val="clear" w:color="auto" w:fill="D9D9D9"/>
            <w:vAlign w:val="center"/>
          </w:tcPr>
          <w:p w14:paraId="4FFC13D1"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14910CB3" w14:textId="77777777" w:rsidR="000A0511" w:rsidRPr="000A0511" w:rsidRDefault="000A0511" w:rsidP="000A0511">
            <w:pPr>
              <w:jc w:val="both"/>
              <w:rPr>
                <w:rFonts w:ascii="Arial" w:eastAsia="Calibri" w:hAnsi="Arial" w:cs="Arial"/>
              </w:rPr>
            </w:pPr>
          </w:p>
          <w:p w14:paraId="1BA0E55A" w14:textId="77777777" w:rsidR="000A0511" w:rsidRPr="000A0511" w:rsidRDefault="000A0511" w:rsidP="000A0511">
            <w:pPr>
              <w:jc w:val="both"/>
              <w:rPr>
                <w:rFonts w:ascii="Arial" w:eastAsia="Calibri" w:hAnsi="Arial" w:cs="Arial"/>
              </w:rPr>
            </w:pPr>
          </w:p>
          <w:p w14:paraId="068B7BA0" w14:textId="77777777" w:rsidR="000A0511" w:rsidRPr="000A0511" w:rsidRDefault="000A0511" w:rsidP="000A0511">
            <w:pPr>
              <w:jc w:val="both"/>
              <w:rPr>
                <w:rFonts w:ascii="Arial" w:eastAsia="Calibri" w:hAnsi="Arial" w:cs="Arial"/>
              </w:rPr>
            </w:pPr>
          </w:p>
          <w:p w14:paraId="30125901" w14:textId="77777777" w:rsidR="000A0511" w:rsidRPr="000A0511" w:rsidRDefault="000A0511" w:rsidP="000A0511">
            <w:pPr>
              <w:jc w:val="both"/>
              <w:rPr>
                <w:rFonts w:ascii="Arial" w:eastAsia="Calibri" w:hAnsi="Arial" w:cs="Arial"/>
              </w:rPr>
            </w:pPr>
          </w:p>
        </w:tc>
      </w:tr>
    </w:tbl>
    <w:p w14:paraId="6D13F993" w14:textId="4DF1D168" w:rsidR="000A0511" w:rsidRDefault="000A0511" w:rsidP="00CB0694">
      <w:pPr>
        <w:spacing w:before="225" w:after="225" w:line="240" w:lineRule="auto"/>
        <w:rPr>
          <w:rFonts w:ascii="Arial" w:hAnsi="Arial" w:cs="Arial"/>
          <w:sz w:val="18"/>
          <w:szCs w:val="18"/>
        </w:rPr>
      </w:pPr>
    </w:p>
    <w:p w14:paraId="58113AEE" w14:textId="77777777" w:rsidR="000A0511" w:rsidRDefault="000A0511" w:rsidP="000A0511">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0A0511" w:rsidRPr="00CB0694" w14:paraId="545DC5FC" w14:textId="77777777" w:rsidTr="000A0511">
        <w:tc>
          <w:tcPr>
            <w:tcW w:w="9067" w:type="dxa"/>
            <w:gridSpan w:val="2"/>
            <w:shd w:val="clear" w:color="auto" w:fill="D9E2F3"/>
            <w:vAlign w:val="center"/>
          </w:tcPr>
          <w:p w14:paraId="280EA1B1" w14:textId="666C5BEA" w:rsidR="000A0511" w:rsidRPr="00CB0694" w:rsidRDefault="000A0511" w:rsidP="000A0511">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3</w:t>
            </w:r>
            <w:r w:rsidRPr="00CB0694">
              <w:rPr>
                <w:rFonts w:ascii="Arial" w:eastAsia="Calibri" w:hAnsi="Arial" w:cs="Arial"/>
                <w:b/>
              </w:rPr>
              <w:t xml:space="preserve">: </w:t>
            </w:r>
            <w:r>
              <w:rPr>
                <w:rFonts w:ascii="Arial" w:eastAsia="Calibri" w:hAnsi="Arial" w:cs="Arial"/>
                <w:b/>
              </w:rPr>
              <w:t>Pooblaščeni inženir načrtovanja vodnogospodarskih ureditev</w:t>
            </w:r>
          </w:p>
        </w:tc>
      </w:tr>
      <w:tr w:rsidR="000A0511" w:rsidRPr="00CB0694" w14:paraId="4A55DEA6" w14:textId="77777777" w:rsidTr="000A0511">
        <w:trPr>
          <w:trHeight w:val="548"/>
        </w:trPr>
        <w:tc>
          <w:tcPr>
            <w:tcW w:w="3543" w:type="dxa"/>
            <w:shd w:val="clear" w:color="auto" w:fill="D9D9D9"/>
            <w:vAlign w:val="center"/>
          </w:tcPr>
          <w:p w14:paraId="2C8147B7" w14:textId="77777777" w:rsidR="000A0511" w:rsidRPr="00CB0694" w:rsidRDefault="000A0511" w:rsidP="000A0511">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76A8F1EC" w14:textId="77777777" w:rsidR="000A0511" w:rsidRPr="00CB0694" w:rsidRDefault="000A0511" w:rsidP="000A0511">
            <w:pPr>
              <w:jc w:val="both"/>
              <w:rPr>
                <w:rFonts w:ascii="Arial" w:eastAsia="Calibri" w:hAnsi="Arial" w:cs="Arial"/>
              </w:rPr>
            </w:pPr>
          </w:p>
        </w:tc>
      </w:tr>
      <w:tr w:rsidR="000A0511" w:rsidRPr="00CB0694" w14:paraId="1E995AED" w14:textId="77777777" w:rsidTr="000A0511">
        <w:trPr>
          <w:trHeight w:val="445"/>
        </w:trPr>
        <w:tc>
          <w:tcPr>
            <w:tcW w:w="3543" w:type="dxa"/>
            <w:shd w:val="clear" w:color="auto" w:fill="D9D9D9"/>
            <w:vAlign w:val="center"/>
          </w:tcPr>
          <w:p w14:paraId="5B4B6024" w14:textId="77777777" w:rsidR="000A0511" w:rsidRPr="00CB0694" w:rsidRDefault="000A0511" w:rsidP="000A0511">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5"/>
            </w:r>
            <w:r w:rsidRPr="00CB0694">
              <w:rPr>
                <w:rFonts w:ascii="Arial" w:eastAsia="Calibri" w:hAnsi="Arial" w:cs="Arial"/>
                <w:b/>
              </w:rPr>
              <w:t>:</w:t>
            </w:r>
          </w:p>
        </w:tc>
        <w:tc>
          <w:tcPr>
            <w:tcW w:w="5524" w:type="dxa"/>
            <w:vAlign w:val="center"/>
          </w:tcPr>
          <w:p w14:paraId="75B43D1C" w14:textId="77777777" w:rsidR="000A0511" w:rsidRPr="00CB0694" w:rsidRDefault="000A0511" w:rsidP="000A0511">
            <w:pPr>
              <w:jc w:val="both"/>
              <w:rPr>
                <w:rFonts w:ascii="Arial" w:eastAsia="Calibri" w:hAnsi="Arial" w:cs="Arial"/>
              </w:rPr>
            </w:pPr>
          </w:p>
        </w:tc>
      </w:tr>
      <w:tr w:rsidR="000A0511" w:rsidRPr="00CB0694" w14:paraId="692B8D26" w14:textId="77777777" w:rsidTr="000A0511">
        <w:trPr>
          <w:trHeight w:val="445"/>
        </w:trPr>
        <w:tc>
          <w:tcPr>
            <w:tcW w:w="3543" w:type="dxa"/>
            <w:shd w:val="clear" w:color="auto" w:fill="D9D9D9"/>
            <w:vAlign w:val="center"/>
          </w:tcPr>
          <w:p w14:paraId="7C420465" w14:textId="77777777" w:rsidR="000A0511" w:rsidRPr="00CB0694" w:rsidRDefault="000A0511" w:rsidP="000A0511">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0BAF8FC7" w14:textId="77777777" w:rsidR="000A0511" w:rsidRPr="00CB0694" w:rsidRDefault="000A0511" w:rsidP="000A0511">
            <w:pPr>
              <w:jc w:val="both"/>
              <w:rPr>
                <w:rFonts w:ascii="Arial" w:eastAsia="Calibri" w:hAnsi="Arial" w:cs="Arial"/>
              </w:rPr>
            </w:pPr>
          </w:p>
        </w:tc>
      </w:tr>
      <w:tr w:rsidR="000A0511" w:rsidRPr="00CB0694" w14:paraId="21D4B69A" w14:textId="77777777" w:rsidTr="000A0511">
        <w:trPr>
          <w:trHeight w:val="474"/>
        </w:trPr>
        <w:tc>
          <w:tcPr>
            <w:tcW w:w="3543" w:type="dxa"/>
            <w:shd w:val="clear" w:color="auto" w:fill="D9D9D9"/>
            <w:vAlign w:val="center"/>
          </w:tcPr>
          <w:p w14:paraId="46D2CC10" w14:textId="77777777" w:rsidR="000A0511" w:rsidRPr="00CB0694" w:rsidRDefault="000A0511" w:rsidP="000A0511">
            <w:pPr>
              <w:rPr>
                <w:rFonts w:ascii="Arial" w:eastAsia="Calibri" w:hAnsi="Arial" w:cs="Arial"/>
                <w:b/>
              </w:rPr>
            </w:pPr>
            <w:r w:rsidRPr="00CB0694">
              <w:rPr>
                <w:rFonts w:ascii="Arial" w:eastAsia="Calibri" w:hAnsi="Arial" w:cs="Arial"/>
                <w:b/>
              </w:rPr>
              <w:lastRenderedPageBreak/>
              <w:t>Trenutna zaposlitev (skladno z merili)</w:t>
            </w:r>
            <w:r w:rsidRPr="00CB0694">
              <w:rPr>
                <w:rFonts w:ascii="Arial" w:eastAsia="Calibri" w:hAnsi="Arial" w:cs="Arial"/>
                <w:b/>
                <w:vertAlign w:val="superscript"/>
              </w:rPr>
              <w:footnoteReference w:id="6"/>
            </w:r>
            <w:r w:rsidRPr="00CB0694">
              <w:rPr>
                <w:rFonts w:ascii="Arial" w:eastAsia="Calibri" w:hAnsi="Arial" w:cs="Arial"/>
                <w:b/>
              </w:rPr>
              <w:t xml:space="preserve"> in funkcija:</w:t>
            </w:r>
          </w:p>
        </w:tc>
        <w:tc>
          <w:tcPr>
            <w:tcW w:w="5524" w:type="dxa"/>
            <w:vAlign w:val="center"/>
          </w:tcPr>
          <w:p w14:paraId="1FEB52D0" w14:textId="77777777" w:rsidR="000A0511" w:rsidRPr="00CB0694" w:rsidRDefault="000A0511" w:rsidP="000A0511">
            <w:pPr>
              <w:jc w:val="both"/>
              <w:rPr>
                <w:rFonts w:ascii="Arial" w:eastAsia="Calibri" w:hAnsi="Arial" w:cs="Arial"/>
              </w:rPr>
            </w:pPr>
          </w:p>
        </w:tc>
      </w:tr>
      <w:tr w:rsidR="000A0511" w:rsidRPr="00CB0694" w14:paraId="43970DA5" w14:textId="77777777" w:rsidTr="000A0511">
        <w:trPr>
          <w:trHeight w:val="474"/>
        </w:trPr>
        <w:tc>
          <w:tcPr>
            <w:tcW w:w="3543" w:type="dxa"/>
            <w:shd w:val="clear" w:color="auto" w:fill="D9D9D9"/>
            <w:vAlign w:val="center"/>
          </w:tcPr>
          <w:p w14:paraId="786DFEE5" w14:textId="77777777" w:rsidR="000A0511" w:rsidRPr="00CB0694" w:rsidRDefault="000A0511" w:rsidP="000A0511">
            <w:pPr>
              <w:rPr>
                <w:rFonts w:ascii="Arial" w:eastAsia="Calibri" w:hAnsi="Arial" w:cs="Arial"/>
              </w:rPr>
            </w:pPr>
            <w:r w:rsidRPr="00CB0694">
              <w:rPr>
                <w:rFonts w:ascii="Arial" w:eastAsia="Calibri" w:hAnsi="Arial" w:cs="Arial"/>
                <w:b/>
                <w:bCs/>
              </w:rPr>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7"/>
            </w:r>
            <w:r w:rsidRPr="00CB0694">
              <w:rPr>
                <w:rFonts w:ascii="Arial" w:eastAsia="Calibri" w:hAnsi="Arial" w:cs="Arial"/>
                <w:b/>
                <w:bCs/>
              </w:rPr>
              <w:t>:</w:t>
            </w:r>
          </w:p>
        </w:tc>
        <w:tc>
          <w:tcPr>
            <w:tcW w:w="5524" w:type="dxa"/>
            <w:vAlign w:val="center"/>
          </w:tcPr>
          <w:p w14:paraId="2ED885F0" w14:textId="77777777" w:rsidR="000A0511" w:rsidRPr="00CB0694" w:rsidRDefault="000A0511" w:rsidP="000A0511">
            <w:pPr>
              <w:jc w:val="both"/>
              <w:rPr>
                <w:rFonts w:ascii="Arial" w:eastAsia="Calibri" w:hAnsi="Arial" w:cs="Arial"/>
              </w:rPr>
            </w:pPr>
          </w:p>
        </w:tc>
      </w:tr>
      <w:tr w:rsidR="000A0511" w:rsidRPr="00CB0694" w14:paraId="19662696" w14:textId="77777777" w:rsidTr="000A0511">
        <w:trPr>
          <w:trHeight w:val="474"/>
        </w:trPr>
        <w:tc>
          <w:tcPr>
            <w:tcW w:w="3543" w:type="dxa"/>
            <w:shd w:val="clear" w:color="auto" w:fill="D9D9D9"/>
            <w:vAlign w:val="center"/>
          </w:tcPr>
          <w:p w14:paraId="14F35B65" w14:textId="77777777" w:rsidR="000A0511" w:rsidRPr="00CB0694" w:rsidRDefault="000A0511" w:rsidP="000A0511">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5705ED1C" w14:textId="77777777" w:rsidR="000A0511" w:rsidRPr="00CB0694" w:rsidRDefault="000A0511" w:rsidP="000A0511">
            <w:pPr>
              <w:jc w:val="both"/>
              <w:rPr>
                <w:rFonts w:ascii="Arial" w:eastAsia="Calibri" w:hAnsi="Arial" w:cs="Arial"/>
              </w:rPr>
            </w:pPr>
          </w:p>
        </w:tc>
      </w:tr>
      <w:tr w:rsidR="000A0511" w:rsidRPr="00CB0694" w14:paraId="0CD1E112" w14:textId="77777777" w:rsidTr="000A0511">
        <w:trPr>
          <w:trHeight w:val="474"/>
        </w:trPr>
        <w:tc>
          <w:tcPr>
            <w:tcW w:w="3543" w:type="dxa"/>
            <w:shd w:val="clear" w:color="auto" w:fill="D9D9D9"/>
            <w:vAlign w:val="center"/>
          </w:tcPr>
          <w:p w14:paraId="7EE3130B"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85E82EE" w14:textId="77777777" w:rsidR="000A0511" w:rsidRPr="00CB0694" w:rsidRDefault="000A0511" w:rsidP="000A0511">
            <w:pPr>
              <w:jc w:val="both"/>
              <w:rPr>
                <w:rFonts w:ascii="Arial" w:eastAsia="Calibri" w:hAnsi="Arial" w:cs="Arial"/>
              </w:rPr>
            </w:pPr>
          </w:p>
        </w:tc>
      </w:tr>
    </w:tbl>
    <w:p w14:paraId="6AB425A3" w14:textId="77777777" w:rsidR="000A0511" w:rsidRDefault="000A0511" w:rsidP="000A0511">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0A0511" w:rsidRPr="00A26F8F" w14:paraId="62BA7930" w14:textId="77777777" w:rsidTr="003F13D0">
        <w:tc>
          <w:tcPr>
            <w:tcW w:w="9067" w:type="dxa"/>
            <w:shd w:val="clear" w:color="auto" w:fill="FBD4B4" w:themeFill="accent6" w:themeFillTint="66"/>
            <w:vAlign w:val="center"/>
          </w:tcPr>
          <w:p w14:paraId="1C14BD9A" w14:textId="77777777" w:rsidR="000A0511" w:rsidRPr="00A26F8F" w:rsidRDefault="000A0511"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0A0511" w:rsidRPr="00CB0694" w14:paraId="268A756F" w14:textId="77777777" w:rsidTr="000A0511">
        <w:trPr>
          <w:trHeight w:val="445"/>
        </w:trPr>
        <w:tc>
          <w:tcPr>
            <w:tcW w:w="3577" w:type="dxa"/>
            <w:shd w:val="clear" w:color="auto" w:fill="D9D9D9"/>
            <w:vAlign w:val="center"/>
          </w:tcPr>
          <w:p w14:paraId="26C801C7" w14:textId="77777777" w:rsidR="000A0511" w:rsidRPr="00CB0694" w:rsidRDefault="000A0511" w:rsidP="000A0511">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61F8F2E0" w14:textId="77777777" w:rsidR="000A0511" w:rsidRPr="00CB0694" w:rsidRDefault="000A0511" w:rsidP="000A0511">
            <w:pPr>
              <w:jc w:val="both"/>
              <w:rPr>
                <w:rFonts w:ascii="Arial" w:eastAsia="Calibri" w:hAnsi="Arial" w:cs="Arial"/>
              </w:rPr>
            </w:pPr>
          </w:p>
        </w:tc>
      </w:tr>
      <w:tr w:rsidR="000A0511" w:rsidRPr="00CB0694" w14:paraId="4C16C245" w14:textId="77777777" w:rsidTr="000A0511">
        <w:tc>
          <w:tcPr>
            <w:tcW w:w="3577" w:type="dxa"/>
            <w:shd w:val="clear" w:color="auto" w:fill="D9D9D9"/>
            <w:vAlign w:val="center"/>
          </w:tcPr>
          <w:p w14:paraId="28C7F90B" w14:textId="77777777" w:rsidR="000A0511" w:rsidRPr="00CB0694" w:rsidRDefault="000A0511" w:rsidP="000A0511">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1AA9ED0C" w14:textId="77777777" w:rsidR="000A0511" w:rsidRPr="00CB0694" w:rsidRDefault="000A0511" w:rsidP="000A0511">
            <w:pPr>
              <w:jc w:val="both"/>
              <w:rPr>
                <w:rFonts w:ascii="Arial" w:eastAsia="Calibri" w:hAnsi="Arial" w:cs="Arial"/>
              </w:rPr>
            </w:pPr>
          </w:p>
          <w:p w14:paraId="03F794DE" w14:textId="77777777" w:rsidR="000A0511" w:rsidRPr="00CB0694" w:rsidRDefault="000A0511" w:rsidP="000A0511">
            <w:pPr>
              <w:jc w:val="both"/>
              <w:rPr>
                <w:rFonts w:ascii="Arial" w:eastAsia="Calibri" w:hAnsi="Arial" w:cs="Arial"/>
              </w:rPr>
            </w:pPr>
          </w:p>
        </w:tc>
      </w:tr>
      <w:tr w:rsidR="000A0511" w:rsidRPr="00CB0694" w14:paraId="326998DA" w14:textId="77777777" w:rsidTr="000A0511">
        <w:trPr>
          <w:trHeight w:val="474"/>
        </w:trPr>
        <w:tc>
          <w:tcPr>
            <w:tcW w:w="3577" w:type="dxa"/>
            <w:shd w:val="clear" w:color="auto" w:fill="D9D9D9"/>
            <w:vAlign w:val="center"/>
          </w:tcPr>
          <w:p w14:paraId="20279EB2" w14:textId="77777777" w:rsidR="000A0511" w:rsidRPr="00CB0694" w:rsidRDefault="000A0511" w:rsidP="000A0511">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2AFFCD09" w14:textId="77777777" w:rsidR="000A0511" w:rsidRPr="00CB0694" w:rsidRDefault="000A0511" w:rsidP="000A0511">
            <w:pPr>
              <w:jc w:val="both"/>
              <w:rPr>
                <w:rFonts w:ascii="Arial" w:eastAsia="Calibri" w:hAnsi="Arial" w:cs="Arial"/>
              </w:rPr>
            </w:pPr>
          </w:p>
        </w:tc>
      </w:tr>
      <w:tr w:rsidR="000A0511" w:rsidRPr="00CB0694" w14:paraId="56E0DFB9" w14:textId="77777777" w:rsidTr="000A0511">
        <w:tc>
          <w:tcPr>
            <w:tcW w:w="3577" w:type="dxa"/>
            <w:shd w:val="clear" w:color="auto" w:fill="D9D9D9"/>
            <w:vAlign w:val="center"/>
          </w:tcPr>
          <w:p w14:paraId="1819C115"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Datum izvedbe </w:t>
            </w:r>
          </w:p>
          <w:p w14:paraId="2F110CF6" w14:textId="77777777" w:rsidR="000A0511" w:rsidRPr="00CB0694" w:rsidRDefault="000A0511" w:rsidP="000A0511">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3C2AF409" w14:textId="77777777" w:rsidR="000A0511" w:rsidRPr="00CB0694" w:rsidRDefault="000A0511" w:rsidP="000A0511">
            <w:pPr>
              <w:jc w:val="both"/>
              <w:rPr>
                <w:rFonts w:ascii="Arial" w:eastAsia="Calibri" w:hAnsi="Arial" w:cs="Arial"/>
              </w:rPr>
            </w:pPr>
          </w:p>
        </w:tc>
      </w:tr>
      <w:tr w:rsidR="000A0511" w:rsidRPr="00CB0694" w14:paraId="326D1BBE" w14:textId="77777777" w:rsidTr="000A0511">
        <w:tc>
          <w:tcPr>
            <w:tcW w:w="3577" w:type="dxa"/>
            <w:shd w:val="clear" w:color="auto" w:fill="D9D9D9"/>
            <w:vAlign w:val="center"/>
          </w:tcPr>
          <w:p w14:paraId="0BF3AFFA" w14:textId="77777777" w:rsidR="000A0511" w:rsidRPr="00CB0694" w:rsidRDefault="000A0511" w:rsidP="000A0511">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1EB2AF49" w14:textId="77777777" w:rsidR="000A0511" w:rsidRPr="00CB0694" w:rsidRDefault="000A0511" w:rsidP="000A0511">
            <w:pPr>
              <w:jc w:val="both"/>
              <w:rPr>
                <w:rFonts w:ascii="Arial" w:eastAsia="Calibri" w:hAnsi="Arial" w:cs="Arial"/>
              </w:rPr>
            </w:pPr>
          </w:p>
          <w:p w14:paraId="47FB5677" w14:textId="77777777" w:rsidR="000A0511" w:rsidRPr="00CB0694" w:rsidRDefault="000A0511" w:rsidP="000A0511">
            <w:pPr>
              <w:jc w:val="both"/>
              <w:rPr>
                <w:rFonts w:ascii="Arial" w:eastAsia="Calibri" w:hAnsi="Arial" w:cs="Arial"/>
              </w:rPr>
            </w:pPr>
          </w:p>
          <w:p w14:paraId="1030EFFF" w14:textId="77777777" w:rsidR="000A0511" w:rsidRPr="00CB0694" w:rsidRDefault="000A0511" w:rsidP="000A0511">
            <w:pPr>
              <w:jc w:val="both"/>
              <w:rPr>
                <w:rFonts w:ascii="Arial" w:eastAsia="Calibri" w:hAnsi="Arial" w:cs="Arial"/>
              </w:rPr>
            </w:pPr>
          </w:p>
          <w:p w14:paraId="4073B82B" w14:textId="77777777" w:rsidR="000A0511" w:rsidRPr="00CB0694" w:rsidRDefault="000A0511" w:rsidP="000A0511">
            <w:pPr>
              <w:jc w:val="both"/>
              <w:rPr>
                <w:rFonts w:ascii="Arial" w:eastAsia="Calibri" w:hAnsi="Arial" w:cs="Arial"/>
              </w:rPr>
            </w:pPr>
          </w:p>
        </w:tc>
      </w:tr>
    </w:tbl>
    <w:p w14:paraId="1ECE24DD" w14:textId="77777777" w:rsidR="000A0511" w:rsidRDefault="000A0511" w:rsidP="000A0511">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43BC1507" w14:textId="77777777" w:rsidTr="000A0511">
        <w:trPr>
          <w:trHeight w:val="445"/>
        </w:trPr>
        <w:tc>
          <w:tcPr>
            <w:tcW w:w="3681" w:type="dxa"/>
            <w:shd w:val="clear" w:color="auto" w:fill="D9D9D9"/>
            <w:vAlign w:val="center"/>
          </w:tcPr>
          <w:p w14:paraId="6568E7C8"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0490D806" w14:textId="77777777" w:rsidR="000A0511" w:rsidRPr="000A0511" w:rsidRDefault="000A0511" w:rsidP="000A0511">
            <w:pPr>
              <w:jc w:val="both"/>
              <w:rPr>
                <w:rFonts w:ascii="Arial" w:eastAsia="Calibri" w:hAnsi="Arial" w:cs="Arial"/>
              </w:rPr>
            </w:pPr>
          </w:p>
        </w:tc>
      </w:tr>
      <w:tr w:rsidR="000A0511" w:rsidRPr="000A0511" w14:paraId="0B3F2C76" w14:textId="77777777" w:rsidTr="000A0511">
        <w:tc>
          <w:tcPr>
            <w:tcW w:w="3681" w:type="dxa"/>
            <w:shd w:val="clear" w:color="auto" w:fill="D9D9D9"/>
            <w:vAlign w:val="center"/>
          </w:tcPr>
          <w:p w14:paraId="217F85E3"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34400EDC" w14:textId="77777777" w:rsidR="000A0511" w:rsidRPr="000A0511" w:rsidRDefault="000A0511" w:rsidP="000A0511">
            <w:pPr>
              <w:jc w:val="both"/>
              <w:rPr>
                <w:rFonts w:ascii="Arial" w:eastAsia="Calibri" w:hAnsi="Arial" w:cs="Arial"/>
              </w:rPr>
            </w:pPr>
          </w:p>
          <w:p w14:paraId="1886ED02" w14:textId="77777777" w:rsidR="000A0511" w:rsidRPr="000A0511" w:rsidRDefault="000A0511" w:rsidP="000A0511">
            <w:pPr>
              <w:jc w:val="both"/>
              <w:rPr>
                <w:rFonts w:ascii="Arial" w:eastAsia="Calibri" w:hAnsi="Arial" w:cs="Arial"/>
              </w:rPr>
            </w:pPr>
          </w:p>
        </w:tc>
      </w:tr>
      <w:tr w:rsidR="000A0511" w:rsidRPr="000A0511" w14:paraId="5F91DDBA" w14:textId="77777777" w:rsidTr="000A0511">
        <w:trPr>
          <w:trHeight w:val="474"/>
        </w:trPr>
        <w:tc>
          <w:tcPr>
            <w:tcW w:w="3681" w:type="dxa"/>
            <w:shd w:val="clear" w:color="auto" w:fill="D9D9D9"/>
            <w:vAlign w:val="center"/>
          </w:tcPr>
          <w:p w14:paraId="11997054"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4677089A" w14:textId="77777777" w:rsidR="000A0511" w:rsidRPr="000A0511" w:rsidRDefault="000A0511" w:rsidP="000A0511">
            <w:pPr>
              <w:jc w:val="both"/>
              <w:rPr>
                <w:rFonts w:ascii="Arial" w:eastAsia="Calibri" w:hAnsi="Arial" w:cs="Arial"/>
              </w:rPr>
            </w:pPr>
          </w:p>
        </w:tc>
      </w:tr>
      <w:tr w:rsidR="000A0511" w:rsidRPr="000A0511" w14:paraId="07A3C3C9" w14:textId="77777777" w:rsidTr="000A0511">
        <w:tc>
          <w:tcPr>
            <w:tcW w:w="3681" w:type="dxa"/>
            <w:shd w:val="clear" w:color="auto" w:fill="D9D9D9"/>
            <w:vAlign w:val="center"/>
          </w:tcPr>
          <w:p w14:paraId="79F403FB"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2149A51A"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214FA619" w14:textId="77777777" w:rsidR="000A0511" w:rsidRPr="000A0511" w:rsidRDefault="000A0511" w:rsidP="000A0511">
            <w:pPr>
              <w:jc w:val="both"/>
              <w:rPr>
                <w:rFonts w:ascii="Arial" w:eastAsia="Calibri" w:hAnsi="Arial" w:cs="Arial"/>
              </w:rPr>
            </w:pPr>
          </w:p>
        </w:tc>
      </w:tr>
      <w:tr w:rsidR="000A0511" w:rsidRPr="000A0511" w14:paraId="220C4CDB" w14:textId="77777777" w:rsidTr="000A0511">
        <w:tc>
          <w:tcPr>
            <w:tcW w:w="3681" w:type="dxa"/>
            <w:shd w:val="clear" w:color="auto" w:fill="D9D9D9"/>
            <w:vAlign w:val="center"/>
          </w:tcPr>
          <w:p w14:paraId="309A9A10"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36151973" w14:textId="77777777" w:rsidR="000A0511" w:rsidRPr="000A0511" w:rsidRDefault="000A0511" w:rsidP="000A0511">
            <w:pPr>
              <w:jc w:val="both"/>
              <w:rPr>
                <w:rFonts w:ascii="Arial" w:eastAsia="Calibri" w:hAnsi="Arial" w:cs="Arial"/>
              </w:rPr>
            </w:pPr>
          </w:p>
          <w:p w14:paraId="627E2F1C" w14:textId="77777777" w:rsidR="000A0511" w:rsidRPr="000A0511" w:rsidRDefault="000A0511" w:rsidP="000A0511">
            <w:pPr>
              <w:jc w:val="both"/>
              <w:rPr>
                <w:rFonts w:ascii="Arial" w:eastAsia="Calibri" w:hAnsi="Arial" w:cs="Arial"/>
              </w:rPr>
            </w:pPr>
          </w:p>
          <w:p w14:paraId="1DE23950" w14:textId="77777777" w:rsidR="000A0511" w:rsidRPr="000A0511" w:rsidRDefault="000A0511" w:rsidP="000A0511">
            <w:pPr>
              <w:jc w:val="both"/>
              <w:rPr>
                <w:rFonts w:ascii="Arial" w:eastAsia="Calibri" w:hAnsi="Arial" w:cs="Arial"/>
              </w:rPr>
            </w:pPr>
          </w:p>
          <w:p w14:paraId="0ABD7A5F" w14:textId="77777777" w:rsidR="000A0511" w:rsidRPr="000A0511" w:rsidRDefault="000A0511" w:rsidP="000A0511">
            <w:pPr>
              <w:jc w:val="both"/>
              <w:rPr>
                <w:rFonts w:ascii="Arial" w:eastAsia="Calibri" w:hAnsi="Arial" w:cs="Arial"/>
              </w:rPr>
            </w:pPr>
          </w:p>
        </w:tc>
      </w:tr>
    </w:tbl>
    <w:p w14:paraId="33ED54DE" w14:textId="77777777" w:rsidR="000A0511" w:rsidRDefault="000A0511" w:rsidP="000A0511">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0A0511" w:rsidRPr="00CB0694" w14:paraId="5241EDD9" w14:textId="77777777" w:rsidTr="000A0511">
        <w:tc>
          <w:tcPr>
            <w:tcW w:w="9067" w:type="dxa"/>
            <w:gridSpan w:val="2"/>
            <w:shd w:val="clear" w:color="auto" w:fill="D9E2F3"/>
            <w:vAlign w:val="center"/>
          </w:tcPr>
          <w:p w14:paraId="4B9946E7" w14:textId="503EDEF6" w:rsidR="000A0511" w:rsidRPr="00CB0694" w:rsidRDefault="000A0511" w:rsidP="000A0511">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4</w:t>
            </w:r>
            <w:r w:rsidRPr="00CB0694">
              <w:rPr>
                <w:rFonts w:ascii="Arial" w:eastAsia="Calibri" w:hAnsi="Arial" w:cs="Arial"/>
                <w:b/>
              </w:rPr>
              <w:t xml:space="preserve">: </w:t>
            </w:r>
            <w:r>
              <w:rPr>
                <w:rFonts w:ascii="Arial" w:eastAsia="Calibri" w:hAnsi="Arial" w:cs="Arial"/>
                <w:b/>
              </w:rPr>
              <w:t>Pooblaščeni inženir načrtovanja elektro instalacij in opreme v okviru objektov vodne infrastrukture</w:t>
            </w:r>
          </w:p>
        </w:tc>
      </w:tr>
      <w:tr w:rsidR="000A0511" w:rsidRPr="00CB0694" w14:paraId="480E1E4A" w14:textId="77777777" w:rsidTr="000A0511">
        <w:trPr>
          <w:trHeight w:val="548"/>
        </w:trPr>
        <w:tc>
          <w:tcPr>
            <w:tcW w:w="3543" w:type="dxa"/>
            <w:shd w:val="clear" w:color="auto" w:fill="D9D9D9"/>
            <w:vAlign w:val="center"/>
          </w:tcPr>
          <w:p w14:paraId="464E872E" w14:textId="77777777" w:rsidR="000A0511" w:rsidRPr="00CB0694" w:rsidRDefault="000A0511" w:rsidP="000A0511">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4DA4D863" w14:textId="77777777" w:rsidR="000A0511" w:rsidRPr="00CB0694" w:rsidRDefault="000A0511" w:rsidP="000A0511">
            <w:pPr>
              <w:jc w:val="both"/>
              <w:rPr>
                <w:rFonts w:ascii="Arial" w:eastAsia="Calibri" w:hAnsi="Arial" w:cs="Arial"/>
              </w:rPr>
            </w:pPr>
          </w:p>
        </w:tc>
      </w:tr>
      <w:tr w:rsidR="000A0511" w:rsidRPr="00CB0694" w14:paraId="217B28E0" w14:textId="77777777" w:rsidTr="000A0511">
        <w:trPr>
          <w:trHeight w:val="445"/>
        </w:trPr>
        <w:tc>
          <w:tcPr>
            <w:tcW w:w="3543" w:type="dxa"/>
            <w:shd w:val="clear" w:color="auto" w:fill="D9D9D9"/>
            <w:vAlign w:val="center"/>
          </w:tcPr>
          <w:p w14:paraId="60ACCBEE" w14:textId="77777777" w:rsidR="000A0511" w:rsidRPr="00CB0694" w:rsidRDefault="000A0511" w:rsidP="000A0511">
            <w:pPr>
              <w:rPr>
                <w:rFonts w:ascii="Arial" w:eastAsia="Calibri" w:hAnsi="Arial" w:cs="Arial"/>
                <w:b/>
              </w:rPr>
            </w:pPr>
            <w:r w:rsidRPr="00CB0694">
              <w:rPr>
                <w:rFonts w:ascii="Arial" w:eastAsia="Calibri" w:hAnsi="Arial" w:cs="Arial"/>
                <w:b/>
              </w:rPr>
              <w:lastRenderedPageBreak/>
              <w:t>Izobrazba (stopnja in smer, raven izobrazbe skladno z merili)</w:t>
            </w:r>
            <w:r w:rsidRPr="00CB0694">
              <w:rPr>
                <w:rFonts w:ascii="Arial" w:eastAsia="Calibri" w:hAnsi="Arial" w:cs="Arial"/>
                <w:b/>
                <w:vertAlign w:val="superscript"/>
              </w:rPr>
              <w:footnoteReference w:id="8"/>
            </w:r>
            <w:r w:rsidRPr="00CB0694">
              <w:rPr>
                <w:rFonts w:ascii="Arial" w:eastAsia="Calibri" w:hAnsi="Arial" w:cs="Arial"/>
                <w:b/>
              </w:rPr>
              <w:t>:</w:t>
            </w:r>
          </w:p>
        </w:tc>
        <w:tc>
          <w:tcPr>
            <w:tcW w:w="5524" w:type="dxa"/>
            <w:vAlign w:val="center"/>
          </w:tcPr>
          <w:p w14:paraId="60185B80" w14:textId="77777777" w:rsidR="000A0511" w:rsidRPr="00CB0694" w:rsidRDefault="000A0511" w:rsidP="000A0511">
            <w:pPr>
              <w:jc w:val="both"/>
              <w:rPr>
                <w:rFonts w:ascii="Arial" w:eastAsia="Calibri" w:hAnsi="Arial" w:cs="Arial"/>
              </w:rPr>
            </w:pPr>
          </w:p>
        </w:tc>
      </w:tr>
      <w:tr w:rsidR="000A0511" w:rsidRPr="00CB0694" w14:paraId="7C46F7BE" w14:textId="77777777" w:rsidTr="000A0511">
        <w:trPr>
          <w:trHeight w:val="445"/>
        </w:trPr>
        <w:tc>
          <w:tcPr>
            <w:tcW w:w="3543" w:type="dxa"/>
            <w:shd w:val="clear" w:color="auto" w:fill="D9D9D9"/>
            <w:vAlign w:val="center"/>
          </w:tcPr>
          <w:p w14:paraId="0CDBD805" w14:textId="77777777" w:rsidR="000A0511" w:rsidRPr="00CB0694" w:rsidRDefault="000A0511" w:rsidP="000A0511">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68FAE598" w14:textId="77777777" w:rsidR="000A0511" w:rsidRPr="00CB0694" w:rsidRDefault="000A0511" w:rsidP="000A0511">
            <w:pPr>
              <w:jc w:val="both"/>
              <w:rPr>
                <w:rFonts w:ascii="Arial" w:eastAsia="Calibri" w:hAnsi="Arial" w:cs="Arial"/>
              </w:rPr>
            </w:pPr>
          </w:p>
        </w:tc>
      </w:tr>
      <w:tr w:rsidR="000A0511" w:rsidRPr="00CB0694" w14:paraId="68FC83C1" w14:textId="77777777" w:rsidTr="000A0511">
        <w:trPr>
          <w:trHeight w:val="474"/>
        </w:trPr>
        <w:tc>
          <w:tcPr>
            <w:tcW w:w="3543" w:type="dxa"/>
            <w:shd w:val="clear" w:color="auto" w:fill="D9D9D9"/>
            <w:vAlign w:val="center"/>
          </w:tcPr>
          <w:p w14:paraId="499B3A12" w14:textId="77777777" w:rsidR="000A0511" w:rsidRPr="00CB0694" w:rsidRDefault="000A0511" w:rsidP="000A0511">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9"/>
            </w:r>
            <w:r w:rsidRPr="00CB0694">
              <w:rPr>
                <w:rFonts w:ascii="Arial" w:eastAsia="Calibri" w:hAnsi="Arial" w:cs="Arial"/>
                <w:b/>
              </w:rPr>
              <w:t xml:space="preserve"> in funkcija:</w:t>
            </w:r>
          </w:p>
        </w:tc>
        <w:tc>
          <w:tcPr>
            <w:tcW w:w="5524" w:type="dxa"/>
            <w:vAlign w:val="center"/>
          </w:tcPr>
          <w:p w14:paraId="630F9CBA" w14:textId="77777777" w:rsidR="000A0511" w:rsidRPr="00CB0694" w:rsidRDefault="000A0511" w:rsidP="000A0511">
            <w:pPr>
              <w:jc w:val="both"/>
              <w:rPr>
                <w:rFonts w:ascii="Arial" w:eastAsia="Calibri" w:hAnsi="Arial" w:cs="Arial"/>
              </w:rPr>
            </w:pPr>
          </w:p>
        </w:tc>
      </w:tr>
      <w:tr w:rsidR="000A0511" w:rsidRPr="00CB0694" w14:paraId="4B9B20C5" w14:textId="77777777" w:rsidTr="000A0511">
        <w:trPr>
          <w:trHeight w:val="474"/>
        </w:trPr>
        <w:tc>
          <w:tcPr>
            <w:tcW w:w="3543" w:type="dxa"/>
            <w:shd w:val="clear" w:color="auto" w:fill="D9D9D9"/>
            <w:vAlign w:val="center"/>
          </w:tcPr>
          <w:p w14:paraId="3A576A71" w14:textId="77777777" w:rsidR="000A0511" w:rsidRPr="00CB0694" w:rsidRDefault="000A0511" w:rsidP="000A0511">
            <w:pPr>
              <w:rPr>
                <w:rFonts w:ascii="Arial" w:eastAsia="Calibri" w:hAnsi="Arial" w:cs="Arial"/>
              </w:rPr>
            </w:pPr>
            <w:r w:rsidRPr="00CB0694">
              <w:rPr>
                <w:rFonts w:ascii="Arial" w:eastAsia="Calibri" w:hAnsi="Arial" w:cs="Arial"/>
                <w:b/>
                <w:bCs/>
              </w:rPr>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10"/>
            </w:r>
            <w:r w:rsidRPr="00CB0694">
              <w:rPr>
                <w:rFonts w:ascii="Arial" w:eastAsia="Calibri" w:hAnsi="Arial" w:cs="Arial"/>
                <w:b/>
                <w:bCs/>
              </w:rPr>
              <w:t>:</w:t>
            </w:r>
          </w:p>
        </w:tc>
        <w:tc>
          <w:tcPr>
            <w:tcW w:w="5524" w:type="dxa"/>
            <w:vAlign w:val="center"/>
          </w:tcPr>
          <w:p w14:paraId="469B3709" w14:textId="77777777" w:rsidR="000A0511" w:rsidRPr="00CB0694" w:rsidRDefault="000A0511" w:rsidP="000A0511">
            <w:pPr>
              <w:jc w:val="both"/>
              <w:rPr>
                <w:rFonts w:ascii="Arial" w:eastAsia="Calibri" w:hAnsi="Arial" w:cs="Arial"/>
              </w:rPr>
            </w:pPr>
          </w:p>
        </w:tc>
      </w:tr>
      <w:tr w:rsidR="000A0511" w:rsidRPr="00CB0694" w14:paraId="123F3E0F" w14:textId="77777777" w:rsidTr="000A0511">
        <w:trPr>
          <w:trHeight w:val="474"/>
        </w:trPr>
        <w:tc>
          <w:tcPr>
            <w:tcW w:w="3543" w:type="dxa"/>
            <w:shd w:val="clear" w:color="auto" w:fill="D9D9D9"/>
            <w:vAlign w:val="center"/>
          </w:tcPr>
          <w:p w14:paraId="194510DE" w14:textId="77777777" w:rsidR="000A0511" w:rsidRPr="00CB0694" w:rsidRDefault="000A0511" w:rsidP="000A0511">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09A4CC53" w14:textId="77777777" w:rsidR="000A0511" w:rsidRPr="00CB0694" w:rsidRDefault="000A0511" w:rsidP="000A0511">
            <w:pPr>
              <w:jc w:val="both"/>
              <w:rPr>
                <w:rFonts w:ascii="Arial" w:eastAsia="Calibri" w:hAnsi="Arial" w:cs="Arial"/>
              </w:rPr>
            </w:pPr>
          </w:p>
        </w:tc>
      </w:tr>
      <w:tr w:rsidR="000A0511" w:rsidRPr="00CB0694" w14:paraId="538FAD7C" w14:textId="77777777" w:rsidTr="000A0511">
        <w:trPr>
          <w:trHeight w:val="474"/>
        </w:trPr>
        <w:tc>
          <w:tcPr>
            <w:tcW w:w="3543" w:type="dxa"/>
            <w:shd w:val="clear" w:color="auto" w:fill="D9D9D9"/>
            <w:vAlign w:val="center"/>
          </w:tcPr>
          <w:p w14:paraId="1F3C77E1"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DCFAF94" w14:textId="77777777" w:rsidR="000A0511" w:rsidRPr="00CB0694" w:rsidRDefault="000A0511" w:rsidP="000A0511">
            <w:pPr>
              <w:jc w:val="both"/>
              <w:rPr>
                <w:rFonts w:ascii="Arial" w:eastAsia="Calibri" w:hAnsi="Arial" w:cs="Arial"/>
              </w:rPr>
            </w:pPr>
          </w:p>
        </w:tc>
      </w:tr>
    </w:tbl>
    <w:p w14:paraId="49FF5D77" w14:textId="77777777" w:rsidR="000A0511" w:rsidRDefault="000A0511" w:rsidP="000A0511">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0A0511" w:rsidRPr="00A26F8F" w14:paraId="07EAB59E" w14:textId="77777777" w:rsidTr="003F13D0">
        <w:tc>
          <w:tcPr>
            <w:tcW w:w="9067" w:type="dxa"/>
            <w:shd w:val="clear" w:color="auto" w:fill="FBD4B4" w:themeFill="accent6" w:themeFillTint="66"/>
            <w:vAlign w:val="center"/>
          </w:tcPr>
          <w:p w14:paraId="64B17BE4" w14:textId="77777777" w:rsidR="000A0511" w:rsidRPr="00A26F8F" w:rsidRDefault="000A0511" w:rsidP="000A0511">
            <w:pPr>
              <w:rPr>
                <w:rFonts w:ascii="Arial" w:hAnsi="Arial" w:cs="Arial"/>
                <w:b/>
              </w:rPr>
            </w:pPr>
            <w:r w:rsidRPr="00A26F8F">
              <w:rPr>
                <w:rFonts w:ascii="Arial" w:hAnsi="Arial" w:cs="Arial"/>
                <w:b/>
              </w:rPr>
              <w:t xml:space="preserve">Izpolnjevanje pogojev glede strokovne </w:t>
            </w:r>
            <w:r w:rsidRPr="003F13D0">
              <w:rPr>
                <w:rFonts w:ascii="Arial" w:hAnsi="Arial" w:cs="Arial"/>
                <w:b/>
                <w:shd w:val="clear" w:color="auto" w:fill="FBD4B4" w:themeFill="accent6" w:themeFillTint="66"/>
              </w:rPr>
              <w:t>sposobnosti</w:t>
            </w:r>
            <w:r w:rsidRPr="00A26F8F">
              <w:rPr>
                <w:rFonts w:ascii="Arial" w:hAnsi="Arial" w:cs="Arial"/>
                <w:b/>
              </w:rPr>
              <w:t>:</w:t>
            </w:r>
          </w:p>
        </w:tc>
      </w:tr>
    </w:tbl>
    <w:tbl>
      <w:tblPr>
        <w:tblStyle w:val="Tabelamrea6"/>
        <w:tblW w:w="9067" w:type="dxa"/>
        <w:tblLook w:val="04A0" w:firstRow="1" w:lastRow="0" w:firstColumn="1" w:lastColumn="0" w:noHBand="0" w:noVBand="1"/>
      </w:tblPr>
      <w:tblGrid>
        <w:gridCol w:w="3577"/>
        <w:gridCol w:w="5490"/>
      </w:tblGrid>
      <w:tr w:rsidR="000A0511" w:rsidRPr="00CB0694" w14:paraId="49D17B36" w14:textId="77777777" w:rsidTr="000A0511">
        <w:trPr>
          <w:trHeight w:val="445"/>
        </w:trPr>
        <w:tc>
          <w:tcPr>
            <w:tcW w:w="3577" w:type="dxa"/>
            <w:shd w:val="clear" w:color="auto" w:fill="D9D9D9"/>
            <w:vAlign w:val="center"/>
          </w:tcPr>
          <w:p w14:paraId="5246356E" w14:textId="77777777" w:rsidR="000A0511" w:rsidRPr="00CB0694" w:rsidRDefault="000A0511" w:rsidP="000A0511">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6A7C9E4A" w14:textId="77777777" w:rsidR="000A0511" w:rsidRPr="00CB0694" w:rsidRDefault="000A0511" w:rsidP="000A0511">
            <w:pPr>
              <w:jc w:val="both"/>
              <w:rPr>
                <w:rFonts w:ascii="Arial" w:eastAsia="Calibri" w:hAnsi="Arial" w:cs="Arial"/>
              </w:rPr>
            </w:pPr>
          </w:p>
        </w:tc>
      </w:tr>
      <w:tr w:rsidR="000A0511" w:rsidRPr="00CB0694" w14:paraId="45BA3F82" w14:textId="77777777" w:rsidTr="000A0511">
        <w:tc>
          <w:tcPr>
            <w:tcW w:w="3577" w:type="dxa"/>
            <w:shd w:val="clear" w:color="auto" w:fill="D9D9D9"/>
            <w:vAlign w:val="center"/>
          </w:tcPr>
          <w:p w14:paraId="0470A9E7" w14:textId="77777777" w:rsidR="000A0511" w:rsidRPr="00CB0694" w:rsidRDefault="000A0511" w:rsidP="000A0511">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7132A9E1" w14:textId="77777777" w:rsidR="000A0511" w:rsidRPr="00CB0694" w:rsidRDefault="000A0511" w:rsidP="000A0511">
            <w:pPr>
              <w:jc w:val="both"/>
              <w:rPr>
                <w:rFonts w:ascii="Arial" w:eastAsia="Calibri" w:hAnsi="Arial" w:cs="Arial"/>
              </w:rPr>
            </w:pPr>
          </w:p>
          <w:p w14:paraId="3FAC07F6" w14:textId="77777777" w:rsidR="000A0511" w:rsidRPr="00CB0694" w:rsidRDefault="000A0511" w:rsidP="000A0511">
            <w:pPr>
              <w:jc w:val="both"/>
              <w:rPr>
                <w:rFonts w:ascii="Arial" w:eastAsia="Calibri" w:hAnsi="Arial" w:cs="Arial"/>
              </w:rPr>
            </w:pPr>
          </w:p>
        </w:tc>
      </w:tr>
      <w:tr w:rsidR="000A0511" w:rsidRPr="00CB0694" w14:paraId="4D7DA756" w14:textId="77777777" w:rsidTr="000A0511">
        <w:trPr>
          <w:trHeight w:val="474"/>
        </w:trPr>
        <w:tc>
          <w:tcPr>
            <w:tcW w:w="3577" w:type="dxa"/>
            <w:shd w:val="clear" w:color="auto" w:fill="D9D9D9"/>
            <w:vAlign w:val="center"/>
          </w:tcPr>
          <w:p w14:paraId="15234196" w14:textId="77777777" w:rsidR="000A0511" w:rsidRPr="00CB0694" w:rsidRDefault="000A0511" w:rsidP="000A0511">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0497C56D" w14:textId="77777777" w:rsidR="000A0511" w:rsidRPr="00CB0694" w:rsidRDefault="000A0511" w:rsidP="000A0511">
            <w:pPr>
              <w:jc w:val="both"/>
              <w:rPr>
                <w:rFonts w:ascii="Arial" w:eastAsia="Calibri" w:hAnsi="Arial" w:cs="Arial"/>
              </w:rPr>
            </w:pPr>
          </w:p>
        </w:tc>
      </w:tr>
      <w:tr w:rsidR="000A0511" w:rsidRPr="00CB0694" w14:paraId="15F1A599" w14:textId="77777777" w:rsidTr="000A0511">
        <w:tc>
          <w:tcPr>
            <w:tcW w:w="3577" w:type="dxa"/>
            <w:shd w:val="clear" w:color="auto" w:fill="D9D9D9"/>
            <w:vAlign w:val="center"/>
          </w:tcPr>
          <w:p w14:paraId="688965AE"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Datum izvedbe </w:t>
            </w:r>
          </w:p>
          <w:p w14:paraId="7A0EC370" w14:textId="77777777" w:rsidR="000A0511" w:rsidRPr="00CB0694" w:rsidRDefault="000A0511" w:rsidP="000A0511">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236C89DD" w14:textId="77777777" w:rsidR="000A0511" w:rsidRPr="00CB0694" w:rsidRDefault="000A0511" w:rsidP="000A0511">
            <w:pPr>
              <w:jc w:val="both"/>
              <w:rPr>
                <w:rFonts w:ascii="Arial" w:eastAsia="Calibri" w:hAnsi="Arial" w:cs="Arial"/>
              </w:rPr>
            </w:pPr>
          </w:p>
        </w:tc>
      </w:tr>
      <w:tr w:rsidR="000A0511" w:rsidRPr="00CB0694" w14:paraId="0B06783F" w14:textId="77777777" w:rsidTr="000A0511">
        <w:tc>
          <w:tcPr>
            <w:tcW w:w="3577" w:type="dxa"/>
            <w:shd w:val="clear" w:color="auto" w:fill="D9D9D9"/>
            <w:vAlign w:val="center"/>
          </w:tcPr>
          <w:p w14:paraId="726AAEE7" w14:textId="77777777" w:rsidR="000A0511" w:rsidRPr="00CB0694" w:rsidRDefault="000A0511" w:rsidP="000A0511">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01C4C956" w14:textId="77777777" w:rsidR="000A0511" w:rsidRPr="00CB0694" w:rsidRDefault="000A0511" w:rsidP="000A0511">
            <w:pPr>
              <w:jc w:val="both"/>
              <w:rPr>
                <w:rFonts w:ascii="Arial" w:eastAsia="Calibri" w:hAnsi="Arial" w:cs="Arial"/>
              </w:rPr>
            </w:pPr>
          </w:p>
          <w:p w14:paraId="756C8DA1" w14:textId="77777777" w:rsidR="000A0511" w:rsidRPr="00CB0694" w:rsidRDefault="000A0511" w:rsidP="000A0511">
            <w:pPr>
              <w:jc w:val="both"/>
              <w:rPr>
                <w:rFonts w:ascii="Arial" w:eastAsia="Calibri" w:hAnsi="Arial" w:cs="Arial"/>
              </w:rPr>
            </w:pPr>
          </w:p>
          <w:p w14:paraId="60824BD4" w14:textId="77777777" w:rsidR="000A0511" w:rsidRPr="00CB0694" w:rsidRDefault="000A0511" w:rsidP="000A0511">
            <w:pPr>
              <w:jc w:val="both"/>
              <w:rPr>
                <w:rFonts w:ascii="Arial" w:eastAsia="Calibri" w:hAnsi="Arial" w:cs="Arial"/>
              </w:rPr>
            </w:pPr>
          </w:p>
          <w:p w14:paraId="01A3FBFB" w14:textId="77777777" w:rsidR="000A0511" w:rsidRPr="00CB0694" w:rsidRDefault="000A0511" w:rsidP="000A0511">
            <w:pPr>
              <w:jc w:val="both"/>
              <w:rPr>
                <w:rFonts w:ascii="Arial" w:eastAsia="Calibri" w:hAnsi="Arial" w:cs="Arial"/>
              </w:rPr>
            </w:pPr>
          </w:p>
        </w:tc>
      </w:tr>
    </w:tbl>
    <w:p w14:paraId="123FB4E0" w14:textId="77777777" w:rsidR="000A0511" w:rsidRDefault="000A0511" w:rsidP="000A0511">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6EA4BB5B" w14:textId="77777777" w:rsidTr="000A0511">
        <w:trPr>
          <w:trHeight w:val="445"/>
        </w:trPr>
        <w:tc>
          <w:tcPr>
            <w:tcW w:w="3681" w:type="dxa"/>
            <w:shd w:val="clear" w:color="auto" w:fill="D9D9D9"/>
            <w:vAlign w:val="center"/>
          </w:tcPr>
          <w:p w14:paraId="310AA5E4"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008AF9FB" w14:textId="77777777" w:rsidR="000A0511" w:rsidRPr="000A0511" w:rsidRDefault="000A0511" w:rsidP="000A0511">
            <w:pPr>
              <w:jc w:val="both"/>
              <w:rPr>
                <w:rFonts w:ascii="Arial" w:eastAsia="Calibri" w:hAnsi="Arial" w:cs="Arial"/>
              </w:rPr>
            </w:pPr>
          </w:p>
        </w:tc>
      </w:tr>
      <w:tr w:rsidR="000A0511" w:rsidRPr="000A0511" w14:paraId="31D57DA7" w14:textId="77777777" w:rsidTr="000A0511">
        <w:tc>
          <w:tcPr>
            <w:tcW w:w="3681" w:type="dxa"/>
            <w:shd w:val="clear" w:color="auto" w:fill="D9D9D9"/>
            <w:vAlign w:val="center"/>
          </w:tcPr>
          <w:p w14:paraId="40B477DA"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6666AF19" w14:textId="77777777" w:rsidR="000A0511" w:rsidRPr="000A0511" w:rsidRDefault="000A0511" w:rsidP="000A0511">
            <w:pPr>
              <w:jc w:val="both"/>
              <w:rPr>
                <w:rFonts w:ascii="Arial" w:eastAsia="Calibri" w:hAnsi="Arial" w:cs="Arial"/>
              </w:rPr>
            </w:pPr>
          </w:p>
          <w:p w14:paraId="0C58482C" w14:textId="77777777" w:rsidR="000A0511" w:rsidRPr="000A0511" w:rsidRDefault="000A0511" w:rsidP="000A0511">
            <w:pPr>
              <w:jc w:val="both"/>
              <w:rPr>
                <w:rFonts w:ascii="Arial" w:eastAsia="Calibri" w:hAnsi="Arial" w:cs="Arial"/>
              </w:rPr>
            </w:pPr>
          </w:p>
        </w:tc>
      </w:tr>
      <w:tr w:rsidR="000A0511" w:rsidRPr="000A0511" w14:paraId="0459487C" w14:textId="77777777" w:rsidTr="000A0511">
        <w:trPr>
          <w:trHeight w:val="474"/>
        </w:trPr>
        <w:tc>
          <w:tcPr>
            <w:tcW w:w="3681" w:type="dxa"/>
            <w:shd w:val="clear" w:color="auto" w:fill="D9D9D9"/>
            <w:vAlign w:val="center"/>
          </w:tcPr>
          <w:p w14:paraId="664235F3"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151C93A8" w14:textId="77777777" w:rsidR="000A0511" w:rsidRPr="000A0511" w:rsidRDefault="000A0511" w:rsidP="000A0511">
            <w:pPr>
              <w:jc w:val="both"/>
              <w:rPr>
                <w:rFonts w:ascii="Arial" w:eastAsia="Calibri" w:hAnsi="Arial" w:cs="Arial"/>
              </w:rPr>
            </w:pPr>
          </w:p>
        </w:tc>
      </w:tr>
      <w:tr w:rsidR="000A0511" w:rsidRPr="000A0511" w14:paraId="506DAD5E" w14:textId="77777777" w:rsidTr="000A0511">
        <w:tc>
          <w:tcPr>
            <w:tcW w:w="3681" w:type="dxa"/>
            <w:shd w:val="clear" w:color="auto" w:fill="D9D9D9"/>
            <w:vAlign w:val="center"/>
          </w:tcPr>
          <w:p w14:paraId="703E7637"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274A0C86"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5ECF43EC" w14:textId="77777777" w:rsidR="000A0511" w:rsidRPr="000A0511" w:rsidRDefault="000A0511" w:rsidP="000A0511">
            <w:pPr>
              <w:jc w:val="both"/>
              <w:rPr>
                <w:rFonts w:ascii="Arial" w:eastAsia="Calibri" w:hAnsi="Arial" w:cs="Arial"/>
              </w:rPr>
            </w:pPr>
          </w:p>
        </w:tc>
      </w:tr>
      <w:tr w:rsidR="000A0511" w:rsidRPr="000A0511" w14:paraId="5B0CE415" w14:textId="77777777" w:rsidTr="000A0511">
        <w:tc>
          <w:tcPr>
            <w:tcW w:w="3681" w:type="dxa"/>
            <w:shd w:val="clear" w:color="auto" w:fill="D9D9D9"/>
            <w:vAlign w:val="center"/>
          </w:tcPr>
          <w:p w14:paraId="1AA0D9ED"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27D5065B" w14:textId="77777777" w:rsidR="000A0511" w:rsidRPr="000A0511" w:rsidRDefault="000A0511" w:rsidP="000A0511">
            <w:pPr>
              <w:jc w:val="both"/>
              <w:rPr>
                <w:rFonts w:ascii="Arial" w:eastAsia="Calibri" w:hAnsi="Arial" w:cs="Arial"/>
              </w:rPr>
            </w:pPr>
          </w:p>
          <w:p w14:paraId="32619FCF" w14:textId="77777777" w:rsidR="000A0511" w:rsidRPr="000A0511" w:rsidRDefault="000A0511" w:rsidP="000A0511">
            <w:pPr>
              <w:jc w:val="both"/>
              <w:rPr>
                <w:rFonts w:ascii="Arial" w:eastAsia="Calibri" w:hAnsi="Arial" w:cs="Arial"/>
              </w:rPr>
            </w:pPr>
          </w:p>
          <w:p w14:paraId="663C9E5D" w14:textId="77777777" w:rsidR="000A0511" w:rsidRPr="000A0511" w:rsidRDefault="000A0511" w:rsidP="000A0511">
            <w:pPr>
              <w:jc w:val="both"/>
              <w:rPr>
                <w:rFonts w:ascii="Arial" w:eastAsia="Calibri" w:hAnsi="Arial" w:cs="Arial"/>
              </w:rPr>
            </w:pPr>
          </w:p>
          <w:p w14:paraId="3E9451A4" w14:textId="77777777" w:rsidR="000A0511" w:rsidRPr="000A0511" w:rsidRDefault="000A0511" w:rsidP="000A0511">
            <w:pPr>
              <w:jc w:val="both"/>
              <w:rPr>
                <w:rFonts w:ascii="Arial" w:eastAsia="Calibri" w:hAnsi="Arial" w:cs="Arial"/>
              </w:rPr>
            </w:pPr>
          </w:p>
        </w:tc>
      </w:tr>
    </w:tbl>
    <w:p w14:paraId="6F3E7AAE" w14:textId="77777777" w:rsidR="000A0511" w:rsidRDefault="000A0511" w:rsidP="000A0511">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0A0511" w:rsidRPr="00CB0694" w14:paraId="434624FF" w14:textId="77777777" w:rsidTr="000A0511">
        <w:tc>
          <w:tcPr>
            <w:tcW w:w="9067" w:type="dxa"/>
            <w:gridSpan w:val="2"/>
            <w:shd w:val="clear" w:color="auto" w:fill="D9E2F3"/>
            <w:vAlign w:val="center"/>
          </w:tcPr>
          <w:p w14:paraId="4AF56590" w14:textId="0D500F37" w:rsidR="000A0511" w:rsidRPr="00CB0694" w:rsidRDefault="000A0511" w:rsidP="000A0511">
            <w:pPr>
              <w:rPr>
                <w:rFonts w:ascii="Arial" w:eastAsia="Calibri" w:hAnsi="Arial" w:cs="Arial"/>
                <w:b/>
              </w:rPr>
            </w:pPr>
            <w:r>
              <w:rPr>
                <w:rFonts w:ascii="Arial" w:eastAsia="Calibri" w:hAnsi="Arial" w:cs="Arial"/>
                <w:b/>
              </w:rPr>
              <w:lastRenderedPageBreak/>
              <w:t>P</w:t>
            </w:r>
            <w:r w:rsidRPr="00CB0694">
              <w:rPr>
                <w:rFonts w:ascii="Arial" w:eastAsia="Calibri" w:hAnsi="Arial" w:cs="Arial"/>
                <w:b/>
              </w:rPr>
              <w:t>ogoj</w:t>
            </w:r>
            <w:r>
              <w:rPr>
                <w:rFonts w:ascii="Arial" w:eastAsia="Calibri" w:hAnsi="Arial" w:cs="Arial"/>
                <w:b/>
              </w:rPr>
              <w:t xml:space="preserve"> 5</w:t>
            </w:r>
            <w:r w:rsidRPr="00CB0694">
              <w:rPr>
                <w:rFonts w:ascii="Arial" w:eastAsia="Calibri" w:hAnsi="Arial" w:cs="Arial"/>
                <w:b/>
              </w:rPr>
              <w:t xml:space="preserve">: </w:t>
            </w:r>
            <w:r>
              <w:rPr>
                <w:rFonts w:ascii="Arial" w:eastAsia="Calibri" w:hAnsi="Arial" w:cs="Arial"/>
                <w:b/>
              </w:rPr>
              <w:t>Pooblaščeni inženir načrtovanja strojnih instalacij in opreme v okviru vodne infrastrukture</w:t>
            </w:r>
          </w:p>
        </w:tc>
      </w:tr>
      <w:tr w:rsidR="000A0511" w:rsidRPr="00CB0694" w14:paraId="7147BF40" w14:textId="77777777" w:rsidTr="000A0511">
        <w:trPr>
          <w:trHeight w:val="548"/>
        </w:trPr>
        <w:tc>
          <w:tcPr>
            <w:tcW w:w="3543" w:type="dxa"/>
            <w:shd w:val="clear" w:color="auto" w:fill="D9D9D9"/>
            <w:vAlign w:val="center"/>
          </w:tcPr>
          <w:p w14:paraId="750622C0" w14:textId="77777777" w:rsidR="000A0511" w:rsidRPr="00CB0694" w:rsidRDefault="000A0511" w:rsidP="000A0511">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077010F8" w14:textId="77777777" w:rsidR="000A0511" w:rsidRPr="00CB0694" w:rsidRDefault="000A0511" w:rsidP="000A0511">
            <w:pPr>
              <w:jc w:val="both"/>
              <w:rPr>
                <w:rFonts w:ascii="Arial" w:eastAsia="Calibri" w:hAnsi="Arial" w:cs="Arial"/>
              </w:rPr>
            </w:pPr>
          </w:p>
        </w:tc>
      </w:tr>
      <w:tr w:rsidR="000A0511" w:rsidRPr="00CB0694" w14:paraId="7DE35F0B" w14:textId="77777777" w:rsidTr="000A0511">
        <w:trPr>
          <w:trHeight w:val="445"/>
        </w:trPr>
        <w:tc>
          <w:tcPr>
            <w:tcW w:w="3543" w:type="dxa"/>
            <w:shd w:val="clear" w:color="auto" w:fill="D9D9D9"/>
            <w:vAlign w:val="center"/>
          </w:tcPr>
          <w:p w14:paraId="6880ED30" w14:textId="77777777" w:rsidR="000A0511" w:rsidRPr="00CB0694" w:rsidRDefault="000A0511" w:rsidP="000A0511">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11"/>
            </w:r>
            <w:r w:rsidRPr="00CB0694">
              <w:rPr>
                <w:rFonts w:ascii="Arial" w:eastAsia="Calibri" w:hAnsi="Arial" w:cs="Arial"/>
                <w:b/>
              </w:rPr>
              <w:t>:</w:t>
            </w:r>
          </w:p>
        </w:tc>
        <w:tc>
          <w:tcPr>
            <w:tcW w:w="5524" w:type="dxa"/>
            <w:vAlign w:val="center"/>
          </w:tcPr>
          <w:p w14:paraId="35183CDB" w14:textId="77777777" w:rsidR="000A0511" w:rsidRPr="00CB0694" w:rsidRDefault="000A0511" w:rsidP="000A0511">
            <w:pPr>
              <w:jc w:val="both"/>
              <w:rPr>
                <w:rFonts w:ascii="Arial" w:eastAsia="Calibri" w:hAnsi="Arial" w:cs="Arial"/>
              </w:rPr>
            </w:pPr>
          </w:p>
        </w:tc>
      </w:tr>
      <w:tr w:rsidR="000A0511" w:rsidRPr="00CB0694" w14:paraId="02194E91" w14:textId="77777777" w:rsidTr="000A0511">
        <w:trPr>
          <w:trHeight w:val="445"/>
        </w:trPr>
        <w:tc>
          <w:tcPr>
            <w:tcW w:w="3543" w:type="dxa"/>
            <w:shd w:val="clear" w:color="auto" w:fill="D9D9D9"/>
            <w:vAlign w:val="center"/>
          </w:tcPr>
          <w:p w14:paraId="16C21FC3" w14:textId="77777777" w:rsidR="000A0511" w:rsidRPr="00CB0694" w:rsidRDefault="000A0511" w:rsidP="000A0511">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30492B92" w14:textId="77777777" w:rsidR="000A0511" w:rsidRPr="00CB0694" w:rsidRDefault="000A0511" w:rsidP="000A0511">
            <w:pPr>
              <w:jc w:val="both"/>
              <w:rPr>
                <w:rFonts w:ascii="Arial" w:eastAsia="Calibri" w:hAnsi="Arial" w:cs="Arial"/>
              </w:rPr>
            </w:pPr>
          </w:p>
        </w:tc>
      </w:tr>
      <w:tr w:rsidR="000A0511" w:rsidRPr="00CB0694" w14:paraId="5D538D61" w14:textId="77777777" w:rsidTr="000A0511">
        <w:trPr>
          <w:trHeight w:val="474"/>
        </w:trPr>
        <w:tc>
          <w:tcPr>
            <w:tcW w:w="3543" w:type="dxa"/>
            <w:shd w:val="clear" w:color="auto" w:fill="D9D9D9"/>
            <w:vAlign w:val="center"/>
          </w:tcPr>
          <w:p w14:paraId="1FE7D1F1" w14:textId="77777777" w:rsidR="000A0511" w:rsidRPr="00CB0694" w:rsidRDefault="000A0511" w:rsidP="000A0511">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12"/>
            </w:r>
            <w:r w:rsidRPr="00CB0694">
              <w:rPr>
                <w:rFonts w:ascii="Arial" w:eastAsia="Calibri" w:hAnsi="Arial" w:cs="Arial"/>
                <w:b/>
              </w:rPr>
              <w:t xml:space="preserve"> in funkcija:</w:t>
            </w:r>
          </w:p>
        </w:tc>
        <w:tc>
          <w:tcPr>
            <w:tcW w:w="5524" w:type="dxa"/>
            <w:vAlign w:val="center"/>
          </w:tcPr>
          <w:p w14:paraId="1B6DC60C" w14:textId="77777777" w:rsidR="000A0511" w:rsidRPr="00CB0694" w:rsidRDefault="000A0511" w:rsidP="000A0511">
            <w:pPr>
              <w:jc w:val="both"/>
              <w:rPr>
                <w:rFonts w:ascii="Arial" w:eastAsia="Calibri" w:hAnsi="Arial" w:cs="Arial"/>
              </w:rPr>
            </w:pPr>
          </w:p>
        </w:tc>
      </w:tr>
      <w:tr w:rsidR="000A0511" w:rsidRPr="00CB0694" w14:paraId="527F7625" w14:textId="77777777" w:rsidTr="000A0511">
        <w:trPr>
          <w:trHeight w:val="474"/>
        </w:trPr>
        <w:tc>
          <w:tcPr>
            <w:tcW w:w="3543" w:type="dxa"/>
            <w:shd w:val="clear" w:color="auto" w:fill="D9D9D9"/>
            <w:vAlign w:val="center"/>
          </w:tcPr>
          <w:p w14:paraId="6963A5F7" w14:textId="77777777" w:rsidR="000A0511" w:rsidRPr="00CB0694" w:rsidRDefault="000A0511" w:rsidP="000A0511">
            <w:pPr>
              <w:rPr>
                <w:rFonts w:ascii="Arial" w:eastAsia="Calibri" w:hAnsi="Arial" w:cs="Arial"/>
              </w:rPr>
            </w:pPr>
            <w:r w:rsidRPr="00CB0694">
              <w:rPr>
                <w:rFonts w:ascii="Arial" w:eastAsia="Calibri" w:hAnsi="Arial" w:cs="Arial"/>
                <w:b/>
                <w:bCs/>
              </w:rPr>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13"/>
            </w:r>
            <w:r w:rsidRPr="00CB0694">
              <w:rPr>
                <w:rFonts w:ascii="Arial" w:eastAsia="Calibri" w:hAnsi="Arial" w:cs="Arial"/>
                <w:b/>
                <w:bCs/>
              </w:rPr>
              <w:t>:</w:t>
            </w:r>
          </w:p>
        </w:tc>
        <w:tc>
          <w:tcPr>
            <w:tcW w:w="5524" w:type="dxa"/>
            <w:vAlign w:val="center"/>
          </w:tcPr>
          <w:p w14:paraId="2EE2EBDE" w14:textId="77777777" w:rsidR="000A0511" w:rsidRPr="00CB0694" w:rsidRDefault="000A0511" w:rsidP="000A0511">
            <w:pPr>
              <w:jc w:val="both"/>
              <w:rPr>
                <w:rFonts w:ascii="Arial" w:eastAsia="Calibri" w:hAnsi="Arial" w:cs="Arial"/>
              </w:rPr>
            </w:pPr>
          </w:p>
        </w:tc>
      </w:tr>
      <w:tr w:rsidR="000A0511" w:rsidRPr="00CB0694" w14:paraId="1384A340" w14:textId="77777777" w:rsidTr="000A0511">
        <w:trPr>
          <w:trHeight w:val="474"/>
        </w:trPr>
        <w:tc>
          <w:tcPr>
            <w:tcW w:w="3543" w:type="dxa"/>
            <w:shd w:val="clear" w:color="auto" w:fill="D9D9D9"/>
            <w:vAlign w:val="center"/>
          </w:tcPr>
          <w:p w14:paraId="7EE442C1" w14:textId="77777777" w:rsidR="000A0511" w:rsidRPr="00CB0694" w:rsidRDefault="000A0511" w:rsidP="000A0511">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15E1D3BC" w14:textId="77777777" w:rsidR="000A0511" w:rsidRPr="00CB0694" w:rsidRDefault="000A0511" w:rsidP="000A0511">
            <w:pPr>
              <w:jc w:val="both"/>
              <w:rPr>
                <w:rFonts w:ascii="Arial" w:eastAsia="Calibri" w:hAnsi="Arial" w:cs="Arial"/>
              </w:rPr>
            </w:pPr>
          </w:p>
        </w:tc>
      </w:tr>
      <w:tr w:rsidR="000A0511" w:rsidRPr="00CB0694" w14:paraId="03879A86" w14:textId="77777777" w:rsidTr="000A0511">
        <w:trPr>
          <w:trHeight w:val="474"/>
        </w:trPr>
        <w:tc>
          <w:tcPr>
            <w:tcW w:w="3543" w:type="dxa"/>
            <w:shd w:val="clear" w:color="auto" w:fill="D9D9D9"/>
            <w:vAlign w:val="center"/>
          </w:tcPr>
          <w:p w14:paraId="62777A75"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1CA1BACA" w14:textId="77777777" w:rsidR="000A0511" w:rsidRPr="00CB0694" w:rsidRDefault="000A0511" w:rsidP="000A0511">
            <w:pPr>
              <w:jc w:val="both"/>
              <w:rPr>
                <w:rFonts w:ascii="Arial" w:eastAsia="Calibri" w:hAnsi="Arial" w:cs="Arial"/>
              </w:rPr>
            </w:pPr>
          </w:p>
        </w:tc>
      </w:tr>
    </w:tbl>
    <w:p w14:paraId="043FB092" w14:textId="77777777" w:rsidR="000A0511" w:rsidRDefault="000A0511" w:rsidP="000A0511">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0A0511" w:rsidRPr="00A26F8F" w14:paraId="40F04C47" w14:textId="77777777" w:rsidTr="003F13D0">
        <w:tc>
          <w:tcPr>
            <w:tcW w:w="9067" w:type="dxa"/>
            <w:shd w:val="clear" w:color="auto" w:fill="FBD4B4" w:themeFill="accent6" w:themeFillTint="66"/>
            <w:vAlign w:val="center"/>
          </w:tcPr>
          <w:p w14:paraId="1A6572C2" w14:textId="77777777" w:rsidR="000A0511" w:rsidRPr="00A26F8F" w:rsidRDefault="000A0511"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0A0511" w:rsidRPr="00CB0694" w14:paraId="151F3804" w14:textId="77777777" w:rsidTr="000A0511">
        <w:trPr>
          <w:trHeight w:val="445"/>
        </w:trPr>
        <w:tc>
          <w:tcPr>
            <w:tcW w:w="3577" w:type="dxa"/>
            <w:shd w:val="clear" w:color="auto" w:fill="D9D9D9"/>
            <w:vAlign w:val="center"/>
          </w:tcPr>
          <w:p w14:paraId="5DAB046D" w14:textId="77777777" w:rsidR="000A0511" w:rsidRPr="00CB0694" w:rsidRDefault="000A0511" w:rsidP="000A0511">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04D5B220" w14:textId="77777777" w:rsidR="000A0511" w:rsidRPr="00CB0694" w:rsidRDefault="000A0511" w:rsidP="000A0511">
            <w:pPr>
              <w:jc w:val="both"/>
              <w:rPr>
                <w:rFonts w:ascii="Arial" w:eastAsia="Calibri" w:hAnsi="Arial" w:cs="Arial"/>
              </w:rPr>
            </w:pPr>
          </w:p>
        </w:tc>
      </w:tr>
      <w:tr w:rsidR="000A0511" w:rsidRPr="00CB0694" w14:paraId="2F95BD5B" w14:textId="77777777" w:rsidTr="000A0511">
        <w:tc>
          <w:tcPr>
            <w:tcW w:w="3577" w:type="dxa"/>
            <w:shd w:val="clear" w:color="auto" w:fill="D9D9D9"/>
            <w:vAlign w:val="center"/>
          </w:tcPr>
          <w:p w14:paraId="69B4A261" w14:textId="77777777" w:rsidR="000A0511" w:rsidRPr="00CB0694" w:rsidRDefault="000A0511" w:rsidP="000A0511">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51C65487" w14:textId="77777777" w:rsidR="000A0511" w:rsidRPr="00CB0694" w:rsidRDefault="000A0511" w:rsidP="000A0511">
            <w:pPr>
              <w:jc w:val="both"/>
              <w:rPr>
                <w:rFonts w:ascii="Arial" w:eastAsia="Calibri" w:hAnsi="Arial" w:cs="Arial"/>
              </w:rPr>
            </w:pPr>
          </w:p>
          <w:p w14:paraId="40A5B175" w14:textId="77777777" w:rsidR="000A0511" w:rsidRPr="00CB0694" w:rsidRDefault="000A0511" w:rsidP="000A0511">
            <w:pPr>
              <w:jc w:val="both"/>
              <w:rPr>
                <w:rFonts w:ascii="Arial" w:eastAsia="Calibri" w:hAnsi="Arial" w:cs="Arial"/>
              </w:rPr>
            </w:pPr>
          </w:p>
        </w:tc>
      </w:tr>
      <w:tr w:rsidR="000A0511" w:rsidRPr="00CB0694" w14:paraId="435CFE3D" w14:textId="77777777" w:rsidTr="000A0511">
        <w:trPr>
          <w:trHeight w:val="474"/>
        </w:trPr>
        <w:tc>
          <w:tcPr>
            <w:tcW w:w="3577" w:type="dxa"/>
            <w:shd w:val="clear" w:color="auto" w:fill="D9D9D9"/>
            <w:vAlign w:val="center"/>
          </w:tcPr>
          <w:p w14:paraId="1E8E1C76" w14:textId="77777777" w:rsidR="000A0511" w:rsidRPr="00CB0694" w:rsidRDefault="000A0511" w:rsidP="000A0511">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4CE68A85" w14:textId="77777777" w:rsidR="000A0511" w:rsidRPr="00CB0694" w:rsidRDefault="000A0511" w:rsidP="000A0511">
            <w:pPr>
              <w:jc w:val="both"/>
              <w:rPr>
                <w:rFonts w:ascii="Arial" w:eastAsia="Calibri" w:hAnsi="Arial" w:cs="Arial"/>
              </w:rPr>
            </w:pPr>
          </w:p>
        </w:tc>
      </w:tr>
      <w:tr w:rsidR="000A0511" w:rsidRPr="00CB0694" w14:paraId="0AC70840" w14:textId="77777777" w:rsidTr="000A0511">
        <w:tc>
          <w:tcPr>
            <w:tcW w:w="3577" w:type="dxa"/>
            <w:shd w:val="clear" w:color="auto" w:fill="D9D9D9"/>
            <w:vAlign w:val="center"/>
          </w:tcPr>
          <w:p w14:paraId="61922F8B"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Datum izvedbe </w:t>
            </w:r>
          </w:p>
          <w:p w14:paraId="4036C8FA" w14:textId="77777777" w:rsidR="000A0511" w:rsidRPr="00CB0694" w:rsidRDefault="000A0511" w:rsidP="000A0511">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10C904BA" w14:textId="77777777" w:rsidR="000A0511" w:rsidRPr="00CB0694" w:rsidRDefault="000A0511" w:rsidP="000A0511">
            <w:pPr>
              <w:jc w:val="both"/>
              <w:rPr>
                <w:rFonts w:ascii="Arial" w:eastAsia="Calibri" w:hAnsi="Arial" w:cs="Arial"/>
              </w:rPr>
            </w:pPr>
          </w:p>
        </w:tc>
      </w:tr>
      <w:tr w:rsidR="000A0511" w:rsidRPr="00CB0694" w14:paraId="59847B0A" w14:textId="77777777" w:rsidTr="000A0511">
        <w:tc>
          <w:tcPr>
            <w:tcW w:w="3577" w:type="dxa"/>
            <w:shd w:val="clear" w:color="auto" w:fill="D9D9D9"/>
            <w:vAlign w:val="center"/>
          </w:tcPr>
          <w:p w14:paraId="109426F7" w14:textId="77777777" w:rsidR="000A0511" w:rsidRPr="00CB0694" w:rsidRDefault="000A0511" w:rsidP="000A0511">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1EA78F8C" w14:textId="77777777" w:rsidR="000A0511" w:rsidRPr="00CB0694" w:rsidRDefault="000A0511" w:rsidP="000A0511">
            <w:pPr>
              <w:jc w:val="both"/>
              <w:rPr>
                <w:rFonts w:ascii="Arial" w:eastAsia="Calibri" w:hAnsi="Arial" w:cs="Arial"/>
              </w:rPr>
            </w:pPr>
          </w:p>
          <w:p w14:paraId="1D3AC215" w14:textId="77777777" w:rsidR="000A0511" w:rsidRPr="00CB0694" w:rsidRDefault="000A0511" w:rsidP="000A0511">
            <w:pPr>
              <w:jc w:val="both"/>
              <w:rPr>
                <w:rFonts w:ascii="Arial" w:eastAsia="Calibri" w:hAnsi="Arial" w:cs="Arial"/>
              </w:rPr>
            </w:pPr>
          </w:p>
          <w:p w14:paraId="72345965" w14:textId="77777777" w:rsidR="000A0511" w:rsidRPr="00CB0694" w:rsidRDefault="000A0511" w:rsidP="000A0511">
            <w:pPr>
              <w:jc w:val="both"/>
              <w:rPr>
                <w:rFonts w:ascii="Arial" w:eastAsia="Calibri" w:hAnsi="Arial" w:cs="Arial"/>
              </w:rPr>
            </w:pPr>
          </w:p>
          <w:p w14:paraId="5D56799E" w14:textId="77777777" w:rsidR="000A0511" w:rsidRPr="00CB0694" w:rsidRDefault="000A0511" w:rsidP="000A0511">
            <w:pPr>
              <w:jc w:val="both"/>
              <w:rPr>
                <w:rFonts w:ascii="Arial" w:eastAsia="Calibri" w:hAnsi="Arial" w:cs="Arial"/>
              </w:rPr>
            </w:pPr>
          </w:p>
        </w:tc>
      </w:tr>
    </w:tbl>
    <w:p w14:paraId="4A7103E7" w14:textId="77777777" w:rsidR="000A0511" w:rsidRDefault="000A0511" w:rsidP="000A0511">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778CD197" w14:textId="77777777" w:rsidTr="000A0511">
        <w:trPr>
          <w:trHeight w:val="445"/>
        </w:trPr>
        <w:tc>
          <w:tcPr>
            <w:tcW w:w="3680" w:type="dxa"/>
            <w:shd w:val="clear" w:color="auto" w:fill="D9D9D9"/>
            <w:vAlign w:val="center"/>
          </w:tcPr>
          <w:p w14:paraId="6CAF8384"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0" w:type="dxa"/>
            <w:vAlign w:val="center"/>
          </w:tcPr>
          <w:p w14:paraId="24554D8D" w14:textId="77777777" w:rsidR="000A0511" w:rsidRPr="000A0511" w:rsidRDefault="000A0511" w:rsidP="000A0511">
            <w:pPr>
              <w:jc w:val="both"/>
              <w:rPr>
                <w:rFonts w:ascii="Arial" w:eastAsia="Calibri" w:hAnsi="Arial" w:cs="Arial"/>
              </w:rPr>
            </w:pPr>
          </w:p>
        </w:tc>
      </w:tr>
      <w:tr w:rsidR="000A0511" w:rsidRPr="000A0511" w14:paraId="6E26B5AC" w14:textId="77777777" w:rsidTr="000A0511">
        <w:tc>
          <w:tcPr>
            <w:tcW w:w="3680" w:type="dxa"/>
            <w:shd w:val="clear" w:color="auto" w:fill="D9D9D9"/>
            <w:vAlign w:val="center"/>
          </w:tcPr>
          <w:p w14:paraId="705196F9"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0" w:type="dxa"/>
            <w:vAlign w:val="center"/>
          </w:tcPr>
          <w:p w14:paraId="0519B7E3" w14:textId="77777777" w:rsidR="000A0511" w:rsidRPr="000A0511" w:rsidRDefault="000A0511" w:rsidP="000A0511">
            <w:pPr>
              <w:jc w:val="both"/>
              <w:rPr>
                <w:rFonts w:ascii="Arial" w:eastAsia="Calibri" w:hAnsi="Arial" w:cs="Arial"/>
              </w:rPr>
            </w:pPr>
          </w:p>
          <w:p w14:paraId="46B02275" w14:textId="77777777" w:rsidR="000A0511" w:rsidRPr="000A0511" w:rsidRDefault="000A0511" w:rsidP="000A0511">
            <w:pPr>
              <w:jc w:val="both"/>
              <w:rPr>
                <w:rFonts w:ascii="Arial" w:eastAsia="Calibri" w:hAnsi="Arial" w:cs="Arial"/>
              </w:rPr>
            </w:pPr>
          </w:p>
        </w:tc>
      </w:tr>
      <w:tr w:rsidR="000A0511" w:rsidRPr="000A0511" w14:paraId="7716A724" w14:textId="77777777" w:rsidTr="000A0511">
        <w:trPr>
          <w:trHeight w:val="474"/>
        </w:trPr>
        <w:tc>
          <w:tcPr>
            <w:tcW w:w="3680" w:type="dxa"/>
            <w:shd w:val="clear" w:color="auto" w:fill="D9D9D9"/>
            <w:vAlign w:val="center"/>
          </w:tcPr>
          <w:p w14:paraId="5E147926"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0" w:type="dxa"/>
            <w:vAlign w:val="center"/>
          </w:tcPr>
          <w:p w14:paraId="527895C6" w14:textId="77777777" w:rsidR="000A0511" w:rsidRPr="000A0511" w:rsidRDefault="000A0511" w:rsidP="000A0511">
            <w:pPr>
              <w:jc w:val="both"/>
              <w:rPr>
                <w:rFonts w:ascii="Arial" w:eastAsia="Calibri" w:hAnsi="Arial" w:cs="Arial"/>
              </w:rPr>
            </w:pPr>
          </w:p>
        </w:tc>
      </w:tr>
      <w:tr w:rsidR="000A0511" w:rsidRPr="000A0511" w14:paraId="3976576B" w14:textId="77777777" w:rsidTr="000A0511">
        <w:tc>
          <w:tcPr>
            <w:tcW w:w="3680" w:type="dxa"/>
            <w:shd w:val="clear" w:color="auto" w:fill="D9D9D9"/>
            <w:vAlign w:val="center"/>
          </w:tcPr>
          <w:p w14:paraId="3B170498"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7D180013"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0" w:type="dxa"/>
            <w:vAlign w:val="center"/>
          </w:tcPr>
          <w:p w14:paraId="1CC7D656" w14:textId="77777777" w:rsidR="000A0511" w:rsidRPr="000A0511" w:rsidRDefault="000A0511" w:rsidP="000A0511">
            <w:pPr>
              <w:jc w:val="both"/>
              <w:rPr>
                <w:rFonts w:ascii="Arial" w:eastAsia="Calibri" w:hAnsi="Arial" w:cs="Arial"/>
              </w:rPr>
            </w:pPr>
          </w:p>
        </w:tc>
      </w:tr>
      <w:tr w:rsidR="000A0511" w:rsidRPr="000A0511" w14:paraId="5FB9D3C6" w14:textId="77777777" w:rsidTr="000A0511">
        <w:tc>
          <w:tcPr>
            <w:tcW w:w="3680" w:type="dxa"/>
            <w:shd w:val="clear" w:color="auto" w:fill="D9D9D9"/>
            <w:vAlign w:val="center"/>
          </w:tcPr>
          <w:p w14:paraId="0C0463DD" w14:textId="77777777" w:rsidR="000A0511" w:rsidRPr="000A0511" w:rsidRDefault="000A0511" w:rsidP="000A0511">
            <w:pPr>
              <w:rPr>
                <w:rFonts w:ascii="Arial" w:eastAsia="Calibri" w:hAnsi="Arial" w:cs="Arial"/>
              </w:rPr>
            </w:pPr>
            <w:r w:rsidRPr="000A0511">
              <w:rPr>
                <w:rFonts w:ascii="Arial" w:eastAsia="Calibri" w:hAnsi="Arial" w:cs="Arial"/>
                <w:b/>
              </w:rPr>
              <w:lastRenderedPageBreak/>
              <w:t>Kratek opis opravljenih storitev (iz opisa mora biti jasno razvidno izpolnjevanje pogojev):</w:t>
            </w:r>
          </w:p>
        </w:tc>
        <w:tc>
          <w:tcPr>
            <w:tcW w:w="5380" w:type="dxa"/>
            <w:vAlign w:val="center"/>
          </w:tcPr>
          <w:p w14:paraId="1F77CD69" w14:textId="77777777" w:rsidR="000A0511" w:rsidRPr="000A0511" w:rsidRDefault="000A0511" w:rsidP="000A0511">
            <w:pPr>
              <w:jc w:val="both"/>
              <w:rPr>
                <w:rFonts w:ascii="Arial" w:eastAsia="Calibri" w:hAnsi="Arial" w:cs="Arial"/>
              </w:rPr>
            </w:pPr>
          </w:p>
          <w:p w14:paraId="520FEA7E" w14:textId="77777777" w:rsidR="000A0511" w:rsidRPr="000A0511" w:rsidRDefault="000A0511" w:rsidP="000A0511">
            <w:pPr>
              <w:jc w:val="both"/>
              <w:rPr>
                <w:rFonts w:ascii="Arial" w:eastAsia="Calibri" w:hAnsi="Arial" w:cs="Arial"/>
              </w:rPr>
            </w:pPr>
          </w:p>
          <w:p w14:paraId="47A3CA33" w14:textId="77777777" w:rsidR="000A0511" w:rsidRPr="000A0511" w:rsidRDefault="000A0511" w:rsidP="000A0511">
            <w:pPr>
              <w:jc w:val="both"/>
              <w:rPr>
                <w:rFonts w:ascii="Arial" w:eastAsia="Calibri" w:hAnsi="Arial" w:cs="Arial"/>
              </w:rPr>
            </w:pPr>
          </w:p>
          <w:p w14:paraId="7190EBFA" w14:textId="77777777" w:rsidR="000A0511" w:rsidRPr="000A0511" w:rsidRDefault="000A0511" w:rsidP="000A0511">
            <w:pPr>
              <w:jc w:val="both"/>
              <w:rPr>
                <w:rFonts w:ascii="Arial" w:eastAsia="Calibri" w:hAnsi="Arial" w:cs="Arial"/>
              </w:rPr>
            </w:pPr>
          </w:p>
        </w:tc>
      </w:tr>
    </w:tbl>
    <w:p w14:paraId="17E2E31E" w14:textId="77777777" w:rsidR="000A0511" w:rsidRDefault="000A0511" w:rsidP="000A0511">
      <w:pPr>
        <w:spacing w:after="0" w:line="240" w:lineRule="auto"/>
        <w:jc w:val="both"/>
        <w:rPr>
          <w:rFonts w:ascii="Arial" w:eastAsia="Calibri" w:hAnsi="Arial" w:cs="Arial"/>
          <w:b/>
          <w:sz w:val="20"/>
        </w:rPr>
      </w:pPr>
    </w:p>
    <w:p w14:paraId="3F4A1C53" w14:textId="7E18C8F9" w:rsidR="000A0511" w:rsidRPr="000A0511" w:rsidRDefault="000A0511" w:rsidP="000A0511">
      <w:pPr>
        <w:spacing w:after="0" w:line="240" w:lineRule="auto"/>
        <w:jc w:val="both"/>
        <w:rPr>
          <w:rFonts w:ascii="Arial" w:eastAsia="Calibri" w:hAnsi="Arial" w:cs="Arial"/>
          <w:b/>
          <w:sz w:val="18"/>
          <w:szCs w:val="18"/>
        </w:rPr>
      </w:pPr>
      <w:r w:rsidRPr="000A0511">
        <w:rPr>
          <w:rFonts w:ascii="Arial" w:eastAsia="Calibri" w:hAnsi="Arial" w:cs="Arial"/>
          <w:b/>
          <w:sz w:val="18"/>
          <w:szCs w:val="18"/>
        </w:rPr>
        <w:t>Opomba: Strani tega obrazca se ustrezno kopirajo glede na število referenc posameznega strokovnjaka.</w:t>
      </w:r>
    </w:p>
    <w:p w14:paraId="192D7F36" w14:textId="77777777" w:rsidR="000A0511" w:rsidRPr="000A0511" w:rsidRDefault="000A0511" w:rsidP="000A0511">
      <w:pPr>
        <w:spacing w:after="0" w:line="240" w:lineRule="auto"/>
        <w:jc w:val="both"/>
        <w:rPr>
          <w:rFonts w:ascii="Arial" w:eastAsia="Calibri" w:hAnsi="Arial" w:cs="Arial"/>
          <w:b/>
          <w:sz w:val="18"/>
          <w:szCs w:val="18"/>
        </w:rPr>
      </w:pPr>
    </w:p>
    <w:p w14:paraId="0175F30B" w14:textId="77777777" w:rsidR="000A0511" w:rsidRPr="000A0511" w:rsidRDefault="000A0511" w:rsidP="000A0511">
      <w:pPr>
        <w:spacing w:after="0" w:line="240" w:lineRule="auto"/>
        <w:jc w:val="both"/>
        <w:rPr>
          <w:rFonts w:ascii="Arial" w:eastAsia="Calibri" w:hAnsi="Arial" w:cs="Arial"/>
          <w:b/>
          <w:sz w:val="18"/>
          <w:szCs w:val="18"/>
        </w:rPr>
      </w:pPr>
      <w:r w:rsidRPr="000A0511">
        <w:rPr>
          <w:rFonts w:ascii="Arial" w:eastAsia="Calibri" w:hAnsi="Arial" w:cs="Arial"/>
          <w:b/>
          <w:sz w:val="18"/>
          <w:szCs w:val="18"/>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24F997DB" w14:textId="77777777" w:rsidR="000A0511" w:rsidRPr="000A0511" w:rsidRDefault="000A0511" w:rsidP="000A0511">
      <w:pPr>
        <w:spacing w:after="0" w:line="240" w:lineRule="auto"/>
        <w:jc w:val="both"/>
        <w:rPr>
          <w:rFonts w:ascii="Arial" w:eastAsia="Calibri" w:hAnsi="Arial" w:cs="Arial"/>
          <w:b/>
          <w:sz w:val="18"/>
          <w:szCs w:val="18"/>
        </w:rPr>
      </w:pPr>
    </w:p>
    <w:p w14:paraId="16438281" w14:textId="77777777" w:rsidR="000A0511" w:rsidRPr="000A0511" w:rsidRDefault="000A0511" w:rsidP="000A0511">
      <w:pPr>
        <w:spacing w:after="0" w:line="240" w:lineRule="auto"/>
        <w:jc w:val="both"/>
        <w:rPr>
          <w:rFonts w:ascii="Arial" w:eastAsia="Calibri" w:hAnsi="Arial" w:cs="Arial"/>
          <w:sz w:val="18"/>
          <w:szCs w:val="18"/>
        </w:rPr>
      </w:pPr>
    </w:p>
    <w:p w14:paraId="36F25AF4"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 xml:space="preserve">Izjavljamo, da: </w:t>
      </w:r>
      <w:r w:rsidRPr="000A0511">
        <w:rPr>
          <w:rFonts w:ascii="Arial" w:eastAsia="Calibri" w:hAnsi="Arial" w:cs="Arial"/>
          <w:color w:val="000000"/>
          <w:sz w:val="18"/>
          <w:szCs w:val="18"/>
        </w:rPr>
        <w:t>_______________________________________________ (ime in priimek kadra) ni/niso vpisani v imenik pooblaščenih arhitektov z aktivnim poklicnim nazivom pri ZAPS in se zavezujemo, da bomo v roku 10 delovnih dni od prejema sklenjene pogodbe za izvedbo predmetnega javnega naročila naročniku predložili dokazilo o vpisu v imenik pooblaščenih arhitektov z aktivnim poklicnim nazivom pri ZAPS.</w:t>
      </w:r>
    </w:p>
    <w:p w14:paraId="0A981ACC" w14:textId="77777777" w:rsidR="000A0511" w:rsidRPr="000A0511" w:rsidRDefault="000A0511" w:rsidP="000A0511">
      <w:pPr>
        <w:spacing w:after="0" w:line="240" w:lineRule="auto"/>
        <w:jc w:val="both"/>
        <w:rPr>
          <w:rFonts w:ascii="Arial" w:eastAsia="Calibri" w:hAnsi="Arial" w:cs="Arial"/>
          <w:sz w:val="18"/>
          <w:szCs w:val="18"/>
          <w:highlight w:val="red"/>
        </w:rPr>
      </w:pPr>
    </w:p>
    <w:p w14:paraId="0848BF4E" w14:textId="77777777" w:rsidR="000A0511" w:rsidRPr="000A0511" w:rsidRDefault="000A0511" w:rsidP="000A0511">
      <w:pPr>
        <w:spacing w:after="0" w:line="240" w:lineRule="auto"/>
        <w:jc w:val="both"/>
        <w:rPr>
          <w:rFonts w:ascii="Arial" w:eastAsia="Calibri" w:hAnsi="Arial" w:cs="Arial"/>
          <w:sz w:val="18"/>
          <w:szCs w:val="18"/>
          <w:u w:val="single"/>
        </w:rPr>
      </w:pPr>
      <w:r w:rsidRPr="000A0511">
        <w:rPr>
          <w:rFonts w:ascii="Arial" w:eastAsia="Calibri" w:hAnsi="Arial" w:cs="Arial"/>
          <w:sz w:val="18"/>
          <w:szCs w:val="18"/>
        </w:rPr>
        <w:t xml:space="preserve">Izjavljamo, da: </w:t>
      </w:r>
      <w:r w:rsidRPr="000A0511">
        <w:rPr>
          <w:rFonts w:ascii="Arial" w:eastAsia="Calibri" w:hAnsi="Arial" w:cs="Arial"/>
          <w:color w:val="000000"/>
          <w:sz w:val="18"/>
          <w:szCs w:val="18"/>
        </w:rPr>
        <w:t>_______________________________________________ (ime in priimek kadra)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69DFD9D7" w14:textId="77777777" w:rsidR="000A0511" w:rsidRPr="000A0511" w:rsidRDefault="000A0511" w:rsidP="000A0511">
      <w:pPr>
        <w:spacing w:after="0" w:line="240" w:lineRule="auto"/>
        <w:jc w:val="both"/>
        <w:rPr>
          <w:rFonts w:ascii="Arial" w:eastAsia="Calibri" w:hAnsi="Arial" w:cs="Arial"/>
          <w:sz w:val="18"/>
          <w:szCs w:val="18"/>
        </w:rPr>
      </w:pPr>
    </w:p>
    <w:p w14:paraId="4BB50A63" w14:textId="77777777" w:rsidR="000A0511" w:rsidRPr="000A0511" w:rsidRDefault="000A0511" w:rsidP="000A0511">
      <w:pPr>
        <w:spacing w:after="0" w:line="240" w:lineRule="auto"/>
        <w:jc w:val="both"/>
        <w:rPr>
          <w:rFonts w:ascii="Arial" w:eastAsia="Calibri" w:hAnsi="Arial" w:cs="Arial"/>
          <w:sz w:val="18"/>
          <w:szCs w:val="18"/>
        </w:rPr>
      </w:pPr>
    </w:p>
    <w:p w14:paraId="7B5C4669" w14:textId="77777777" w:rsidR="000A0511" w:rsidRPr="000A0511" w:rsidRDefault="000A0511" w:rsidP="000A0511">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0A0511" w:rsidRPr="000A0511" w14:paraId="5969EDB8" w14:textId="77777777" w:rsidTr="000A0511">
        <w:tc>
          <w:tcPr>
            <w:tcW w:w="3020" w:type="dxa"/>
            <w:tcBorders>
              <w:bottom w:val="single" w:sz="4" w:space="0" w:color="auto"/>
            </w:tcBorders>
          </w:tcPr>
          <w:p w14:paraId="1E06312B"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21" w:type="dxa"/>
            <w:tcBorders>
              <w:bottom w:val="single" w:sz="4" w:space="0" w:color="auto"/>
            </w:tcBorders>
          </w:tcPr>
          <w:p w14:paraId="6E98FE62"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Ponudnik/Vodilni ponudnik:</w:t>
            </w:r>
          </w:p>
        </w:tc>
        <w:tc>
          <w:tcPr>
            <w:tcW w:w="3021" w:type="dxa"/>
            <w:tcBorders>
              <w:bottom w:val="single" w:sz="4" w:space="0" w:color="auto"/>
            </w:tcBorders>
          </w:tcPr>
          <w:p w14:paraId="7E63E58A"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Ponudnika/Vodilnega ponudnika:</w:t>
            </w:r>
          </w:p>
        </w:tc>
      </w:tr>
      <w:tr w:rsidR="000A0511" w:rsidRPr="000A0511" w14:paraId="5A4D14F5" w14:textId="77777777" w:rsidTr="000A0511">
        <w:tc>
          <w:tcPr>
            <w:tcW w:w="3020" w:type="dxa"/>
            <w:tcBorders>
              <w:top w:val="single" w:sz="4" w:space="0" w:color="auto"/>
              <w:left w:val="single" w:sz="4" w:space="0" w:color="auto"/>
              <w:bottom w:val="single" w:sz="4" w:space="0" w:color="auto"/>
              <w:right w:val="single" w:sz="4" w:space="0" w:color="auto"/>
            </w:tcBorders>
          </w:tcPr>
          <w:p w14:paraId="4FD19F28"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7D3B047"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F1E591A"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1DB2CF9E" w14:textId="77777777" w:rsidTr="000A0511">
        <w:tc>
          <w:tcPr>
            <w:tcW w:w="3020" w:type="dxa"/>
            <w:tcBorders>
              <w:top w:val="single" w:sz="4" w:space="0" w:color="auto"/>
            </w:tcBorders>
          </w:tcPr>
          <w:p w14:paraId="5A29E507"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4441836"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3617ADB"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7FF69860" w14:textId="77777777" w:rsidTr="000A0511">
        <w:tc>
          <w:tcPr>
            <w:tcW w:w="3020" w:type="dxa"/>
          </w:tcPr>
          <w:p w14:paraId="6FD3B2BE"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Pr>
          <w:p w14:paraId="277D14C4" w14:textId="77777777" w:rsidR="000A0511" w:rsidRPr="000A0511" w:rsidRDefault="000A0511" w:rsidP="000A0511">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21" w:type="dxa"/>
            <w:tcBorders>
              <w:bottom w:val="single" w:sz="4" w:space="0" w:color="auto"/>
            </w:tcBorders>
          </w:tcPr>
          <w:p w14:paraId="049272DB" w14:textId="77777777" w:rsidR="000A0511" w:rsidRPr="000A0511" w:rsidRDefault="000A0511" w:rsidP="000A0511">
            <w:pPr>
              <w:spacing w:after="0" w:line="240" w:lineRule="auto"/>
              <w:jc w:val="both"/>
              <w:rPr>
                <w:rFonts w:ascii="Arial" w:eastAsia="Calibri" w:hAnsi="Arial" w:cs="Arial"/>
                <w:sz w:val="18"/>
                <w:szCs w:val="18"/>
              </w:rPr>
            </w:pPr>
          </w:p>
          <w:p w14:paraId="014CF243"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51C6CC7A" w14:textId="77777777" w:rsidTr="000A0511">
        <w:tc>
          <w:tcPr>
            <w:tcW w:w="3020" w:type="dxa"/>
          </w:tcPr>
          <w:p w14:paraId="3240A93E"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Pr>
          <w:p w14:paraId="75A97308"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00AEED00"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tc>
      </w:tr>
    </w:tbl>
    <w:p w14:paraId="529F35FE" w14:textId="77777777" w:rsidR="000A0511" w:rsidRPr="000A0511" w:rsidRDefault="000A0511" w:rsidP="000A0511">
      <w:pPr>
        <w:spacing w:after="0" w:line="240" w:lineRule="auto"/>
        <w:jc w:val="both"/>
        <w:rPr>
          <w:rFonts w:ascii="Arial" w:eastAsia="Calibri" w:hAnsi="Arial" w:cs="Arial"/>
          <w:sz w:val="18"/>
          <w:szCs w:val="18"/>
        </w:rPr>
      </w:pPr>
    </w:p>
    <w:p w14:paraId="453848D5" w14:textId="77777777" w:rsidR="000A0511" w:rsidRDefault="000A0511" w:rsidP="000A0511">
      <w:pPr>
        <w:spacing w:after="160" w:line="259" w:lineRule="auto"/>
        <w:rPr>
          <w:rFonts w:ascii="Arial" w:eastAsia="Calibri" w:hAnsi="Arial" w:cs="Arial"/>
          <w:sz w:val="18"/>
          <w:szCs w:val="18"/>
        </w:rPr>
      </w:pPr>
    </w:p>
    <w:p w14:paraId="4036D4C3" w14:textId="77777777" w:rsidR="000A0511" w:rsidRDefault="000A0511" w:rsidP="000A0511">
      <w:pPr>
        <w:spacing w:after="160" w:line="259" w:lineRule="auto"/>
        <w:rPr>
          <w:rFonts w:ascii="Arial" w:eastAsia="Calibri" w:hAnsi="Arial" w:cs="Arial"/>
          <w:sz w:val="18"/>
          <w:szCs w:val="18"/>
        </w:rPr>
      </w:pPr>
    </w:p>
    <w:p w14:paraId="71C04952" w14:textId="2380571E" w:rsidR="000A0511" w:rsidRPr="00DC33D8" w:rsidRDefault="000A0511" w:rsidP="000A0511">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DC33D8">
        <w:rPr>
          <w:rFonts w:ascii="Arial" w:hAnsi="Arial" w:cs="Arial"/>
          <w:b/>
          <w:bCs/>
          <w:color w:val="000000"/>
          <w:sz w:val="18"/>
          <w:szCs w:val="18"/>
        </w:rPr>
        <w:t>I</w:t>
      </w:r>
      <w:r w:rsidR="00860C4E" w:rsidRPr="00860C4E">
        <w:rPr>
          <w:rFonts w:ascii="Arial" w:hAnsi="Arial" w:cs="Arial"/>
          <w:b/>
          <w:bCs/>
          <w:color w:val="000000"/>
          <w:sz w:val="18"/>
          <w:szCs w:val="18"/>
        </w:rPr>
        <w:t xml:space="preserve">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4AB736DB" w14:textId="77777777" w:rsidR="000A0511" w:rsidRDefault="000A0511" w:rsidP="000A0511">
      <w:pPr>
        <w:spacing w:after="160" w:line="259" w:lineRule="auto"/>
        <w:rPr>
          <w:rFonts w:ascii="Arial" w:eastAsia="Calibri" w:hAnsi="Arial" w:cs="Arial"/>
          <w:sz w:val="18"/>
          <w:szCs w:val="18"/>
        </w:rPr>
      </w:pPr>
    </w:p>
    <w:p w14:paraId="14515068" w14:textId="65F2333F" w:rsidR="00C84CD4" w:rsidRPr="00666BCC" w:rsidRDefault="000A0511" w:rsidP="00666BCC">
      <w:pPr>
        <w:spacing w:after="160" w:line="259" w:lineRule="auto"/>
        <w:rPr>
          <w:rFonts w:ascii="Arial" w:eastAsia="Calibri" w:hAnsi="Arial" w:cs="Arial"/>
          <w:sz w:val="18"/>
          <w:szCs w:val="18"/>
        </w:rPr>
        <w:sectPr w:rsidR="00C84CD4" w:rsidRPr="00666BCC" w:rsidSect="001C6DDA">
          <w:footerReference w:type="default" r:id="rId12"/>
          <w:pgSz w:w="11906" w:h="16838"/>
          <w:pgMar w:top="1418" w:right="1418" w:bottom="1418" w:left="1418" w:header="567" w:footer="596" w:gutter="0"/>
          <w:cols w:space="708"/>
          <w:docGrid w:linePitch="360"/>
        </w:sectPr>
      </w:pPr>
      <w:r w:rsidRPr="000A0511">
        <w:rPr>
          <w:rFonts w:ascii="Arial" w:eastAsia="Calibri" w:hAnsi="Arial" w:cs="Arial"/>
          <w:sz w:val="18"/>
          <w:szCs w:val="18"/>
        </w:rPr>
        <w:br w:type="page"/>
      </w:r>
    </w:p>
    <w:p w14:paraId="5EF5C503" w14:textId="77777777" w:rsidR="005130E9" w:rsidRDefault="005130E9" w:rsidP="005130E9">
      <w:pPr>
        <w:rPr>
          <w:rFonts w:ascii="Arial" w:hAnsi="Arial" w:cs="Arial"/>
          <w:position w:val="-2"/>
          <w:sz w:val="18"/>
          <w:szCs w:val="18"/>
        </w:rPr>
      </w:pPr>
    </w:p>
    <w:p w14:paraId="57EF8A46" w14:textId="372D751A" w:rsidR="005130E9" w:rsidRDefault="005130E9" w:rsidP="00666BCC">
      <w:pPr>
        <w:spacing w:after="0"/>
        <w:jc w:val="right"/>
        <w:rPr>
          <w:rFonts w:ascii="Arial" w:hAnsi="Arial" w:cs="Arial"/>
          <w:sz w:val="18"/>
          <w:szCs w:val="18"/>
        </w:rPr>
      </w:pPr>
      <w:r w:rsidRPr="009924C5">
        <w:rPr>
          <w:rFonts w:ascii="Arial" w:hAnsi="Arial" w:cs="Arial"/>
          <w:sz w:val="18"/>
          <w:szCs w:val="18"/>
        </w:rPr>
        <w:t>Obrazec št:</w:t>
      </w:r>
      <w:r>
        <w:rPr>
          <w:rFonts w:ascii="Arial" w:hAnsi="Arial" w:cs="Arial"/>
          <w:sz w:val="18"/>
          <w:szCs w:val="18"/>
        </w:rPr>
        <w:t xml:space="preserve"> 1</w:t>
      </w:r>
      <w:r w:rsidR="00943227">
        <w:rPr>
          <w:rFonts w:ascii="Arial" w:hAnsi="Arial" w:cs="Arial"/>
          <w:sz w:val="18"/>
          <w:szCs w:val="18"/>
        </w:rPr>
        <w:t>0</w:t>
      </w:r>
    </w:p>
    <w:p w14:paraId="3C12DE5B" w14:textId="77777777" w:rsidR="005943F2" w:rsidRPr="009924C5" w:rsidRDefault="005943F2" w:rsidP="001C6DDA">
      <w:pPr>
        <w:spacing w:after="0"/>
        <w:jc w:val="right"/>
        <w:rPr>
          <w:rFonts w:ascii="Arial" w:hAnsi="Arial" w:cs="Arial"/>
          <w:sz w:val="18"/>
          <w:szCs w:val="18"/>
        </w:rPr>
      </w:pPr>
    </w:p>
    <w:p w14:paraId="11634FD9" w14:textId="62158485" w:rsidR="001C6DDA" w:rsidRPr="00F426A8" w:rsidRDefault="00F26297" w:rsidP="001C6D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Pr>
          <w:rFonts w:ascii="Arial" w:hAnsi="Arial" w:cs="Arial"/>
          <w:szCs w:val="26"/>
        </w:rPr>
        <w:t>Seznam referenc za točkovanje skladno z merilom</w:t>
      </w:r>
      <w:r w:rsidR="00C84CD4">
        <w:rPr>
          <w:rFonts w:ascii="Arial" w:hAnsi="Arial" w:cs="Arial"/>
          <w:szCs w:val="26"/>
        </w:rPr>
        <w:t xml:space="preserve"> </w:t>
      </w:r>
      <w:r w:rsidR="001C6DDA" w:rsidRPr="00F426A8">
        <w:rPr>
          <w:rFonts w:ascii="Arial" w:hAnsi="Arial" w:cs="Arial"/>
          <w:szCs w:val="26"/>
        </w:rPr>
        <w:t xml:space="preserve">(obrazec za </w:t>
      </w:r>
      <w:r w:rsidR="001C6DDA">
        <w:rPr>
          <w:rFonts w:ascii="Arial" w:hAnsi="Arial" w:cs="Arial"/>
          <w:szCs w:val="26"/>
        </w:rPr>
        <w:t xml:space="preserve">izkazovanje </w:t>
      </w:r>
      <w:r w:rsidR="001C6DDA" w:rsidRPr="00F426A8">
        <w:rPr>
          <w:rFonts w:ascii="Arial" w:hAnsi="Arial" w:cs="Arial"/>
          <w:szCs w:val="26"/>
        </w:rPr>
        <w:t>merila)</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296BFE" w:rsidRPr="00F7018C" w14:paraId="1B188BD7" w14:textId="77777777" w:rsidTr="00B31B17">
        <w:trPr>
          <w:trHeight w:val="270"/>
        </w:trPr>
        <w:tc>
          <w:tcPr>
            <w:tcW w:w="3187" w:type="dxa"/>
            <w:shd w:val="clear" w:color="auto" w:fill="D9D9D9"/>
            <w:vAlign w:val="center"/>
          </w:tcPr>
          <w:p w14:paraId="68FEB937"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0F145BF5" w14:textId="30D15838" w:rsidR="00296BFE" w:rsidRPr="00860C4E" w:rsidRDefault="00860C4E" w:rsidP="00860C4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tc>
      </w:tr>
      <w:tr w:rsidR="00296BFE" w:rsidRPr="00F7018C" w14:paraId="08F974AF" w14:textId="77777777" w:rsidTr="00B31B17">
        <w:trPr>
          <w:trHeight w:val="270"/>
        </w:trPr>
        <w:tc>
          <w:tcPr>
            <w:tcW w:w="3187" w:type="dxa"/>
            <w:shd w:val="clear" w:color="auto" w:fill="D9D9D9"/>
            <w:vAlign w:val="center"/>
          </w:tcPr>
          <w:p w14:paraId="17B975AC"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40E414A9"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296BFE" w:rsidRPr="00F7018C" w14:paraId="1FADBB1A" w14:textId="77777777" w:rsidTr="00B31B17">
        <w:trPr>
          <w:trHeight w:val="547"/>
        </w:trPr>
        <w:tc>
          <w:tcPr>
            <w:tcW w:w="3187" w:type="dxa"/>
            <w:shd w:val="clear" w:color="auto" w:fill="D9D9D9"/>
            <w:vAlign w:val="center"/>
          </w:tcPr>
          <w:p w14:paraId="64FE1685"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02B2C7F5" w14:textId="77777777" w:rsidR="00296BFE" w:rsidRPr="00F7018C" w:rsidRDefault="00296BFE" w:rsidP="00B31B17">
            <w:pPr>
              <w:spacing w:after="0" w:line="240" w:lineRule="auto"/>
              <w:jc w:val="both"/>
              <w:rPr>
                <w:rFonts w:ascii="Arial" w:eastAsia="Calibri" w:hAnsi="Arial" w:cs="Arial"/>
                <w:bCs/>
                <w:sz w:val="18"/>
                <w:szCs w:val="18"/>
              </w:rPr>
            </w:pPr>
          </w:p>
        </w:tc>
      </w:tr>
    </w:tbl>
    <w:p w14:paraId="481E88EE" w14:textId="05BE9BAD" w:rsidR="00F26297" w:rsidRDefault="00F26297" w:rsidP="00F26297">
      <w:pPr>
        <w:spacing w:before="225" w:after="225" w:line="240" w:lineRule="auto"/>
        <w:jc w:val="both"/>
      </w:pPr>
      <w:r>
        <w:rPr>
          <w:rFonts w:ascii="Arial" w:hAnsi="Arial" w:cs="Arial"/>
          <w:color w:val="000000"/>
          <w:sz w:val="18"/>
          <w:szCs w:val="18"/>
        </w:rPr>
        <w:t>Kot ponudnik, dajemo naslednjo</w:t>
      </w:r>
    </w:p>
    <w:p w14:paraId="5677F13F" w14:textId="02D8038A" w:rsidR="00F26297" w:rsidRDefault="00F26297" w:rsidP="00F26297">
      <w:pPr>
        <w:spacing w:after="120"/>
        <w:jc w:val="center"/>
        <w:rPr>
          <w:rFonts w:ascii="Arial" w:hAnsi="Arial" w:cs="Arial"/>
          <w:b/>
          <w:bCs/>
          <w:sz w:val="18"/>
          <w:szCs w:val="18"/>
        </w:rPr>
      </w:pPr>
      <w:r w:rsidRPr="00DC33D8">
        <w:rPr>
          <w:rFonts w:ascii="Arial" w:hAnsi="Arial" w:cs="Arial"/>
          <w:b/>
          <w:bCs/>
          <w:sz w:val="18"/>
          <w:szCs w:val="18"/>
        </w:rPr>
        <w:t xml:space="preserve">IZJAVO O SEZNAMU REFERENC </w:t>
      </w:r>
      <w:r>
        <w:rPr>
          <w:rFonts w:ascii="Arial" w:hAnsi="Arial" w:cs="Arial"/>
          <w:b/>
          <w:bCs/>
          <w:sz w:val="18"/>
          <w:szCs w:val="18"/>
        </w:rPr>
        <w:t>ZA TOČKOVANJE SKLADNO Z MERILOM</w:t>
      </w:r>
    </w:p>
    <w:p w14:paraId="1820C97B" w14:textId="4E7FA7CE" w:rsidR="00F26297" w:rsidRPr="00F26297" w:rsidRDefault="00F26297" w:rsidP="00F26297">
      <w:pPr>
        <w:spacing w:after="0" w:line="240" w:lineRule="auto"/>
        <w:jc w:val="both"/>
        <w:rPr>
          <w:rFonts w:ascii="Arial" w:eastAsia="Arial" w:hAnsi="Arial" w:cs="Arial"/>
          <w:spacing w:val="-4"/>
          <w:position w:val="1"/>
          <w:sz w:val="18"/>
          <w:szCs w:val="18"/>
          <w:lang w:eastAsia="sl-SI" w:bidi="sl-SI"/>
        </w:rPr>
      </w:pPr>
      <w:r>
        <w:rPr>
          <w:rFonts w:ascii="Arial" w:eastAsia="Arial" w:hAnsi="Arial" w:cs="Arial"/>
          <w:spacing w:val="-4"/>
          <w:position w:val="1"/>
          <w:sz w:val="18"/>
          <w:szCs w:val="18"/>
          <w:lang w:eastAsia="sl-SI" w:bidi="sl-SI"/>
        </w:rPr>
        <w:t>d</w:t>
      </w:r>
      <w:r w:rsidRPr="00F26297">
        <w:rPr>
          <w:rFonts w:ascii="Arial" w:eastAsia="Arial" w:hAnsi="Arial" w:cs="Arial"/>
          <w:spacing w:val="-4"/>
          <w:position w:val="1"/>
          <w:sz w:val="18"/>
          <w:szCs w:val="18"/>
          <w:lang w:eastAsia="sl-SI" w:bidi="sl-SI"/>
        </w:rPr>
        <w:t>a bodo pri predmetnem javnem naročilu sodeloval naslednji kader, in sicer:</w:t>
      </w:r>
    </w:p>
    <w:p w14:paraId="3196E14F" w14:textId="77777777" w:rsidR="00F26297" w:rsidRDefault="00F26297" w:rsidP="00F26297">
      <w:pPr>
        <w:spacing w:after="0" w:line="240" w:lineRule="auto"/>
        <w:jc w:val="both"/>
        <w:rPr>
          <w:rFonts w:ascii="Arial" w:eastAsia="Arial" w:hAnsi="Arial" w:cs="Arial"/>
          <w:b/>
          <w:bCs/>
          <w:spacing w:val="-4"/>
          <w:position w:val="1"/>
          <w:sz w:val="20"/>
          <w:szCs w:val="20"/>
          <w:u w:val="single"/>
          <w:lang w:eastAsia="sl-SI" w:bidi="sl-SI"/>
        </w:rPr>
      </w:pPr>
    </w:p>
    <w:p w14:paraId="1F01A69C" w14:textId="225FBF20" w:rsidR="00F26297" w:rsidRPr="00F26297" w:rsidRDefault="00322F83" w:rsidP="00F26297">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2 - </w:t>
      </w:r>
      <w:r w:rsidR="00F26297" w:rsidRPr="00F26297">
        <w:rPr>
          <w:rFonts w:ascii="Arial" w:eastAsia="Arial" w:hAnsi="Arial" w:cs="Arial"/>
          <w:b/>
          <w:bCs/>
          <w:spacing w:val="-4"/>
          <w:position w:val="1"/>
          <w:sz w:val="18"/>
          <w:szCs w:val="18"/>
          <w:u w:val="single"/>
          <w:lang w:eastAsia="sl-SI" w:bidi="sl-SI"/>
        </w:rPr>
        <w:t>Reference Odgovorni vodja</w:t>
      </w:r>
      <w:r w:rsidR="00296BFE">
        <w:rPr>
          <w:rFonts w:ascii="Arial" w:eastAsia="Arial" w:hAnsi="Arial" w:cs="Arial"/>
          <w:b/>
          <w:bCs/>
          <w:spacing w:val="-4"/>
          <w:position w:val="1"/>
          <w:sz w:val="18"/>
          <w:szCs w:val="18"/>
          <w:u w:val="single"/>
          <w:lang w:eastAsia="sl-SI" w:bidi="sl-SI"/>
        </w:rPr>
        <w:t xml:space="preserve"> za izdelavo projektne dokumentacije (T</w:t>
      </w:r>
      <w:r w:rsidR="00296BFE" w:rsidRPr="00296BFE">
        <w:rPr>
          <w:rFonts w:ascii="Arial" w:eastAsia="Arial" w:hAnsi="Arial" w:cs="Arial"/>
          <w:b/>
          <w:bCs/>
          <w:spacing w:val="-4"/>
          <w:position w:val="1"/>
          <w:sz w:val="14"/>
          <w:szCs w:val="14"/>
          <w:u w:val="single"/>
          <w:lang w:eastAsia="sl-SI" w:bidi="sl-SI"/>
        </w:rPr>
        <w:t>pvp</w:t>
      </w:r>
      <w:r w:rsidR="00296BFE">
        <w:rPr>
          <w:rFonts w:ascii="Arial" w:eastAsia="Arial" w:hAnsi="Arial" w:cs="Arial"/>
          <w:b/>
          <w:bCs/>
          <w:spacing w:val="-4"/>
          <w:position w:val="1"/>
          <w:sz w:val="18"/>
          <w:szCs w:val="18"/>
          <w:u w:val="single"/>
          <w:lang w:eastAsia="sl-SI" w:bidi="sl-SI"/>
        </w:rPr>
        <w:t>)</w:t>
      </w:r>
      <w:r w:rsidR="00F26297" w:rsidRPr="00F26297">
        <w:rPr>
          <w:rFonts w:ascii="Arial" w:eastAsia="Arial" w:hAnsi="Arial" w:cs="Arial"/>
          <w:b/>
          <w:bCs/>
          <w:spacing w:val="-4"/>
          <w:position w:val="1"/>
          <w:sz w:val="18"/>
          <w:szCs w:val="18"/>
          <w:u w:val="single"/>
          <w:lang w:eastAsia="sl-SI" w:bidi="sl-SI"/>
        </w:rPr>
        <w:t>:</w:t>
      </w:r>
    </w:p>
    <w:p w14:paraId="1D61654C" w14:textId="77777777" w:rsidR="00F26297" w:rsidRPr="00F26297" w:rsidRDefault="00F26297" w:rsidP="00F26297">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F26297" w:rsidRPr="00F26297" w14:paraId="49760F38" w14:textId="77777777" w:rsidTr="00F26297">
        <w:tc>
          <w:tcPr>
            <w:tcW w:w="3362" w:type="dxa"/>
            <w:shd w:val="clear" w:color="auto" w:fill="D9D9D9"/>
          </w:tcPr>
          <w:p w14:paraId="3C77D80C"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5CA80A1E" w14:textId="77777777" w:rsidR="00F26297" w:rsidRPr="00F26297" w:rsidRDefault="00F26297" w:rsidP="00F26297">
            <w:pPr>
              <w:jc w:val="both"/>
              <w:rPr>
                <w:rFonts w:ascii="Arial" w:eastAsia="Calibri" w:hAnsi="Arial" w:cs="Arial"/>
                <w:sz w:val="18"/>
                <w:szCs w:val="18"/>
              </w:rPr>
            </w:pPr>
          </w:p>
          <w:p w14:paraId="3598FEDC" w14:textId="77777777" w:rsidR="00F26297" w:rsidRPr="00F26297" w:rsidRDefault="00F26297" w:rsidP="00F26297">
            <w:pPr>
              <w:jc w:val="both"/>
              <w:rPr>
                <w:rFonts w:ascii="Arial" w:eastAsia="Calibri" w:hAnsi="Arial" w:cs="Arial"/>
                <w:sz w:val="18"/>
                <w:szCs w:val="18"/>
              </w:rPr>
            </w:pPr>
          </w:p>
        </w:tc>
      </w:tr>
      <w:tr w:rsidR="00F26297" w:rsidRPr="00F26297" w14:paraId="49C9534B" w14:textId="77777777" w:rsidTr="00F26297">
        <w:tc>
          <w:tcPr>
            <w:tcW w:w="3362" w:type="dxa"/>
            <w:shd w:val="clear" w:color="auto" w:fill="D9D9D9"/>
          </w:tcPr>
          <w:p w14:paraId="5132B441"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213A0472" w14:textId="77777777" w:rsidR="00F26297" w:rsidRPr="00F26297" w:rsidRDefault="00F26297" w:rsidP="00F26297">
            <w:pPr>
              <w:jc w:val="both"/>
              <w:rPr>
                <w:rFonts w:ascii="Arial" w:eastAsia="Calibri" w:hAnsi="Arial" w:cs="Arial"/>
                <w:sz w:val="18"/>
                <w:szCs w:val="18"/>
              </w:rPr>
            </w:pPr>
          </w:p>
        </w:tc>
      </w:tr>
      <w:tr w:rsidR="00F26297" w:rsidRPr="00F26297" w14:paraId="017A4C2C" w14:textId="77777777" w:rsidTr="00F26297">
        <w:tc>
          <w:tcPr>
            <w:tcW w:w="3362" w:type="dxa"/>
            <w:shd w:val="clear" w:color="auto" w:fill="D9D9D9"/>
          </w:tcPr>
          <w:p w14:paraId="4B8D41D5"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05235D34" w14:textId="77777777" w:rsidR="00F26297" w:rsidRPr="00F26297" w:rsidRDefault="00F26297" w:rsidP="00F26297">
            <w:pPr>
              <w:rPr>
                <w:rFonts w:ascii="Arial" w:eastAsia="Calibri" w:hAnsi="Arial" w:cs="Arial"/>
                <w:sz w:val="18"/>
                <w:szCs w:val="18"/>
              </w:rPr>
            </w:pPr>
          </w:p>
        </w:tc>
        <w:tc>
          <w:tcPr>
            <w:tcW w:w="5705" w:type="dxa"/>
          </w:tcPr>
          <w:p w14:paraId="38BB38AE" w14:textId="77777777" w:rsidR="00F26297" w:rsidRPr="00F26297" w:rsidRDefault="00F26297" w:rsidP="00F26297">
            <w:pPr>
              <w:jc w:val="both"/>
              <w:rPr>
                <w:rFonts w:ascii="Arial" w:eastAsia="Calibri" w:hAnsi="Arial" w:cs="Arial"/>
                <w:sz w:val="18"/>
                <w:szCs w:val="18"/>
              </w:rPr>
            </w:pPr>
          </w:p>
        </w:tc>
      </w:tr>
      <w:tr w:rsidR="00F26297" w:rsidRPr="00F26297" w14:paraId="5E76A194" w14:textId="77777777" w:rsidTr="00F26297">
        <w:tc>
          <w:tcPr>
            <w:tcW w:w="3362" w:type="dxa"/>
            <w:shd w:val="clear" w:color="auto" w:fill="D9D9D9"/>
          </w:tcPr>
          <w:p w14:paraId="4BC8E91C" w14:textId="77777777" w:rsidR="00F26297" w:rsidRPr="00F26297" w:rsidRDefault="00F26297" w:rsidP="00F2629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75A3A8B1" w14:textId="77777777" w:rsidR="00F26297" w:rsidRPr="00F26297" w:rsidRDefault="00F26297" w:rsidP="00F2629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228B8B95" w14:textId="77777777" w:rsidR="00F26297" w:rsidRPr="00F26297" w:rsidRDefault="00F26297" w:rsidP="00F26297">
            <w:pPr>
              <w:jc w:val="both"/>
              <w:rPr>
                <w:rFonts w:ascii="Arial" w:eastAsia="Calibri" w:hAnsi="Arial" w:cs="Arial"/>
                <w:sz w:val="18"/>
                <w:szCs w:val="18"/>
              </w:rPr>
            </w:pPr>
          </w:p>
        </w:tc>
      </w:tr>
    </w:tbl>
    <w:p w14:paraId="08218B6D" w14:textId="77777777" w:rsidR="00F26297" w:rsidRPr="00F26297" w:rsidRDefault="00F26297" w:rsidP="00F26297">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F26297" w:rsidRPr="00943227" w14:paraId="6A4F6D14" w14:textId="77777777" w:rsidTr="00F2629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09EE9437" w14:textId="3C59390E" w:rsidR="00F26297" w:rsidRPr="00F26297" w:rsidRDefault="00F26297" w:rsidP="00F2629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 xml:space="preserve">Dokument izpolnjuje zahteve iz </w:t>
            </w:r>
            <w:r w:rsidR="00322F83" w:rsidRPr="00322F83">
              <w:rPr>
                <w:rFonts w:ascii="Arial" w:eastAsia="Calibri" w:hAnsi="Arial" w:cs="Arial"/>
                <w:b/>
                <w:color w:val="000000" w:themeColor="text1"/>
                <w:sz w:val="18"/>
                <w:szCs w:val="18"/>
                <w:lang w:eastAsia="en-GB"/>
              </w:rPr>
              <w:t>14. točke Navodila ponudnikov za izdelavo ponudbe</w:t>
            </w:r>
            <w:r w:rsidRPr="00322F83">
              <w:rPr>
                <w:rFonts w:ascii="Arial" w:eastAsia="Calibri" w:hAnsi="Arial" w:cs="Arial"/>
                <w:b/>
                <w:color w:val="000000" w:themeColor="text1"/>
                <w:sz w:val="18"/>
                <w:szCs w:val="18"/>
                <w:lang w:eastAsia="en-GB"/>
              </w:rPr>
              <w:t xml:space="preserve"> </w:t>
            </w:r>
            <w:r w:rsidR="00322F83">
              <w:rPr>
                <w:rFonts w:ascii="Arial" w:eastAsia="Calibri" w:hAnsi="Arial" w:cs="Arial"/>
                <w:b/>
                <w:color w:val="000000" w:themeColor="text1"/>
                <w:sz w:val="18"/>
                <w:szCs w:val="18"/>
                <w:lang w:eastAsia="en-GB"/>
              </w:rPr>
              <w:t xml:space="preserve">_ MERILO št. 2 Odgovorni vodja za izdelavo projektne dokumentacije </w:t>
            </w:r>
            <w:r w:rsidR="00322F83">
              <w:rPr>
                <w:rFonts w:ascii="Arial" w:eastAsia="Arial" w:hAnsi="Arial" w:cs="Arial"/>
                <w:b/>
                <w:bCs/>
                <w:spacing w:val="-4"/>
                <w:position w:val="1"/>
                <w:sz w:val="18"/>
                <w:szCs w:val="18"/>
                <w:u w:val="single"/>
                <w:lang w:eastAsia="sl-SI" w:bidi="sl-SI"/>
              </w:rPr>
              <w:t>(T</w:t>
            </w:r>
            <w:r w:rsidR="00322F83" w:rsidRPr="00296BFE">
              <w:rPr>
                <w:rFonts w:ascii="Arial" w:eastAsia="Arial" w:hAnsi="Arial" w:cs="Arial"/>
                <w:b/>
                <w:bCs/>
                <w:spacing w:val="-4"/>
                <w:position w:val="1"/>
                <w:sz w:val="14"/>
                <w:szCs w:val="14"/>
                <w:u w:val="single"/>
                <w:lang w:eastAsia="sl-SI" w:bidi="sl-SI"/>
              </w:rPr>
              <w:t>pvp</w:t>
            </w:r>
            <w:r w:rsidR="00322F83">
              <w:rPr>
                <w:rFonts w:ascii="Arial" w:eastAsia="Arial" w:hAnsi="Arial" w:cs="Arial"/>
                <w:b/>
                <w:bCs/>
                <w:spacing w:val="-4"/>
                <w:position w:val="1"/>
                <w:sz w:val="18"/>
                <w:szCs w:val="18"/>
                <w:u w:val="single"/>
                <w:lang w:eastAsia="sl-SI" w:bidi="sl-SI"/>
              </w:rPr>
              <w:t>)</w:t>
            </w:r>
            <w:r w:rsidR="00322F83"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20B8BDA0" w14:textId="77777777" w:rsidR="00F26297" w:rsidRPr="00F26297" w:rsidRDefault="00F26297" w:rsidP="00F26297">
            <w:pPr>
              <w:spacing w:after="0" w:line="240" w:lineRule="auto"/>
              <w:ind w:left="360"/>
              <w:jc w:val="both"/>
              <w:rPr>
                <w:rFonts w:ascii="Arial" w:eastAsia="Calibri" w:hAnsi="Arial" w:cs="Arial"/>
                <w:sz w:val="18"/>
                <w:szCs w:val="18"/>
                <w:highlight w:val="red"/>
              </w:rPr>
            </w:pPr>
          </w:p>
        </w:tc>
      </w:tr>
      <w:tr w:rsidR="00F26297" w:rsidRPr="00943227" w14:paraId="5BBE3970" w14:textId="77777777" w:rsidTr="00F2629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4187CD3" w14:textId="77777777" w:rsidR="00F26297" w:rsidRPr="00F26297" w:rsidRDefault="00F26297" w:rsidP="00F2629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3A7954FD" w14:textId="77777777" w:rsidR="00F26297" w:rsidRPr="00F26297" w:rsidRDefault="00F26297" w:rsidP="00F26297">
            <w:pPr>
              <w:spacing w:after="0" w:line="240" w:lineRule="auto"/>
              <w:ind w:left="360"/>
              <w:jc w:val="both"/>
              <w:rPr>
                <w:rFonts w:ascii="Arial" w:eastAsia="Calibri" w:hAnsi="Arial" w:cs="Arial"/>
                <w:sz w:val="18"/>
                <w:szCs w:val="18"/>
                <w:highlight w:val="red"/>
              </w:rPr>
            </w:pPr>
          </w:p>
        </w:tc>
      </w:tr>
    </w:tbl>
    <w:p w14:paraId="7AE9DC6A" w14:textId="70C8318D" w:rsidR="0086005C" w:rsidRDefault="0086005C" w:rsidP="0086005C">
      <w:pPr>
        <w:spacing w:after="120"/>
        <w:rPr>
          <w:rFonts w:ascii="Arial" w:hAnsi="Arial" w:cs="Arial"/>
          <w:sz w:val="18"/>
          <w:szCs w:val="18"/>
        </w:rPr>
      </w:pPr>
    </w:p>
    <w:p w14:paraId="56BB4198" w14:textId="0AE1CBAE" w:rsidR="00322F83" w:rsidRDefault="00322F83" w:rsidP="00322F83">
      <w:pPr>
        <w:spacing w:after="0" w:line="240" w:lineRule="auto"/>
        <w:jc w:val="both"/>
        <w:rPr>
          <w:rFonts w:ascii="Arial" w:eastAsia="Calibri" w:hAnsi="Arial" w:cs="Arial"/>
          <w:b/>
          <w:sz w:val="18"/>
          <w:szCs w:val="18"/>
          <w:highlight w:val="red"/>
          <w:u w:val="single"/>
        </w:rPr>
      </w:pPr>
    </w:p>
    <w:p w14:paraId="134F9A4C" w14:textId="6FDEFF0B" w:rsidR="00322F83" w:rsidRDefault="00322F83" w:rsidP="00322F83">
      <w:pPr>
        <w:spacing w:after="0" w:line="240" w:lineRule="auto"/>
        <w:jc w:val="both"/>
        <w:rPr>
          <w:rFonts w:ascii="Arial" w:eastAsia="Calibri" w:hAnsi="Arial" w:cs="Arial"/>
          <w:b/>
          <w:sz w:val="18"/>
          <w:szCs w:val="18"/>
          <w:highlight w:val="red"/>
          <w:u w:val="single"/>
        </w:rPr>
      </w:pPr>
    </w:p>
    <w:p w14:paraId="58EB33FE" w14:textId="52367FCC" w:rsidR="00322F83" w:rsidRDefault="00322F83" w:rsidP="00322F83">
      <w:pPr>
        <w:spacing w:after="0" w:line="240" w:lineRule="auto"/>
        <w:jc w:val="both"/>
        <w:rPr>
          <w:rFonts w:ascii="Arial" w:eastAsia="Calibri" w:hAnsi="Arial" w:cs="Arial"/>
          <w:b/>
          <w:sz w:val="18"/>
          <w:szCs w:val="18"/>
          <w:highlight w:val="red"/>
          <w:u w:val="single"/>
        </w:rPr>
      </w:pPr>
    </w:p>
    <w:p w14:paraId="0FD19DDD"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322F83" w:rsidRPr="00F26297" w14:paraId="48A47F00" w14:textId="77777777" w:rsidTr="00B31B17">
        <w:tc>
          <w:tcPr>
            <w:tcW w:w="3362" w:type="dxa"/>
            <w:shd w:val="clear" w:color="auto" w:fill="D9D9D9"/>
          </w:tcPr>
          <w:p w14:paraId="68D04BC4"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19F79F75" w14:textId="77777777" w:rsidR="00322F83" w:rsidRPr="00F26297" w:rsidRDefault="00322F83" w:rsidP="00B31B17">
            <w:pPr>
              <w:jc w:val="both"/>
              <w:rPr>
                <w:rFonts w:ascii="Arial" w:eastAsia="Calibri" w:hAnsi="Arial" w:cs="Arial"/>
                <w:sz w:val="18"/>
                <w:szCs w:val="18"/>
              </w:rPr>
            </w:pPr>
          </w:p>
          <w:p w14:paraId="4BAD0BA4" w14:textId="77777777" w:rsidR="00322F83" w:rsidRPr="00F26297" w:rsidRDefault="00322F83" w:rsidP="00B31B17">
            <w:pPr>
              <w:jc w:val="both"/>
              <w:rPr>
                <w:rFonts w:ascii="Arial" w:eastAsia="Calibri" w:hAnsi="Arial" w:cs="Arial"/>
                <w:sz w:val="18"/>
                <w:szCs w:val="18"/>
              </w:rPr>
            </w:pPr>
          </w:p>
        </w:tc>
      </w:tr>
      <w:tr w:rsidR="00322F83" w:rsidRPr="00F26297" w14:paraId="4835A3FA" w14:textId="77777777" w:rsidTr="00B31B17">
        <w:tc>
          <w:tcPr>
            <w:tcW w:w="3362" w:type="dxa"/>
            <w:shd w:val="clear" w:color="auto" w:fill="D9D9D9"/>
          </w:tcPr>
          <w:p w14:paraId="69A8F678"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120440C6" w14:textId="77777777" w:rsidR="00322F83" w:rsidRPr="00F26297" w:rsidRDefault="00322F83" w:rsidP="00B31B17">
            <w:pPr>
              <w:jc w:val="both"/>
              <w:rPr>
                <w:rFonts w:ascii="Arial" w:eastAsia="Calibri" w:hAnsi="Arial" w:cs="Arial"/>
                <w:sz w:val="18"/>
                <w:szCs w:val="18"/>
              </w:rPr>
            </w:pPr>
          </w:p>
        </w:tc>
      </w:tr>
      <w:tr w:rsidR="00322F83" w:rsidRPr="00F26297" w14:paraId="1C919C1E" w14:textId="77777777" w:rsidTr="00B31B17">
        <w:tc>
          <w:tcPr>
            <w:tcW w:w="3362" w:type="dxa"/>
            <w:shd w:val="clear" w:color="auto" w:fill="D9D9D9"/>
          </w:tcPr>
          <w:p w14:paraId="4CE08290"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5BFDB8DC" w14:textId="77777777" w:rsidR="00322F83" w:rsidRPr="00F26297" w:rsidRDefault="00322F83" w:rsidP="00B31B17">
            <w:pPr>
              <w:rPr>
                <w:rFonts w:ascii="Arial" w:eastAsia="Calibri" w:hAnsi="Arial" w:cs="Arial"/>
                <w:sz w:val="18"/>
                <w:szCs w:val="18"/>
              </w:rPr>
            </w:pPr>
          </w:p>
        </w:tc>
        <w:tc>
          <w:tcPr>
            <w:tcW w:w="5705" w:type="dxa"/>
          </w:tcPr>
          <w:p w14:paraId="2FA9B500" w14:textId="77777777" w:rsidR="00322F83" w:rsidRPr="00F26297" w:rsidRDefault="00322F83" w:rsidP="00B31B17">
            <w:pPr>
              <w:jc w:val="both"/>
              <w:rPr>
                <w:rFonts w:ascii="Arial" w:eastAsia="Calibri" w:hAnsi="Arial" w:cs="Arial"/>
                <w:sz w:val="18"/>
                <w:szCs w:val="18"/>
              </w:rPr>
            </w:pPr>
          </w:p>
        </w:tc>
      </w:tr>
      <w:tr w:rsidR="00322F83" w:rsidRPr="00F26297" w14:paraId="678E867F" w14:textId="77777777" w:rsidTr="00B31B17">
        <w:tc>
          <w:tcPr>
            <w:tcW w:w="3362" w:type="dxa"/>
            <w:shd w:val="clear" w:color="auto" w:fill="D9D9D9"/>
          </w:tcPr>
          <w:p w14:paraId="191ED995" w14:textId="77777777" w:rsidR="00322F83" w:rsidRPr="00F26297" w:rsidRDefault="00322F83" w:rsidP="00B31B1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4F8DE2D3" w14:textId="77777777" w:rsidR="00322F83" w:rsidRPr="00F26297" w:rsidRDefault="00322F83" w:rsidP="00B31B1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11438D40" w14:textId="77777777" w:rsidR="00322F83" w:rsidRPr="00F26297" w:rsidRDefault="00322F83" w:rsidP="00B31B17">
            <w:pPr>
              <w:jc w:val="both"/>
              <w:rPr>
                <w:rFonts w:ascii="Arial" w:eastAsia="Calibri" w:hAnsi="Arial" w:cs="Arial"/>
                <w:sz w:val="18"/>
                <w:szCs w:val="18"/>
              </w:rPr>
            </w:pPr>
          </w:p>
        </w:tc>
      </w:tr>
    </w:tbl>
    <w:p w14:paraId="61CAA375" w14:textId="77777777" w:rsidR="00322F83" w:rsidRPr="00F26297" w:rsidRDefault="00322F83" w:rsidP="00322F83">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22F83" w:rsidRPr="00943227" w14:paraId="3C2CD034" w14:textId="77777777" w:rsidTr="00B31B1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35ED99DE" w14:textId="77777777" w:rsidR="00322F83" w:rsidRPr="00F26297" w:rsidRDefault="00322F83" w:rsidP="00B31B1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 xml:space="preserve">Dokument izpolnjuje zahteve iz 14. točke Navodila ponudnikov za izdelavo ponudbe </w:t>
            </w:r>
            <w:r>
              <w:rPr>
                <w:rFonts w:ascii="Arial" w:eastAsia="Calibri" w:hAnsi="Arial" w:cs="Arial"/>
                <w:b/>
                <w:color w:val="000000" w:themeColor="text1"/>
                <w:sz w:val="18"/>
                <w:szCs w:val="18"/>
                <w:lang w:eastAsia="en-GB"/>
              </w:rPr>
              <w:t xml:space="preserve">_ MERILO št. 2 Odgovorni vodja za izdelavo projektne dokumentacije </w:t>
            </w:r>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pvp</w:t>
            </w:r>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7734B5BB"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r w:rsidR="00322F83" w:rsidRPr="00943227" w14:paraId="538B5FD1" w14:textId="77777777" w:rsidTr="00B31B1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1E3C2BBE" w14:textId="77777777" w:rsidR="00322F83" w:rsidRPr="00F26297" w:rsidRDefault="00322F83" w:rsidP="00B31B1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0566CB21"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bl>
    <w:p w14:paraId="24E7C2EC" w14:textId="77777777" w:rsidR="00322F83" w:rsidRPr="00943227" w:rsidRDefault="00322F83" w:rsidP="00322F83">
      <w:pPr>
        <w:spacing w:after="120"/>
        <w:rPr>
          <w:rFonts w:ascii="Arial" w:hAnsi="Arial" w:cs="Arial"/>
          <w:sz w:val="18"/>
          <w:szCs w:val="18"/>
        </w:rPr>
      </w:pPr>
    </w:p>
    <w:p w14:paraId="77A1D836" w14:textId="60894251" w:rsidR="00322F83" w:rsidRPr="00F26297" w:rsidRDefault="00322F83" w:rsidP="00322F83">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3 - </w:t>
      </w:r>
      <w:r w:rsidRPr="00F26297">
        <w:rPr>
          <w:rFonts w:ascii="Arial" w:eastAsia="Arial" w:hAnsi="Arial" w:cs="Arial"/>
          <w:b/>
          <w:bCs/>
          <w:spacing w:val="-4"/>
          <w:position w:val="1"/>
          <w:sz w:val="18"/>
          <w:szCs w:val="18"/>
          <w:u w:val="single"/>
          <w:lang w:eastAsia="sl-SI" w:bidi="sl-SI"/>
        </w:rPr>
        <w:t xml:space="preserve">Reference </w:t>
      </w:r>
      <w:r>
        <w:rPr>
          <w:rFonts w:ascii="Arial" w:eastAsia="Arial" w:hAnsi="Arial" w:cs="Arial"/>
          <w:b/>
          <w:bCs/>
          <w:spacing w:val="-4"/>
          <w:position w:val="1"/>
          <w:sz w:val="18"/>
          <w:szCs w:val="18"/>
          <w:u w:val="single"/>
          <w:lang w:eastAsia="sl-SI" w:bidi="sl-SI"/>
        </w:rPr>
        <w:t>Pooblaščeni inženir načrtovanja vodnogospodarskih ureditev (T</w:t>
      </w:r>
      <w:r w:rsidRPr="00296BFE">
        <w:rPr>
          <w:rFonts w:ascii="Arial" w:eastAsia="Arial" w:hAnsi="Arial" w:cs="Arial"/>
          <w:b/>
          <w:bCs/>
          <w:spacing w:val="-4"/>
          <w:position w:val="1"/>
          <w:sz w:val="14"/>
          <w:szCs w:val="14"/>
          <w:u w:val="single"/>
          <w:lang w:eastAsia="sl-SI" w:bidi="sl-SI"/>
        </w:rPr>
        <w:t>pv</w:t>
      </w:r>
      <w:r>
        <w:rPr>
          <w:rFonts w:ascii="Arial" w:eastAsia="Arial" w:hAnsi="Arial" w:cs="Arial"/>
          <w:b/>
          <w:bCs/>
          <w:spacing w:val="-4"/>
          <w:position w:val="1"/>
          <w:sz w:val="14"/>
          <w:szCs w:val="14"/>
          <w:u w:val="single"/>
          <w:lang w:eastAsia="sl-SI" w:bidi="sl-SI"/>
        </w:rPr>
        <w:t>u</w:t>
      </w:r>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16F080E9"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322F83" w:rsidRPr="00F26297" w14:paraId="10CFCCB7" w14:textId="77777777" w:rsidTr="00B31B17">
        <w:tc>
          <w:tcPr>
            <w:tcW w:w="3362" w:type="dxa"/>
            <w:shd w:val="clear" w:color="auto" w:fill="D9D9D9"/>
          </w:tcPr>
          <w:p w14:paraId="238E36B3"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21D53284" w14:textId="77777777" w:rsidR="00322F83" w:rsidRPr="00F26297" w:rsidRDefault="00322F83" w:rsidP="00B31B17">
            <w:pPr>
              <w:jc w:val="both"/>
              <w:rPr>
                <w:rFonts w:ascii="Arial" w:eastAsia="Calibri" w:hAnsi="Arial" w:cs="Arial"/>
                <w:sz w:val="18"/>
                <w:szCs w:val="18"/>
              </w:rPr>
            </w:pPr>
          </w:p>
          <w:p w14:paraId="0AFFC25B" w14:textId="77777777" w:rsidR="00322F83" w:rsidRPr="00F26297" w:rsidRDefault="00322F83" w:rsidP="00B31B17">
            <w:pPr>
              <w:jc w:val="both"/>
              <w:rPr>
                <w:rFonts w:ascii="Arial" w:eastAsia="Calibri" w:hAnsi="Arial" w:cs="Arial"/>
                <w:sz w:val="18"/>
                <w:szCs w:val="18"/>
              </w:rPr>
            </w:pPr>
          </w:p>
        </w:tc>
      </w:tr>
      <w:tr w:rsidR="00322F83" w:rsidRPr="00F26297" w14:paraId="29DE5BF0" w14:textId="77777777" w:rsidTr="00B31B17">
        <w:tc>
          <w:tcPr>
            <w:tcW w:w="3362" w:type="dxa"/>
            <w:shd w:val="clear" w:color="auto" w:fill="D9D9D9"/>
          </w:tcPr>
          <w:p w14:paraId="0EED500A"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41245504" w14:textId="77777777" w:rsidR="00322F83" w:rsidRPr="00F26297" w:rsidRDefault="00322F83" w:rsidP="00B31B17">
            <w:pPr>
              <w:jc w:val="both"/>
              <w:rPr>
                <w:rFonts w:ascii="Arial" w:eastAsia="Calibri" w:hAnsi="Arial" w:cs="Arial"/>
                <w:sz w:val="18"/>
                <w:szCs w:val="18"/>
              </w:rPr>
            </w:pPr>
          </w:p>
        </w:tc>
      </w:tr>
      <w:tr w:rsidR="00322F83" w:rsidRPr="00F26297" w14:paraId="1DB71C91" w14:textId="77777777" w:rsidTr="00B31B17">
        <w:tc>
          <w:tcPr>
            <w:tcW w:w="3362" w:type="dxa"/>
            <w:shd w:val="clear" w:color="auto" w:fill="D9D9D9"/>
          </w:tcPr>
          <w:p w14:paraId="5279C5BA"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24A34B9C" w14:textId="77777777" w:rsidR="00322F83" w:rsidRPr="00F26297" w:rsidRDefault="00322F83" w:rsidP="00B31B17">
            <w:pPr>
              <w:rPr>
                <w:rFonts w:ascii="Arial" w:eastAsia="Calibri" w:hAnsi="Arial" w:cs="Arial"/>
                <w:sz w:val="18"/>
                <w:szCs w:val="18"/>
              </w:rPr>
            </w:pPr>
          </w:p>
        </w:tc>
        <w:tc>
          <w:tcPr>
            <w:tcW w:w="5705" w:type="dxa"/>
          </w:tcPr>
          <w:p w14:paraId="27986DC0" w14:textId="77777777" w:rsidR="00322F83" w:rsidRPr="00F26297" w:rsidRDefault="00322F83" w:rsidP="00B31B17">
            <w:pPr>
              <w:jc w:val="both"/>
              <w:rPr>
                <w:rFonts w:ascii="Arial" w:eastAsia="Calibri" w:hAnsi="Arial" w:cs="Arial"/>
                <w:sz w:val="18"/>
                <w:szCs w:val="18"/>
              </w:rPr>
            </w:pPr>
          </w:p>
        </w:tc>
      </w:tr>
      <w:tr w:rsidR="00322F83" w:rsidRPr="00F26297" w14:paraId="72139EF8" w14:textId="77777777" w:rsidTr="00B31B17">
        <w:tc>
          <w:tcPr>
            <w:tcW w:w="3362" w:type="dxa"/>
            <w:shd w:val="clear" w:color="auto" w:fill="D9D9D9"/>
          </w:tcPr>
          <w:p w14:paraId="14CFBAE6" w14:textId="77777777" w:rsidR="00322F83" w:rsidRPr="00F26297" w:rsidRDefault="00322F83" w:rsidP="00B31B1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0041C354" w14:textId="77777777" w:rsidR="00322F83" w:rsidRPr="00F26297" w:rsidRDefault="00322F83" w:rsidP="00B31B1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75EF22B6" w14:textId="77777777" w:rsidR="00322F83" w:rsidRPr="00F26297" w:rsidRDefault="00322F83" w:rsidP="00B31B17">
            <w:pPr>
              <w:jc w:val="both"/>
              <w:rPr>
                <w:rFonts w:ascii="Arial" w:eastAsia="Calibri" w:hAnsi="Arial" w:cs="Arial"/>
                <w:sz w:val="18"/>
                <w:szCs w:val="18"/>
              </w:rPr>
            </w:pPr>
          </w:p>
        </w:tc>
      </w:tr>
    </w:tbl>
    <w:p w14:paraId="75C68C3F" w14:textId="77777777" w:rsidR="00322F83" w:rsidRPr="00F26297" w:rsidRDefault="00322F83" w:rsidP="00322F83">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22F83" w:rsidRPr="00943227" w14:paraId="7E9DCBE5" w14:textId="77777777" w:rsidTr="00B31B1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5CFF4C57" w14:textId="12D8D3A7" w:rsidR="00322F83" w:rsidRPr="00F26297" w:rsidRDefault="00322F83" w:rsidP="00B31B1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 xml:space="preserve">Dokument izpolnjuje zahteve iz 14. točke Navodila ponudnikov za izdelavo ponudbe </w:t>
            </w:r>
            <w:r>
              <w:rPr>
                <w:rFonts w:ascii="Arial" w:eastAsia="Calibri" w:hAnsi="Arial" w:cs="Arial"/>
                <w:b/>
                <w:color w:val="000000" w:themeColor="text1"/>
                <w:sz w:val="18"/>
                <w:szCs w:val="18"/>
                <w:lang w:eastAsia="en-GB"/>
              </w:rPr>
              <w:t xml:space="preserve">_ MERILO št. 3 Pooblaščeni inženir načrtovanja vodnogospodarskih ureditev </w:t>
            </w:r>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w:t>
            </w:r>
            <w:r>
              <w:rPr>
                <w:rFonts w:ascii="Arial" w:eastAsia="Arial" w:hAnsi="Arial" w:cs="Arial"/>
                <w:b/>
                <w:bCs/>
                <w:spacing w:val="-4"/>
                <w:position w:val="1"/>
                <w:sz w:val="14"/>
                <w:szCs w:val="14"/>
                <w:u w:val="single"/>
                <w:lang w:eastAsia="sl-SI" w:bidi="sl-SI"/>
              </w:rPr>
              <w:t>u</w:t>
            </w:r>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49207E65"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r w:rsidR="00322F83" w:rsidRPr="00943227" w14:paraId="619A5179" w14:textId="77777777" w:rsidTr="00B31B1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6A3FCEB" w14:textId="77777777" w:rsidR="00322F83" w:rsidRPr="00F26297" w:rsidRDefault="00322F83" w:rsidP="00B31B1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5C2A6610"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bl>
    <w:p w14:paraId="4B21D194" w14:textId="4B1D32AD" w:rsidR="00322F83" w:rsidRDefault="00322F83" w:rsidP="0086005C">
      <w:pPr>
        <w:spacing w:after="120"/>
        <w:rPr>
          <w:rFonts w:ascii="Arial" w:hAnsi="Arial" w:cs="Arial"/>
          <w:sz w:val="18"/>
          <w:szCs w:val="18"/>
        </w:rPr>
      </w:pPr>
    </w:p>
    <w:p w14:paraId="3A2DEE4A" w14:textId="0F1B65C0" w:rsidR="00322F83" w:rsidRDefault="00322F83" w:rsidP="0086005C">
      <w:pPr>
        <w:spacing w:after="120"/>
        <w:rPr>
          <w:rFonts w:ascii="Arial" w:hAnsi="Arial" w:cs="Arial"/>
          <w:sz w:val="18"/>
          <w:szCs w:val="18"/>
        </w:rPr>
      </w:pPr>
    </w:p>
    <w:p w14:paraId="291B3A90" w14:textId="77777777" w:rsidR="00322F83" w:rsidRDefault="00322F83" w:rsidP="0086005C">
      <w:pPr>
        <w:spacing w:after="120"/>
        <w:rPr>
          <w:rFonts w:ascii="Arial" w:hAnsi="Arial" w:cs="Arial"/>
          <w:sz w:val="18"/>
          <w:szCs w:val="18"/>
        </w:rPr>
      </w:pPr>
    </w:p>
    <w:p w14:paraId="7922E071" w14:textId="073041EE" w:rsidR="00322F83" w:rsidRPr="00F26297" w:rsidRDefault="00322F83" w:rsidP="00322F83">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4 - </w:t>
      </w:r>
      <w:r w:rsidRPr="00F26297">
        <w:rPr>
          <w:rFonts w:ascii="Arial" w:eastAsia="Arial" w:hAnsi="Arial" w:cs="Arial"/>
          <w:b/>
          <w:bCs/>
          <w:spacing w:val="-4"/>
          <w:position w:val="1"/>
          <w:sz w:val="18"/>
          <w:szCs w:val="18"/>
          <w:u w:val="single"/>
          <w:lang w:eastAsia="sl-SI" w:bidi="sl-SI"/>
        </w:rPr>
        <w:t xml:space="preserve">Reference </w:t>
      </w:r>
      <w:r>
        <w:rPr>
          <w:rFonts w:ascii="Arial" w:eastAsia="Arial" w:hAnsi="Arial" w:cs="Arial"/>
          <w:b/>
          <w:bCs/>
          <w:spacing w:val="-4"/>
          <w:position w:val="1"/>
          <w:sz w:val="18"/>
          <w:szCs w:val="18"/>
          <w:u w:val="single"/>
          <w:lang w:eastAsia="sl-SI" w:bidi="sl-SI"/>
        </w:rPr>
        <w:t>Pooblaščeni inženir načrtovanja strojnih instalacij in opreme v okviru vodne infrastrukture (T</w:t>
      </w:r>
      <w:r>
        <w:rPr>
          <w:rFonts w:ascii="Arial" w:eastAsia="Arial" w:hAnsi="Arial" w:cs="Arial"/>
          <w:b/>
          <w:bCs/>
          <w:spacing w:val="-4"/>
          <w:position w:val="1"/>
          <w:sz w:val="14"/>
          <w:szCs w:val="14"/>
          <w:u w:val="single"/>
          <w:lang w:eastAsia="sl-SI" w:bidi="sl-SI"/>
        </w:rPr>
        <w:t>psi</w:t>
      </w:r>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4A094D3B"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322F83" w:rsidRPr="00F26297" w14:paraId="3E7A72CD" w14:textId="77777777" w:rsidTr="00B31B17">
        <w:tc>
          <w:tcPr>
            <w:tcW w:w="3362" w:type="dxa"/>
            <w:shd w:val="clear" w:color="auto" w:fill="D9D9D9"/>
          </w:tcPr>
          <w:p w14:paraId="61E4A5C6"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1BB898DD" w14:textId="77777777" w:rsidR="00322F83" w:rsidRPr="00F26297" w:rsidRDefault="00322F83" w:rsidP="00B31B17">
            <w:pPr>
              <w:jc w:val="both"/>
              <w:rPr>
                <w:rFonts w:ascii="Arial" w:eastAsia="Calibri" w:hAnsi="Arial" w:cs="Arial"/>
                <w:sz w:val="18"/>
                <w:szCs w:val="18"/>
              </w:rPr>
            </w:pPr>
          </w:p>
          <w:p w14:paraId="13CD1A66" w14:textId="77777777" w:rsidR="00322F83" w:rsidRPr="00F26297" w:rsidRDefault="00322F83" w:rsidP="00B31B17">
            <w:pPr>
              <w:jc w:val="both"/>
              <w:rPr>
                <w:rFonts w:ascii="Arial" w:eastAsia="Calibri" w:hAnsi="Arial" w:cs="Arial"/>
                <w:sz w:val="18"/>
                <w:szCs w:val="18"/>
              </w:rPr>
            </w:pPr>
          </w:p>
        </w:tc>
      </w:tr>
      <w:tr w:rsidR="00322F83" w:rsidRPr="00F26297" w14:paraId="6B017FF6" w14:textId="77777777" w:rsidTr="00B31B17">
        <w:tc>
          <w:tcPr>
            <w:tcW w:w="3362" w:type="dxa"/>
            <w:shd w:val="clear" w:color="auto" w:fill="D9D9D9"/>
          </w:tcPr>
          <w:p w14:paraId="7A9301B4"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74B5516C" w14:textId="77777777" w:rsidR="00322F83" w:rsidRPr="00F26297" w:rsidRDefault="00322F83" w:rsidP="00B31B17">
            <w:pPr>
              <w:jc w:val="both"/>
              <w:rPr>
                <w:rFonts w:ascii="Arial" w:eastAsia="Calibri" w:hAnsi="Arial" w:cs="Arial"/>
                <w:sz w:val="18"/>
                <w:szCs w:val="18"/>
              </w:rPr>
            </w:pPr>
          </w:p>
        </w:tc>
      </w:tr>
      <w:tr w:rsidR="00322F83" w:rsidRPr="00F26297" w14:paraId="03692004" w14:textId="77777777" w:rsidTr="00B31B17">
        <w:tc>
          <w:tcPr>
            <w:tcW w:w="3362" w:type="dxa"/>
            <w:shd w:val="clear" w:color="auto" w:fill="D9D9D9"/>
          </w:tcPr>
          <w:p w14:paraId="3396F794"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41A4C24E" w14:textId="77777777" w:rsidR="00322F83" w:rsidRPr="00F26297" w:rsidRDefault="00322F83" w:rsidP="00B31B17">
            <w:pPr>
              <w:rPr>
                <w:rFonts w:ascii="Arial" w:eastAsia="Calibri" w:hAnsi="Arial" w:cs="Arial"/>
                <w:sz w:val="18"/>
                <w:szCs w:val="18"/>
              </w:rPr>
            </w:pPr>
          </w:p>
        </w:tc>
        <w:tc>
          <w:tcPr>
            <w:tcW w:w="5705" w:type="dxa"/>
          </w:tcPr>
          <w:p w14:paraId="68BF067F" w14:textId="77777777" w:rsidR="00322F83" w:rsidRPr="00F26297" w:rsidRDefault="00322F83" w:rsidP="00B31B17">
            <w:pPr>
              <w:jc w:val="both"/>
              <w:rPr>
                <w:rFonts w:ascii="Arial" w:eastAsia="Calibri" w:hAnsi="Arial" w:cs="Arial"/>
                <w:sz w:val="18"/>
                <w:szCs w:val="18"/>
              </w:rPr>
            </w:pPr>
          </w:p>
        </w:tc>
      </w:tr>
      <w:tr w:rsidR="00322F83" w:rsidRPr="00F26297" w14:paraId="253ED8A3" w14:textId="77777777" w:rsidTr="00B31B17">
        <w:tc>
          <w:tcPr>
            <w:tcW w:w="3362" w:type="dxa"/>
            <w:shd w:val="clear" w:color="auto" w:fill="D9D9D9"/>
          </w:tcPr>
          <w:p w14:paraId="72FDDFD0" w14:textId="77777777" w:rsidR="00322F83" w:rsidRPr="00F26297" w:rsidRDefault="00322F83" w:rsidP="00B31B1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10802EC5" w14:textId="77777777" w:rsidR="00322F83" w:rsidRPr="00F26297" w:rsidRDefault="00322F83" w:rsidP="00B31B1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208EE6F4" w14:textId="77777777" w:rsidR="00322F83" w:rsidRPr="00F26297" w:rsidRDefault="00322F83" w:rsidP="00B31B17">
            <w:pPr>
              <w:jc w:val="both"/>
              <w:rPr>
                <w:rFonts w:ascii="Arial" w:eastAsia="Calibri" w:hAnsi="Arial" w:cs="Arial"/>
                <w:sz w:val="18"/>
                <w:szCs w:val="18"/>
              </w:rPr>
            </w:pPr>
          </w:p>
        </w:tc>
      </w:tr>
    </w:tbl>
    <w:p w14:paraId="7709AF51" w14:textId="77777777" w:rsidR="00322F83" w:rsidRPr="00F26297" w:rsidRDefault="00322F83" w:rsidP="00322F83">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22F83" w:rsidRPr="00943227" w14:paraId="32911C4B" w14:textId="77777777" w:rsidTr="00B31B1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4997A8EA" w14:textId="5CC41A0E" w:rsidR="00322F83" w:rsidRPr="00F26297" w:rsidRDefault="00322F83" w:rsidP="00B31B1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 xml:space="preserve">Dokument izpolnjuje zahteve iz 14. točke Navodila ponudnikov za izdelavo ponudbe </w:t>
            </w:r>
            <w:r>
              <w:rPr>
                <w:rFonts w:ascii="Arial" w:eastAsia="Calibri" w:hAnsi="Arial" w:cs="Arial"/>
                <w:b/>
                <w:color w:val="000000" w:themeColor="text1"/>
                <w:sz w:val="18"/>
                <w:szCs w:val="18"/>
                <w:lang w:eastAsia="en-GB"/>
              </w:rPr>
              <w:t xml:space="preserve">_ MERILO št. 4 Pooblaščeni inženir načrtovanja strojnih instalacij in opreme v okviru vodne infrastrukture </w:t>
            </w:r>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w:t>
            </w:r>
            <w:r>
              <w:rPr>
                <w:rFonts w:ascii="Arial" w:eastAsia="Arial" w:hAnsi="Arial" w:cs="Arial"/>
                <w:b/>
                <w:bCs/>
                <w:spacing w:val="-4"/>
                <w:position w:val="1"/>
                <w:sz w:val="14"/>
                <w:szCs w:val="14"/>
                <w:u w:val="single"/>
                <w:lang w:eastAsia="sl-SI" w:bidi="sl-SI"/>
              </w:rPr>
              <w:t>si</w:t>
            </w:r>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5A3807D3"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r w:rsidR="00322F83" w:rsidRPr="00943227" w14:paraId="2A42702E" w14:textId="77777777" w:rsidTr="00B31B1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3F73FA4" w14:textId="77777777" w:rsidR="00322F83" w:rsidRPr="00F26297" w:rsidRDefault="00322F83" w:rsidP="00B31B1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3F513A9D"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bl>
    <w:p w14:paraId="0CF2B94C" w14:textId="77777777" w:rsidR="00322F83" w:rsidRPr="00943227" w:rsidRDefault="00322F83" w:rsidP="0086005C">
      <w:pPr>
        <w:spacing w:after="120"/>
        <w:rPr>
          <w:rFonts w:ascii="Arial" w:hAnsi="Arial" w:cs="Arial"/>
          <w:sz w:val="18"/>
          <w:szCs w:val="18"/>
        </w:rPr>
      </w:pPr>
    </w:p>
    <w:p w14:paraId="27720C41" w14:textId="77777777" w:rsidR="00943227" w:rsidRPr="00D85865" w:rsidRDefault="00943227" w:rsidP="00943227">
      <w:pPr>
        <w:spacing w:after="0" w:line="240" w:lineRule="auto"/>
        <w:jc w:val="both"/>
        <w:rPr>
          <w:rFonts w:ascii="Arial" w:eastAsia="Calibri" w:hAnsi="Arial" w:cs="Arial"/>
          <w:bCs/>
          <w:sz w:val="18"/>
          <w:szCs w:val="18"/>
        </w:rPr>
      </w:pPr>
      <w:r w:rsidRPr="00D85865">
        <w:rPr>
          <w:rFonts w:ascii="Arial" w:eastAsia="Calibri" w:hAnsi="Arial" w:cs="Arial"/>
          <w:bCs/>
          <w:sz w:val="18"/>
          <w:szCs w:val="18"/>
        </w:rPr>
        <w:t>Opomba: Strani tega obrazca se ustrezno kopirajo glede na število referenc posameznega strokovnjaka.</w:t>
      </w:r>
    </w:p>
    <w:p w14:paraId="5D4CE5AA" w14:textId="77777777" w:rsidR="00943227" w:rsidRPr="00943227" w:rsidRDefault="00943227" w:rsidP="00943227">
      <w:pPr>
        <w:spacing w:after="0" w:line="240" w:lineRule="auto"/>
        <w:jc w:val="both"/>
        <w:rPr>
          <w:rFonts w:ascii="Arial" w:eastAsia="Calibri" w:hAnsi="Arial" w:cs="Arial"/>
          <w:b/>
          <w:sz w:val="18"/>
          <w:szCs w:val="18"/>
        </w:rPr>
      </w:pPr>
    </w:p>
    <w:p w14:paraId="6C3568A4" w14:textId="68E8E1B9" w:rsidR="00322F83" w:rsidRDefault="00322F83" w:rsidP="00322F83">
      <w:pPr>
        <w:spacing w:after="0" w:line="240" w:lineRule="auto"/>
        <w:jc w:val="both"/>
        <w:rPr>
          <w:rFonts w:ascii="Arial" w:eastAsia="Calibri" w:hAnsi="Arial" w:cs="Arial"/>
          <w:b/>
          <w:sz w:val="18"/>
          <w:szCs w:val="18"/>
        </w:rPr>
      </w:pPr>
      <w:r>
        <w:rPr>
          <w:rFonts w:ascii="Arial" w:eastAsia="Calibri" w:hAnsi="Arial" w:cs="Arial"/>
          <w:b/>
          <w:sz w:val="18"/>
          <w:szCs w:val="18"/>
        </w:rPr>
        <w:t xml:space="preserve">Obvezne priloge za </w:t>
      </w:r>
      <w:r w:rsidR="00D85865">
        <w:rPr>
          <w:rFonts w:ascii="Arial" w:eastAsia="Calibri" w:hAnsi="Arial" w:cs="Arial"/>
          <w:b/>
          <w:sz w:val="18"/>
          <w:szCs w:val="18"/>
        </w:rPr>
        <w:t>posameznega strokovnjaka</w:t>
      </w:r>
      <w:r>
        <w:rPr>
          <w:rFonts w:ascii="Arial" w:eastAsia="Calibri" w:hAnsi="Arial" w:cs="Arial"/>
          <w:b/>
          <w:sz w:val="18"/>
          <w:szCs w:val="18"/>
        </w:rPr>
        <w:t xml:space="preserve"> so naslednje in sicer:</w:t>
      </w:r>
    </w:p>
    <w:p w14:paraId="11F87BDC" w14:textId="58049596" w:rsidR="00D85865" w:rsidRDefault="00D85865" w:rsidP="00D85865">
      <w:pPr>
        <w:pStyle w:val="Odstavekseznama"/>
        <w:numPr>
          <w:ilvl w:val="0"/>
          <w:numId w:val="13"/>
        </w:numPr>
        <w:spacing w:after="0" w:line="240" w:lineRule="auto"/>
        <w:jc w:val="both"/>
        <w:rPr>
          <w:rFonts w:ascii="Arial" w:eastAsia="Calibri" w:hAnsi="Arial" w:cs="Arial"/>
          <w:b/>
          <w:sz w:val="18"/>
          <w:szCs w:val="18"/>
        </w:rPr>
      </w:pPr>
      <w:r>
        <w:rPr>
          <w:rFonts w:ascii="Arial" w:eastAsia="Calibri" w:hAnsi="Arial" w:cs="Arial"/>
          <w:b/>
          <w:sz w:val="18"/>
          <w:szCs w:val="18"/>
        </w:rPr>
        <w:t>dokazilo o ustrezni izobrazbi,</w:t>
      </w:r>
    </w:p>
    <w:p w14:paraId="66344617" w14:textId="77777777" w:rsidR="00D85865" w:rsidRDefault="00943227" w:rsidP="00D85865">
      <w:pPr>
        <w:pStyle w:val="Odstavekseznama"/>
        <w:numPr>
          <w:ilvl w:val="0"/>
          <w:numId w:val="13"/>
        </w:numPr>
        <w:spacing w:after="0" w:line="240" w:lineRule="auto"/>
        <w:jc w:val="both"/>
        <w:rPr>
          <w:rFonts w:ascii="Arial" w:eastAsia="Calibri" w:hAnsi="Arial" w:cs="Arial"/>
          <w:b/>
          <w:sz w:val="18"/>
          <w:szCs w:val="18"/>
        </w:rPr>
      </w:pPr>
      <w:r w:rsidRPr="00D85865">
        <w:rPr>
          <w:rFonts w:ascii="Arial" w:eastAsia="Calibri" w:hAnsi="Arial" w:cs="Arial"/>
          <w:b/>
          <w:sz w:val="18"/>
          <w:szCs w:val="18"/>
        </w:rPr>
        <w:t>dokazilo o zaposlitvi</w:t>
      </w:r>
      <w:r w:rsidR="00D85865">
        <w:rPr>
          <w:rFonts w:ascii="Arial" w:eastAsia="Calibri" w:hAnsi="Arial" w:cs="Arial"/>
          <w:b/>
          <w:sz w:val="18"/>
          <w:szCs w:val="18"/>
        </w:rPr>
        <w:t xml:space="preserve">, </w:t>
      </w:r>
      <w:r w:rsidRPr="00D85865">
        <w:rPr>
          <w:rFonts w:ascii="Arial" w:eastAsia="Calibri" w:hAnsi="Arial" w:cs="Arial"/>
          <w:b/>
          <w:sz w:val="18"/>
          <w:szCs w:val="18"/>
        </w:rPr>
        <w:t>pogodbo ali drug enakovreden dokument</w:t>
      </w:r>
      <w:r w:rsidR="00D85865">
        <w:rPr>
          <w:rFonts w:ascii="Arial" w:eastAsia="Calibri" w:hAnsi="Arial" w:cs="Arial"/>
          <w:b/>
          <w:sz w:val="18"/>
          <w:szCs w:val="18"/>
        </w:rPr>
        <w:t>.</w:t>
      </w:r>
      <w:r w:rsidRPr="00D85865">
        <w:rPr>
          <w:rFonts w:ascii="Arial" w:eastAsia="Calibri" w:hAnsi="Arial" w:cs="Arial"/>
          <w:b/>
          <w:sz w:val="18"/>
          <w:szCs w:val="18"/>
        </w:rPr>
        <w:t xml:space="preserve"> </w:t>
      </w:r>
    </w:p>
    <w:p w14:paraId="1DFEC3F6" w14:textId="77777777" w:rsidR="00D85865" w:rsidRDefault="00D85865" w:rsidP="00D85865">
      <w:pPr>
        <w:spacing w:after="0" w:line="240" w:lineRule="auto"/>
        <w:ind w:left="60"/>
        <w:jc w:val="both"/>
        <w:rPr>
          <w:rFonts w:ascii="Arial" w:eastAsia="Calibri" w:hAnsi="Arial" w:cs="Arial"/>
          <w:b/>
          <w:sz w:val="18"/>
          <w:szCs w:val="18"/>
        </w:rPr>
      </w:pPr>
    </w:p>
    <w:p w14:paraId="7913898D" w14:textId="7796482B" w:rsidR="00D85865" w:rsidRPr="00D85865" w:rsidRDefault="00D85865" w:rsidP="00D85865">
      <w:pPr>
        <w:spacing w:after="0" w:line="240" w:lineRule="auto"/>
        <w:jc w:val="both"/>
        <w:rPr>
          <w:rFonts w:ascii="Arial" w:eastAsia="Calibri" w:hAnsi="Arial" w:cs="Arial"/>
          <w:bCs/>
          <w:sz w:val="16"/>
          <w:szCs w:val="16"/>
        </w:rPr>
      </w:pPr>
      <w:r w:rsidRPr="00D85865">
        <w:rPr>
          <w:rFonts w:ascii="Arial" w:eastAsia="Calibri" w:hAnsi="Arial" w:cs="Arial"/>
          <w:bCs/>
          <w:sz w:val="16"/>
          <w:szCs w:val="16"/>
        </w:rPr>
        <w:t>Naročnik si pridržuje pravico, da zahteva dodatna dokazila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623D7B70" w14:textId="77777777" w:rsidR="00D85865" w:rsidRPr="00943227" w:rsidRDefault="00D85865" w:rsidP="00943227">
      <w:pPr>
        <w:spacing w:after="0" w:line="240" w:lineRule="auto"/>
        <w:jc w:val="both"/>
        <w:rPr>
          <w:rFonts w:ascii="Arial" w:eastAsia="Calibri" w:hAnsi="Arial" w:cs="Arial"/>
          <w:b/>
          <w:sz w:val="18"/>
          <w:szCs w:val="18"/>
        </w:rPr>
      </w:pPr>
    </w:p>
    <w:p w14:paraId="06FFF082" w14:textId="77777777" w:rsidR="00943227" w:rsidRPr="00943227" w:rsidRDefault="00943227" w:rsidP="00943227">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943227" w:rsidRPr="00943227" w14:paraId="54A113C1" w14:textId="77777777" w:rsidTr="007F1EDE">
        <w:tc>
          <w:tcPr>
            <w:tcW w:w="3020" w:type="dxa"/>
            <w:tcBorders>
              <w:bottom w:val="single" w:sz="4" w:space="0" w:color="auto"/>
            </w:tcBorders>
          </w:tcPr>
          <w:p w14:paraId="23BA709D"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Kraj in datum:</w:t>
            </w:r>
          </w:p>
        </w:tc>
        <w:tc>
          <w:tcPr>
            <w:tcW w:w="3021" w:type="dxa"/>
            <w:tcBorders>
              <w:bottom w:val="single" w:sz="4" w:space="0" w:color="auto"/>
            </w:tcBorders>
          </w:tcPr>
          <w:p w14:paraId="427EFDA8"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Ponudnik/Vodilni ponudnik:</w:t>
            </w:r>
          </w:p>
        </w:tc>
        <w:tc>
          <w:tcPr>
            <w:tcW w:w="3021" w:type="dxa"/>
            <w:tcBorders>
              <w:bottom w:val="single" w:sz="4" w:space="0" w:color="auto"/>
            </w:tcBorders>
          </w:tcPr>
          <w:p w14:paraId="1CD5E439"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Ime in priimek pooblaščene osebe Ponudnika/Vodilnega ponudnika:</w:t>
            </w:r>
          </w:p>
        </w:tc>
      </w:tr>
      <w:tr w:rsidR="00943227" w:rsidRPr="00943227" w14:paraId="56B6BAD1" w14:textId="77777777" w:rsidTr="007F1EDE">
        <w:tc>
          <w:tcPr>
            <w:tcW w:w="3020" w:type="dxa"/>
            <w:tcBorders>
              <w:top w:val="single" w:sz="4" w:space="0" w:color="auto"/>
              <w:left w:val="single" w:sz="4" w:space="0" w:color="auto"/>
              <w:bottom w:val="single" w:sz="4" w:space="0" w:color="auto"/>
              <w:right w:val="single" w:sz="4" w:space="0" w:color="auto"/>
            </w:tcBorders>
          </w:tcPr>
          <w:p w14:paraId="427FC408"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A90367B"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986E2C7"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11A4B5BE" w14:textId="77777777" w:rsidTr="007F1EDE">
        <w:tc>
          <w:tcPr>
            <w:tcW w:w="3020" w:type="dxa"/>
            <w:tcBorders>
              <w:top w:val="single" w:sz="4" w:space="0" w:color="auto"/>
            </w:tcBorders>
          </w:tcPr>
          <w:p w14:paraId="3B29CB8D"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4D72C214"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468C5BA5"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6FDE7B45" w14:textId="77777777" w:rsidTr="007F1EDE">
        <w:tc>
          <w:tcPr>
            <w:tcW w:w="3020" w:type="dxa"/>
          </w:tcPr>
          <w:p w14:paraId="76DCE39B"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Pr>
          <w:p w14:paraId="1314AA3F" w14:textId="77777777" w:rsidR="00943227" w:rsidRPr="00943227" w:rsidRDefault="00943227" w:rsidP="00943227">
            <w:pPr>
              <w:spacing w:after="0" w:line="240" w:lineRule="auto"/>
              <w:jc w:val="center"/>
              <w:rPr>
                <w:rFonts w:ascii="Arial" w:eastAsia="Calibri" w:hAnsi="Arial" w:cs="Arial"/>
                <w:sz w:val="18"/>
                <w:szCs w:val="18"/>
              </w:rPr>
            </w:pPr>
            <w:r w:rsidRPr="00943227">
              <w:rPr>
                <w:rFonts w:ascii="Arial" w:eastAsia="Calibri" w:hAnsi="Arial" w:cs="Arial"/>
                <w:sz w:val="18"/>
                <w:szCs w:val="18"/>
              </w:rPr>
              <w:t>Žig</w:t>
            </w:r>
          </w:p>
        </w:tc>
        <w:tc>
          <w:tcPr>
            <w:tcW w:w="3021" w:type="dxa"/>
            <w:tcBorders>
              <w:bottom w:val="single" w:sz="4" w:space="0" w:color="auto"/>
            </w:tcBorders>
          </w:tcPr>
          <w:p w14:paraId="1AD3ECF5" w14:textId="77777777" w:rsidR="00943227" w:rsidRPr="00943227" w:rsidRDefault="00943227" w:rsidP="00943227">
            <w:pPr>
              <w:spacing w:after="0" w:line="240" w:lineRule="auto"/>
              <w:jc w:val="both"/>
              <w:rPr>
                <w:rFonts w:ascii="Arial" w:eastAsia="Calibri" w:hAnsi="Arial" w:cs="Arial"/>
                <w:sz w:val="18"/>
                <w:szCs w:val="18"/>
              </w:rPr>
            </w:pPr>
          </w:p>
          <w:p w14:paraId="4F364413"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0F2324EC" w14:textId="77777777" w:rsidTr="007F1EDE">
        <w:tc>
          <w:tcPr>
            <w:tcW w:w="3020" w:type="dxa"/>
          </w:tcPr>
          <w:p w14:paraId="452BF543"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Pr>
          <w:p w14:paraId="426CD418"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641184DE"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Podpis</w:t>
            </w:r>
          </w:p>
        </w:tc>
      </w:tr>
    </w:tbl>
    <w:p w14:paraId="524C3744" w14:textId="77777777" w:rsidR="00943227" w:rsidRPr="00943227" w:rsidRDefault="00943227" w:rsidP="00943227">
      <w:pPr>
        <w:spacing w:after="160" w:line="259" w:lineRule="auto"/>
        <w:rPr>
          <w:rFonts w:ascii="Arial" w:eastAsia="Calibri" w:hAnsi="Arial" w:cs="Arial"/>
          <w:sz w:val="18"/>
          <w:szCs w:val="18"/>
        </w:rPr>
      </w:pPr>
    </w:p>
    <w:p w14:paraId="50ABEFDE" w14:textId="1D9F0DC4"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50F11B1F" w14:textId="1B930B0E" w:rsidR="00943227" w:rsidRDefault="00943227" w:rsidP="00943227">
      <w:pPr>
        <w:spacing w:after="160" w:line="259" w:lineRule="auto"/>
        <w:rPr>
          <w:rFonts w:ascii="Arial" w:eastAsia="Calibri" w:hAnsi="Arial" w:cs="Arial"/>
          <w:sz w:val="18"/>
          <w:szCs w:val="18"/>
        </w:rPr>
      </w:pPr>
      <w:r w:rsidRPr="00943227">
        <w:rPr>
          <w:rFonts w:ascii="Arial" w:eastAsia="Calibri" w:hAnsi="Arial" w:cs="Arial"/>
          <w:sz w:val="18"/>
          <w:szCs w:val="18"/>
        </w:rPr>
        <w:lastRenderedPageBreak/>
        <w:br w:type="page"/>
      </w:r>
    </w:p>
    <w:p w14:paraId="6CFD4A50" w14:textId="146212E3" w:rsidR="00943227" w:rsidRPr="000A0511" w:rsidRDefault="00943227" w:rsidP="00943227">
      <w:pPr>
        <w:spacing w:before="225" w:after="225" w:line="240" w:lineRule="auto"/>
        <w:jc w:val="right"/>
        <w:rPr>
          <w:rFonts w:ascii="Arial" w:hAnsi="Arial" w:cs="Arial"/>
          <w:sz w:val="18"/>
          <w:szCs w:val="18"/>
        </w:rPr>
      </w:pPr>
      <w:r w:rsidRPr="000A0511">
        <w:rPr>
          <w:rFonts w:ascii="Arial" w:hAnsi="Arial" w:cs="Arial"/>
          <w:sz w:val="18"/>
          <w:szCs w:val="18"/>
        </w:rPr>
        <w:lastRenderedPageBreak/>
        <w:t>Obrazec št: 1</w:t>
      </w:r>
      <w:r>
        <w:rPr>
          <w:rFonts w:ascii="Arial" w:hAnsi="Arial" w:cs="Arial"/>
          <w:sz w:val="18"/>
          <w:szCs w:val="18"/>
        </w:rPr>
        <w:t>1</w:t>
      </w:r>
    </w:p>
    <w:p w14:paraId="7187A208" w14:textId="212E3B6D" w:rsidR="00943227" w:rsidRPr="0074447D" w:rsidRDefault="00943227" w:rsidP="0074447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0A0511">
        <w:rPr>
          <w:rFonts w:ascii="Arial" w:hAnsi="Arial" w:cs="Arial"/>
          <w:sz w:val="22"/>
          <w:szCs w:val="22"/>
        </w:rPr>
        <w:t>Referenčno potrdilo</w:t>
      </w:r>
    </w:p>
    <w:p w14:paraId="7B5FF80D" w14:textId="77777777" w:rsidR="00943227" w:rsidRPr="000A0511" w:rsidRDefault="00943227" w:rsidP="00943227">
      <w:pPr>
        <w:spacing w:after="0" w:line="240" w:lineRule="auto"/>
        <w:jc w:val="both"/>
        <w:rPr>
          <w:rFonts w:ascii="Arial" w:eastAsia="Calibri" w:hAnsi="Arial" w:cs="Arial"/>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943227" w:rsidRPr="000A0511" w14:paraId="252B07D3"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BBC0156"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b/>
                <w:sz w:val="18"/>
                <w:szCs w:val="18"/>
              </w:rPr>
              <w:t>Naziv naročnika:</w:t>
            </w:r>
          </w:p>
        </w:tc>
        <w:tc>
          <w:tcPr>
            <w:tcW w:w="5959" w:type="dxa"/>
            <w:gridSpan w:val="2"/>
            <w:tcBorders>
              <w:top w:val="single" w:sz="4" w:space="0" w:color="auto"/>
              <w:bottom w:val="single" w:sz="4" w:space="0" w:color="auto"/>
              <w:right w:val="single" w:sz="4" w:space="0" w:color="auto"/>
            </w:tcBorders>
            <w:vAlign w:val="center"/>
          </w:tcPr>
          <w:p w14:paraId="668C0865" w14:textId="77777777" w:rsidR="00943227" w:rsidRPr="000A0511" w:rsidRDefault="00943227" w:rsidP="007F1EDE">
            <w:pPr>
              <w:spacing w:after="0" w:line="240" w:lineRule="auto"/>
              <w:jc w:val="both"/>
              <w:rPr>
                <w:rFonts w:ascii="Arial" w:eastAsia="Calibri" w:hAnsi="Arial" w:cs="Arial"/>
                <w:b/>
                <w:sz w:val="18"/>
                <w:szCs w:val="18"/>
              </w:rPr>
            </w:pPr>
          </w:p>
        </w:tc>
      </w:tr>
      <w:tr w:rsidR="00943227" w:rsidRPr="000A0511" w14:paraId="600D81C2" w14:textId="77777777" w:rsidTr="007F1EDE">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ED7EA29"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Naslov naročnika:</w:t>
            </w:r>
          </w:p>
        </w:tc>
        <w:tc>
          <w:tcPr>
            <w:tcW w:w="5959" w:type="dxa"/>
            <w:gridSpan w:val="2"/>
            <w:tcBorders>
              <w:top w:val="single" w:sz="4" w:space="0" w:color="auto"/>
              <w:bottom w:val="single" w:sz="4" w:space="0" w:color="auto"/>
              <w:right w:val="single" w:sz="4" w:space="0" w:color="auto"/>
            </w:tcBorders>
            <w:vAlign w:val="center"/>
          </w:tcPr>
          <w:p w14:paraId="3C3F3628"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34876247"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137D888"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7A7FD8"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2FCCF88" w14:textId="77777777" w:rsidTr="007F1EDE">
        <w:trPr>
          <w:cantSplit/>
          <w:trHeight w:val="171"/>
        </w:trPr>
        <w:tc>
          <w:tcPr>
            <w:tcW w:w="3113" w:type="dxa"/>
            <w:vMerge w:val="restart"/>
            <w:tcBorders>
              <w:top w:val="single" w:sz="4" w:space="0" w:color="auto"/>
              <w:left w:val="single" w:sz="4" w:space="0" w:color="auto"/>
            </w:tcBorders>
            <w:shd w:val="clear" w:color="auto" w:fill="D9D9D9"/>
            <w:vAlign w:val="center"/>
          </w:tcPr>
          <w:p w14:paraId="48D216CF"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Kontaktni podatki kontaktne osebe naročnika:</w:t>
            </w:r>
          </w:p>
        </w:tc>
        <w:tc>
          <w:tcPr>
            <w:tcW w:w="2699" w:type="dxa"/>
            <w:tcBorders>
              <w:top w:val="single" w:sz="4" w:space="0" w:color="auto"/>
              <w:right w:val="single" w:sz="4" w:space="0" w:color="auto"/>
            </w:tcBorders>
            <w:shd w:val="clear" w:color="auto" w:fill="D9D9D9"/>
            <w:vAlign w:val="center"/>
          </w:tcPr>
          <w:p w14:paraId="3EC1D4F2"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2D132846"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Elektronska pošta:</w:t>
            </w:r>
          </w:p>
        </w:tc>
      </w:tr>
      <w:tr w:rsidR="00943227" w:rsidRPr="000A0511" w14:paraId="31CAAD8B" w14:textId="77777777" w:rsidTr="007F1EDE">
        <w:trPr>
          <w:cantSplit/>
          <w:trHeight w:val="517"/>
        </w:trPr>
        <w:tc>
          <w:tcPr>
            <w:tcW w:w="3113" w:type="dxa"/>
            <w:vMerge/>
            <w:tcBorders>
              <w:left w:val="single" w:sz="4" w:space="0" w:color="auto"/>
            </w:tcBorders>
            <w:shd w:val="clear" w:color="auto" w:fill="D9D9D9"/>
            <w:vAlign w:val="center"/>
          </w:tcPr>
          <w:p w14:paraId="47B286E6" w14:textId="77777777" w:rsidR="00943227" w:rsidRPr="000A0511" w:rsidRDefault="00943227" w:rsidP="007F1EDE">
            <w:pPr>
              <w:spacing w:after="0" w:line="240" w:lineRule="auto"/>
              <w:jc w:val="both"/>
              <w:rPr>
                <w:rFonts w:ascii="Arial" w:eastAsia="Calibri" w:hAnsi="Arial" w:cs="Arial"/>
                <w:b/>
                <w:sz w:val="18"/>
                <w:szCs w:val="18"/>
              </w:rPr>
            </w:pPr>
          </w:p>
        </w:tc>
        <w:tc>
          <w:tcPr>
            <w:tcW w:w="2699" w:type="dxa"/>
            <w:tcBorders>
              <w:right w:val="single" w:sz="4" w:space="0" w:color="auto"/>
            </w:tcBorders>
            <w:vAlign w:val="center"/>
          </w:tcPr>
          <w:p w14:paraId="26EDEE03" w14:textId="77777777" w:rsidR="00943227" w:rsidRPr="000A0511" w:rsidRDefault="00943227" w:rsidP="007F1EDE">
            <w:pPr>
              <w:spacing w:after="0" w:line="240" w:lineRule="auto"/>
              <w:jc w:val="both"/>
              <w:rPr>
                <w:rFonts w:ascii="Arial" w:eastAsia="Calibri" w:hAnsi="Arial" w:cs="Arial"/>
                <w:sz w:val="18"/>
                <w:szCs w:val="18"/>
              </w:rPr>
            </w:pPr>
          </w:p>
        </w:tc>
        <w:tc>
          <w:tcPr>
            <w:tcW w:w="3260" w:type="dxa"/>
            <w:tcBorders>
              <w:top w:val="single" w:sz="4" w:space="0" w:color="auto"/>
              <w:bottom w:val="single" w:sz="4" w:space="0" w:color="auto"/>
              <w:right w:val="single" w:sz="4" w:space="0" w:color="auto"/>
            </w:tcBorders>
            <w:vAlign w:val="center"/>
          </w:tcPr>
          <w:p w14:paraId="10D0B55F" w14:textId="77777777" w:rsidR="00943227" w:rsidRPr="000A0511" w:rsidRDefault="00943227" w:rsidP="007F1EDE">
            <w:pPr>
              <w:spacing w:after="0" w:line="240" w:lineRule="auto"/>
              <w:jc w:val="both"/>
              <w:rPr>
                <w:rFonts w:ascii="Arial" w:eastAsia="Calibri" w:hAnsi="Arial" w:cs="Arial"/>
                <w:sz w:val="18"/>
                <w:szCs w:val="18"/>
              </w:rPr>
            </w:pPr>
          </w:p>
        </w:tc>
      </w:tr>
    </w:tbl>
    <w:p w14:paraId="47707188"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943227" w:rsidRPr="000A0511" w14:paraId="793DE546" w14:textId="77777777" w:rsidTr="007F1EDE">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3FC0458C"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 xml:space="preserve">Naziv in naslov subjekta </w:t>
            </w:r>
          </w:p>
        </w:tc>
        <w:tc>
          <w:tcPr>
            <w:tcW w:w="5959" w:type="dxa"/>
            <w:tcBorders>
              <w:top w:val="single" w:sz="4" w:space="0" w:color="auto"/>
              <w:bottom w:val="single" w:sz="4" w:space="0" w:color="auto"/>
              <w:right w:val="single" w:sz="4" w:space="0" w:color="auto"/>
            </w:tcBorders>
            <w:vAlign w:val="center"/>
          </w:tcPr>
          <w:p w14:paraId="4E38EF37"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A2259D9" w14:textId="77777777" w:rsidTr="007F1ED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919588" w14:textId="77777777" w:rsidR="00943227" w:rsidRPr="000A0511" w:rsidRDefault="00943227" w:rsidP="007F1EDE">
            <w:pPr>
              <w:spacing w:after="0" w:line="240" w:lineRule="auto"/>
              <w:jc w:val="center"/>
              <w:rPr>
                <w:rFonts w:ascii="Arial" w:eastAsia="Calibri" w:hAnsi="Arial" w:cs="Arial"/>
                <w:sz w:val="18"/>
                <w:szCs w:val="18"/>
              </w:rPr>
            </w:pPr>
            <w:r w:rsidRPr="000A0511">
              <w:rPr>
                <w:rFonts w:ascii="Arial" w:eastAsia="Calibri" w:hAnsi="Arial" w:cs="Arial"/>
                <w:b/>
                <w:sz w:val="18"/>
                <w:szCs w:val="18"/>
              </w:rPr>
              <w:t>oziroma</w:t>
            </w:r>
          </w:p>
        </w:tc>
      </w:tr>
      <w:tr w:rsidR="00943227" w:rsidRPr="000A0511" w14:paraId="134D3A59" w14:textId="77777777" w:rsidTr="007F1EDE">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02DDB2B3"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E1D40D7" w14:textId="77777777" w:rsidR="00943227" w:rsidRPr="000A0511" w:rsidRDefault="00943227" w:rsidP="007F1EDE">
            <w:pPr>
              <w:spacing w:after="0" w:line="240" w:lineRule="auto"/>
              <w:jc w:val="both"/>
              <w:rPr>
                <w:rFonts w:ascii="Arial" w:eastAsia="Calibri" w:hAnsi="Arial" w:cs="Arial"/>
                <w:sz w:val="18"/>
                <w:szCs w:val="18"/>
              </w:rPr>
            </w:pPr>
          </w:p>
        </w:tc>
      </w:tr>
    </w:tbl>
    <w:p w14:paraId="14C42254"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943227" w:rsidRPr="000A0511" w14:paraId="3247C049"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365BA9F" w14:textId="741D678F"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 xml:space="preserve">Naziv </w:t>
            </w:r>
            <w:r w:rsidR="00EC7019">
              <w:rPr>
                <w:rFonts w:ascii="Arial" w:eastAsia="Calibri" w:hAnsi="Arial" w:cs="Arial"/>
                <w:b/>
                <w:sz w:val="18"/>
                <w:szCs w:val="18"/>
              </w:rPr>
              <w:t>projektne dokumentacije za projekt</w:t>
            </w:r>
            <w:r w:rsidRPr="000A0511">
              <w:rPr>
                <w:rFonts w:ascii="Arial" w:eastAsia="Calibri" w:hAnsi="Arial" w:cs="Arial"/>
                <w:b/>
                <w:sz w:val="18"/>
                <w:szCs w:val="18"/>
              </w:rPr>
              <w:t>:</w:t>
            </w:r>
          </w:p>
        </w:tc>
        <w:tc>
          <w:tcPr>
            <w:tcW w:w="5959" w:type="dxa"/>
            <w:tcBorders>
              <w:top w:val="single" w:sz="4" w:space="0" w:color="auto"/>
              <w:bottom w:val="single" w:sz="4" w:space="0" w:color="auto"/>
              <w:right w:val="single" w:sz="4" w:space="0" w:color="auto"/>
            </w:tcBorders>
            <w:vAlign w:val="center"/>
          </w:tcPr>
          <w:p w14:paraId="30B531E4"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36F1AB3"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5A87CCD" w14:textId="77777777" w:rsidR="00943227" w:rsidRPr="000A0511" w:rsidRDefault="00943227" w:rsidP="007F1EDE">
            <w:pPr>
              <w:spacing w:after="0" w:line="240" w:lineRule="auto"/>
              <w:jc w:val="both"/>
              <w:rPr>
                <w:rFonts w:ascii="Arial" w:eastAsia="Calibri" w:hAnsi="Arial" w:cs="Arial"/>
                <w:b/>
                <w:color w:val="000000"/>
                <w:sz w:val="18"/>
                <w:szCs w:val="18"/>
                <w:lang w:eastAsia="en-GB"/>
              </w:rPr>
            </w:pPr>
            <w:r w:rsidRPr="000A0511">
              <w:rPr>
                <w:rFonts w:ascii="Arial" w:eastAsia="Calibri" w:hAnsi="Arial" w:cs="Arial"/>
                <w:b/>
                <w:color w:val="000000"/>
                <w:sz w:val="18"/>
                <w:szCs w:val="18"/>
                <w:lang w:eastAsia="en-GB"/>
              </w:rPr>
              <w:t xml:space="preserve">Datum izvedbe </w:t>
            </w:r>
          </w:p>
          <w:p w14:paraId="2BC87481"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color w:val="000000"/>
                <w:sz w:val="18"/>
                <w:szCs w:val="18"/>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442A3CE6"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5D36F59"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8600204" w14:textId="1CF14482" w:rsidR="00943227" w:rsidRPr="000A0511" w:rsidRDefault="00EC7019" w:rsidP="007F1EDE">
            <w:pPr>
              <w:spacing w:after="0" w:line="240" w:lineRule="auto"/>
              <w:jc w:val="both"/>
              <w:rPr>
                <w:rFonts w:ascii="Arial" w:eastAsia="Calibri" w:hAnsi="Arial" w:cs="Arial"/>
                <w:b/>
                <w:color w:val="000000"/>
                <w:sz w:val="18"/>
                <w:szCs w:val="18"/>
                <w:lang w:eastAsia="en-GB"/>
              </w:rPr>
            </w:pPr>
            <w:r>
              <w:rPr>
                <w:rFonts w:ascii="Arial" w:eastAsia="Calibri" w:hAnsi="Arial" w:cs="Arial"/>
                <w:b/>
                <w:color w:val="000000"/>
                <w:sz w:val="18"/>
                <w:szCs w:val="18"/>
                <w:lang w:eastAsia="en-GB"/>
              </w:rPr>
              <w:t>Investicijska</w:t>
            </w:r>
            <w:r w:rsidR="00943227" w:rsidRPr="000A0511">
              <w:rPr>
                <w:rFonts w:ascii="Arial" w:eastAsia="Calibri" w:hAnsi="Arial" w:cs="Arial"/>
                <w:b/>
                <w:color w:val="000000"/>
                <w:sz w:val="18"/>
                <w:szCs w:val="18"/>
                <w:lang w:eastAsia="en-GB"/>
              </w:rPr>
              <w:t xml:space="preserve"> vrednost projekta v EUR brez DDV:</w:t>
            </w:r>
          </w:p>
        </w:tc>
        <w:tc>
          <w:tcPr>
            <w:tcW w:w="5959" w:type="dxa"/>
            <w:tcBorders>
              <w:top w:val="single" w:sz="4" w:space="0" w:color="auto"/>
              <w:bottom w:val="single" w:sz="4" w:space="0" w:color="auto"/>
              <w:right w:val="single" w:sz="4" w:space="0" w:color="auto"/>
            </w:tcBorders>
            <w:vAlign w:val="center"/>
          </w:tcPr>
          <w:p w14:paraId="163A4E1D"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F6941C0" w14:textId="77777777" w:rsidTr="007F1EDE">
        <w:trPr>
          <w:cantSplit/>
          <w:trHeight w:val="1060"/>
        </w:trPr>
        <w:tc>
          <w:tcPr>
            <w:tcW w:w="3113" w:type="dxa"/>
            <w:tcBorders>
              <w:top w:val="single" w:sz="4" w:space="0" w:color="auto"/>
              <w:left w:val="single" w:sz="4" w:space="0" w:color="auto"/>
              <w:bottom w:val="single" w:sz="4" w:space="0" w:color="auto"/>
            </w:tcBorders>
            <w:shd w:val="clear" w:color="auto" w:fill="D9D9D9"/>
            <w:vAlign w:val="center"/>
          </w:tcPr>
          <w:p w14:paraId="2B6387BE" w14:textId="77777777" w:rsidR="00943227" w:rsidRPr="000A0511" w:rsidRDefault="00943227" w:rsidP="007F1EDE">
            <w:pPr>
              <w:spacing w:after="0" w:line="240" w:lineRule="auto"/>
              <w:rPr>
                <w:rFonts w:ascii="Arial" w:eastAsia="Calibri" w:hAnsi="Arial" w:cs="Arial"/>
                <w:b/>
                <w:sz w:val="18"/>
                <w:szCs w:val="18"/>
              </w:rPr>
            </w:pPr>
            <w:r w:rsidRPr="000A0511">
              <w:rPr>
                <w:rFonts w:ascii="Arial" w:eastAsia="Calibri" w:hAnsi="Arial" w:cs="Arial"/>
                <w:b/>
                <w:sz w:val="18"/>
                <w:szCs w:val="18"/>
              </w:rPr>
              <w:t>Kratek opis opravljenih storitev (iz opisa mora biti jasno razvidno izpolnjevanje pogojev)</w:t>
            </w:r>
            <w:r w:rsidRPr="000A0511">
              <w:rPr>
                <w:rFonts w:ascii="Arial" w:eastAsia="Calibri" w:hAnsi="Arial" w:cs="Arial"/>
                <w:b/>
                <w:color w:val="000000"/>
                <w:sz w:val="18"/>
                <w:szCs w:val="18"/>
                <w:lang w:eastAsia="en-GB"/>
              </w:rPr>
              <w:t>:</w:t>
            </w:r>
          </w:p>
        </w:tc>
        <w:tc>
          <w:tcPr>
            <w:tcW w:w="5959" w:type="dxa"/>
            <w:tcBorders>
              <w:top w:val="single" w:sz="4" w:space="0" w:color="auto"/>
              <w:bottom w:val="single" w:sz="4" w:space="0" w:color="auto"/>
              <w:right w:val="single" w:sz="4" w:space="0" w:color="auto"/>
            </w:tcBorders>
            <w:vAlign w:val="center"/>
          </w:tcPr>
          <w:p w14:paraId="245B58C5" w14:textId="77777777" w:rsidR="00943227" w:rsidRPr="000A0511" w:rsidRDefault="00943227" w:rsidP="007F1EDE">
            <w:pPr>
              <w:spacing w:after="0" w:line="240" w:lineRule="auto"/>
              <w:jc w:val="both"/>
              <w:rPr>
                <w:rFonts w:ascii="Arial" w:eastAsia="Calibri" w:hAnsi="Arial" w:cs="Arial"/>
                <w:sz w:val="18"/>
                <w:szCs w:val="18"/>
              </w:rPr>
            </w:pPr>
          </w:p>
        </w:tc>
      </w:tr>
    </w:tbl>
    <w:p w14:paraId="640C47D4" w14:textId="77777777" w:rsidR="00943227" w:rsidRDefault="00943227" w:rsidP="00943227">
      <w:pPr>
        <w:spacing w:after="0" w:line="240" w:lineRule="auto"/>
        <w:jc w:val="both"/>
        <w:rPr>
          <w:rFonts w:ascii="Arial" w:eastAsia="Calibri" w:hAnsi="Arial" w:cs="Arial"/>
          <w:b/>
          <w:sz w:val="18"/>
          <w:szCs w:val="18"/>
        </w:rPr>
      </w:pPr>
    </w:p>
    <w:p w14:paraId="462C6B21"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Delo je bilo opravljeno v dogovorjeni kvaliteti, količini in predvidenem roku.</w:t>
      </w:r>
    </w:p>
    <w:p w14:paraId="3116A608" w14:textId="77777777" w:rsidR="00943227" w:rsidRPr="000A0511" w:rsidRDefault="00943227" w:rsidP="00943227">
      <w:pPr>
        <w:spacing w:after="0" w:line="240" w:lineRule="auto"/>
        <w:jc w:val="both"/>
        <w:rPr>
          <w:rFonts w:ascii="Arial" w:eastAsia="Calibri" w:hAnsi="Arial" w:cs="Arial"/>
          <w:sz w:val="18"/>
          <w:szCs w:val="18"/>
        </w:rPr>
      </w:pPr>
    </w:p>
    <w:p w14:paraId="4CEC60F7" w14:textId="77777777" w:rsidR="00943227" w:rsidRPr="000A0511" w:rsidRDefault="00943227" w:rsidP="00943227">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04"/>
        <w:gridCol w:w="3007"/>
        <w:gridCol w:w="3009"/>
      </w:tblGrid>
      <w:tr w:rsidR="00943227" w:rsidRPr="000A0511" w14:paraId="4B531142" w14:textId="77777777" w:rsidTr="007F1EDE">
        <w:tc>
          <w:tcPr>
            <w:tcW w:w="3004" w:type="dxa"/>
            <w:tcBorders>
              <w:bottom w:val="single" w:sz="4" w:space="0" w:color="auto"/>
            </w:tcBorders>
          </w:tcPr>
          <w:p w14:paraId="2350B854"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07" w:type="dxa"/>
            <w:tcBorders>
              <w:bottom w:val="single" w:sz="4" w:space="0" w:color="auto"/>
            </w:tcBorders>
          </w:tcPr>
          <w:p w14:paraId="6ABC24C3"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Naročnik:</w:t>
            </w:r>
          </w:p>
        </w:tc>
        <w:tc>
          <w:tcPr>
            <w:tcW w:w="3009" w:type="dxa"/>
            <w:tcBorders>
              <w:bottom w:val="single" w:sz="4" w:space="0" w:color="auto"/>
            </w:tcBorders>
          </w:tcPr>
          <w:p w14:paraId="4EDB3A29"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Naročnika:</w:t>
            </w:r>
          </w:p>
        </w:tc>
      </w:tr>
      <w:tr w:rsidR="00943227" w:rsidRPr="000A0511" w14:paraId="4EC67FD7" w14:textId="77777777" w:rsidTr="007F1EDE">
        <w:tc>
          <w:tcPr>
            <w:tcW w:w="3004" w:type="dxa"/>
            <w:tcBorders>
              <w:top w:val="single" w:sz="4" w:space="0" w:color="auto"/>
              <w:left w:val="single" w:sz="4" w:space="0" w:color="auto"/>
              <w:bottom w:val="single" w:sz="4" w:space="0" w:color="auto"/>
              <w:right w:val="single" w:sz="4" w:space="0" w:color="auto"/>
            </w:tcBorders>
          </w:tcPr>
          <w:p w14:paraId="4CC9ED10"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Borders>
              <w:top w:val="single" w:sz="4" w:space="0" w:color="auto"/>
              <w:left w:val="single" w:sz="4" w:space="0" w:color="auto"/>
              <w:bottom w:val="single" w:sz="4" w:space="0" w:color="auto"/>
              <w:right w:val="single" w:sz="4" w:space="0" w:color="auto"/>
            </w:tcBorders>
          </w:tcPr>
          <w:p w14:paraId="799861B7"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left w:val="single" w:sz="4" w:space="0" w:color="auto"/>
              <w:bottom w:val="single" w:sz="4" w:space="0" w:color="auto"/>
              <w:right w:val="single" w:sz="4" w:space="0" w:color="auto"/>
            </w:tcBorders>
          </w:tcPr>
          <w:p w14:paraId="65E9A0B0"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9EE0A9D" w14:textId="77777777" w:rsidTr="007F1EDE">
        <w:tc>
          <w:tcPr>
            <w:tcW w:w="3004" w:type="dxa"/>
            <w:tcBorders>
              <w:top w:val="single" w:sz="4" w:space="0" w:color="auto"/>
            </w:tcBorders>
          </w:tcPr>
          <w:p w14:paraId="30233745"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Borders>
              <w:top w:val="single" w:sz="4" w:space="0" w:color="auto"/>
            </w:tcBorders>
          </w:tcPr>
          <w:p w14:paraId="520C1593"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tcBorders>
          </w:tcPr>
          <w:p w14:paraId="34A49B7E"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4C42A1BA" w14:textId="77777777" w:rsidTr="007F1EDE">
        <w:tc>
          <w:tcPr>
            <w:tcW w:w="3004" w:type="dxa"/>
          </w:tcPr>
          <w:p w14:paraId="2C19FAB5" w14:textId="77777777" w:rsidR="00943227" w:rsidRPr="000A0511" w:rsidRDefault="00943227" w:rsidP="007F1EDE">
            <w:pPr>
              <w:spacing w:after="0" w:line="240" w:lineRule="auto"/>
              <w:jc w:val="both"/>
              <w:rPr>
                <w:rFonts w:ascii="Arial" w:eastAsia="Calibri" w:hAnsi="Arial" w:cs="Arial"/>
                <w:sz w:val="18"/>
                <w:szCs w:val="18"/>
              </w:rPr>
            </w:pPr>
          </w:p>
          <w:p w14:paraId="7BB3CB24" w14:textId="77777777" w:rsidR="00943227" w:rsidRPr="000A0511" w:rsidRDefault="00943227" w:rsidP="007F1EDE">
            <w:pPr>
              <w:spacing w:after="0" w:line="240" w:lineRule="auto"/>
              <w:jc w:val="both"/>
              <w:rPr>
                <w:rFonts w:ascii="Arial" w:eastAsia="Calibri" w:hAnsi="Arial" w:cs="Arial"/>
                <w:sz w:val="18"/>
                <w:szCs w:val="18"/>
              </w:rPr>
            </w:pPr>
          </w:p>
          <w:p w14:paraId="3B8518AB"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Pr>
          <w:p w14:paraId="7C1023DF" w14:textId="77777777" w:rsidR="00943227" w:rsidRPr="000A0511" w:rsidRDefault="00943227" w:rsidP="007F1EDE">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09" w:type="dxa"/>
            <w:tcBorders>
              <w:bottom w:val="single" w:sz="4" w:space="0" w:color="auto"/>
            </w:tcBorders>
          </w:tcPr>
          <w:p w14:paraId="123D145B"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0477FA44" w14:textId="77777777" w:rsidTr="007F1EDE">
        <w:tc>
          <w:tcPr>
            <w:tcW w:w="3004" w:type="dxa"/>
          </w:tcPr>
          <w:p w14:paraId="33433F07" w14:textId="77777777" w:rsidR="00943227" w:rsidRPr="000A0511" w:rsidRDefault="00943227" w:rsidP="007F1EDE">
            <w:pPr>
              <w:spacing w:after="0" w:line="240" w:lineRule="auto"/>
              <w:jc w:val="both"/>
              <w:rPr>
                <w:rFonts w:ascii="Arial" w:eastAsia="Calibri" w:hAnsi="Arial" w:cs="Arial"/>
                <w:sz w:val="18"/>
                <w:szCs w:val="18"/>
              </w:rPr>
            </w:pPr>
          </w:p>
          <w:p w14:paraId="35D5BCF2" w14:textId="77777777" w:rsidR="00943227" w:rsidRPr="000A0511" w:rsidRDefault="00943227" w:rsidP="007F1EDE">
            <w:pPr>
              <w:spacing w:after="0" w:line="240" w:lineRule="auto"/>
              <w:jc w:val="both"/>
              <w:rPr>
                <w:rFonts w:ascii="Arial" w:eastAsia="Calibri" w:hAnsi="Arial" w:cs="Arial"/>
                <w:sz w:val="18"/>
                <w:szCs w:val="18"/>
              </w:rPr>
            </w:pPr>
          </w:p>
          <w:p w14:paraId="63BE5BBD"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Pr>
          <w:p w14:paraId="18D25AF9"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tcBorders>
          </w:tcPr>
          <w:p w14:paraId="58F8B8DB"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p w14:paraId="58D87E73" w14:textId="77777777" w:rsidR="00943227" w:rsidRPr="000A0511" w:rsidRDefault="00943227" w:rsidP="007F1EDE">
            <w:pPr>
              <w:spacing w:after="0" w:line="240" w:lineRule="auto"/>
              <w:jc w:val="both"/>
              <w:rPr>
                <w:rFonts w:ascii="Arial" w:eastAsia="Calibri" w:hAnsi="Arial" w:cs="Arial"/>
                <w:sz w:val="18"/>
                <w:szCs w:val="18"/>
              </w:rPr>
            </w:pPr>
          </w:p>
        </w:tc>
      </w:tr>
    </w:tbl>
    <w:p w14:paraId="280A61F2" w14:textId="459CCA83" w:rsidR="0021303C" w:rsidRPr="0074447D" w:rsidRDefault="00943227" w:rsidP="0074447D">
      <w:pPr>
        <w:spacing w:after="160" w:line="259" w:lineRule="auto"/>
        <w:rPr>
          <w:rFonts w:ascii="Arial" w:eastAsia="Calibri" w:hAnsi="Arial" w:cs="Arial"/>
          <w:b/>
          <w:color w:val="FF0000"/>
          <w:sz w:val="18"/>
          <w:szCs w:val="18"/>
        </w:rPr>
      </w:pPr>
      <w:r w:rsidRPr="000A0511">
        <w:rPr>
          <w:rFonts w:ascii="Arial" w:eastAsia="Calibri" w:hAnsi="Arial" w:cs="Arial"/>
          <w:b/>
          <w:sz w:val="18"/>
          <w:szCs w:val="18"/>
        </w:rPr>
        <w:t xml:space="preserve">Opomba: Ponudniki v ponudbi priložijo izpolnjen OBRAZEC </w:t>
      </w:r>
      <w:r>
        <w:rPr>
          <w:rFonts w:ascii="Arial" w:eastAsia="Calibri" w:hAnsi="Arial" w:cs="Arial"/>
          <w:b/>
          <w:sz w:val="18"/>
          <w:szCs w:val="18"/>
        </w:rPr>
        <w:t>1</w:t>
      </w:r>
      <w:r w:rsidR="00580EB5">
        <w:rPr>
          <w:rFonts w:ascii="Arial" w:eastAsia="Calibri" w:hAnsi="Arial" w:cs="Arial"/>
          <w:b/>
          <w:sz w:val="18"/>
          <w:szCs w:val="18"/>
        </w:rPr>
        <w:t>1</w:t>
      </w:r>
      <w:r w:rsidRPr="000A0511">
        <w:rPr>
          <w:rFonts w:ascii="Arial" w:eastAsia="Calibri" w:hAnsi="Arial" w:cs="Arial"/>
          <w:b/>
          <w:sz w:val="18"/>
          <w:szCs w:val="18"/>
        </w:rPr>
        <w:t xml:space="preserve">: REFERENČNO POTRDILO za vse referenčne </w:t>
      </w:r>
      <w:r w:rsidRPr="003F13D0">
        <w:rPr>
          <w:rFonts w:ascii="Arial" w:eastAsia="Calibri" w:hAnsi="Arial" w:cs="Arial"/>
          <w:b/>
          <w:color w:val="000000" w:themeColor="text1"/>
          <w:sz w:val="18"/>
          <w:szCs w:val="18"/>
        </w:rPr>
        <w:t xml:space="preserve">projekte. Ponudniki lahko predložijo tudi drug obrazec referenčnega potrdila v kolikor so iz njega razvidni </w:t>
      </w:r>
      <w:r w:rsidR="003F13D0">
        <w:rPr>
          <w:rFonts w:ascii="Arial" w:eastAsia="Calibri" w:hAnsi="Arial" w:cs="Arial"/>
          <w:b/>
          <w:color w:val="000000" w:themeColor="text1"/>
          <w:sz w:val="18"/>
          <w:szCs w:val="18"/>
        </w:rPr>
        <w:t xml:space="preserve">VSI </w:t>
      </w:r>
      <w:r w:rsidRPr="003F13D0">
        <w:rPr>
          <w:rFonts w:ascii="Arial" w:eastAsia="Calibri" w:hAnsi="Arial" w:cs="Arial"/>
          <w:b/>
          <w:color w:val="000000" w:themeColor="text1"/>
          <w:sz w:val="18"/>
          <w:szCs w:val="18"/>
        </w:rPr>
        <w:t>podatki, ki so zahtevani v okviru OBRAZCA 1</w:t>
      </w:r>
      <w:r w:rsidR="00580EB5">
        <w:rPr>
          <w:rFonts w:ascii="Arial" w:eastAsia="Calibri" w:hAnsi="Arial" w:cs="Arial"/>
          <w:b/>
          <w:color w:val="000000" w:themeColor="text1"/>
          <w:sz w:val="18"/>
          <w:szCs w:val="18"/>
        </w:rPr>
        <w:t>1</w:t>
      </w:r>
      <w:r w:rsidRPr="003F13D0">
        <w:rPr>
          <w:rFonts w:ascii="Arial" w:eastAsia="Calibri" w:hAnsi="Arial" w:cs="Arial"/>
          <w:b/>
          <w:color w:val="000000" w:themeColor="text1"/>
          <w:sz w:val="18"/>
          <w:szCs w:val="18"/>
        </w:rPr>
        <w:t>: REFERENČNO POTRDILO.</w:t>
      </w:r>
    </w:p>
    <w:p w14:paraId="1B4D2484" w14:textId="688614D5"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810297">
        <w:rPr>
          <w:rFonts w:ascii="Arial" w:hAnsi="Arial" w:cs="Arial"/>
          <w:sz w:val="18"/>
          <w:szCs w:val="18"/>
        </w:rPr>
        <w:t>1</w:t>
      </w:r>
      <w:r w:rsidR="00943227">
        <w:rPr>
          <w:rFonts w:ascii="Arial" w:hAnsi="Arial" w:cs="Arial"/>
          <w:sz w:val="18"/>
          <w:szCs w:val="18"/>
        </w:rPr>
        <w:t>2</w:t>
      </w:r>
    </w:p>
    <w:p w14:paraId="797EA022" w14:textId="77777777" w:rsidR="00CF7E3C" w:rsidRPr="00EA0B07" w:rsidRDefault="00CF7E3C" w:rsidP="00CF7E3C">
      <w:pPr>
        <w:spacing w:after="0"/>
        <w:jc w:val="right"/>
        <w:rPr>
          <w:rFonts w:ascii="Arial" w:hAnsi="Arial" w:cs="Arial"/>
          <w:sz w:val="18"/>
          <w:szCs w:val="18"/>
        </w:rPr>
      </w:pPr>
    </w:p>
    <w:p w14:paraId="09D243C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27F9DEF" w14:textId="77777777" w:rsidR="00CF7E3C" w:rsidRDefault="00CF7E3C" w:rsidP="00CF7E3C">
      <w:pPr>
        <w:spacing w:after="120"/>
        <w:rPr>
          <w:rFonts w:ascii="Arial" w:hAnsi="Arial" w:cs="Arial"/>
        </w:rPr>
      </w:pPr>
    </w:p>
    <w:p w14:paraId="54DAB5D6" w14:textId="77777777" w:rsidR="00C85003" w:rsidRDefault="00C85003" w:rsidP="00C8500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Look w:val="04A0" w:firstRow="1" w:lastRow="0" w:firstColumn="1" w:lastColumn="0" w:noHBand="0" w:noVBand="1"/>
      </w:tblPr>
      <w:tblGrid>
        <w:gridCol w:w="9070"/>
      </w:tblGrid>
      <w:tr w:rsidR="00C85003" w14:paraId="02E6B5AE" w14:textId="77777777" w:rsidTr="008C3FEA">
        <w:tc>
          <w:tcPr>
            <w:tcW w:w="0" w:type="auto"/>
            <w:tcMar>
              <w:top w:w="0" w:type="auto"/>
              <w:bottom w:w="0" w:type="auto"/>
            </w:tcMar>
          </w:tcPr>
          <w:p w14:paraId="657EAEAD"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8001E2E"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792A3CD"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2C830" w14:textId="5A87373A" w:rsidR="00C85003" w:rsidRPr="00881866" w:rsidRDefault="00C85003" w:rsidP="00F05594">
            <w:pPr>
              <w:numPr>
                <w:ilvl w:val="0"/>
                <w:numId w:val="5"/>
              </w:numPr>
              <w:jc w:val="both"/>
              <w:rPr>
                <w:rFonts w:ascii="Arial" w:hAnsi="Arial" w:cs="Arial"/>
                <w:color w:val="000000"/>
                <w:sz w:val="18"/>
                <w:szCs w:val="18"/>
              </w:rPr>
            </w:pPr>
            <w:r w:rsidRPr="00881866">
              <w:rPr>
                <w:rFonts w:ascii="Arial" w:hAnsi="Arial" w:cs="Arial"/>
                <w:color w:val="000000"/>
                <w:sz w:val="16"/>
                <w:szCs w:val="16"/>
              </w:rPr>
              <w:t xml:space="preserve">bomo na poziv naročnika dostavili izjave o nekaznovanosti na dan </w:t>
            </w:r>
            <w:r w:rsidR="003F13D0">
              <w:rPr>
                <w:rFonts w:ascii="Arial" w:hAnsi="Arial" w:cs="Arial"/>
                <w:color w:val="000000"/>
                <w:sz w:val="16"/>
                <w:szCs w:val="16"/>
              </w:rPr>
              <w:t>skrajnega roka za oddajo ponudbe</w:t>
            </w:r>
            <w:r w:rsidR="007D7076">
              <w:rPr>
                <w:rFonts w:ascii="Arial" w:hAnsi="Arial" w:cs="Arial"/>
                <w:color w:val="000000"/>
                <w:sz w:val="16"/>
                <w:szCs w:val="16"/>
              </w:rPr>
              <w:t>.</w:t>
            </w:r>
          </w:p>
        </w:tc>
      </w:tr>
    </w:tbl>
    <w:p w14:paraId="67D47853"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5D18F71F" w14:textId="77777777" w:rsidR="00CF7E3C" w:rsidRDefault="00CF7E3C" w:rsidP="00CF7E3C">
      <w:pPr>
        <w:spacing w:before="225" w:after="225"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25136B2D"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D517B"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A0C4" w14:textId="77777777" w:rsidR="00CF7E3C" w:rsidRDefault="00CF7E3C" w:rsidP="00CF7E3C">
            <w:r>
              <w:rPr>
                <w:rFonts w:ascii="Arial" w:hAnsi="Arial" w:cs="Arial"/>
                <w:color w:val="000000"/>
                <w:position w:val="-2"/>
                <w:sz w:val="18"/>
                <w:szCs w:val="18"/>
              </w:rPr>
              <w:t> </w:t>
            </w:r>
          </w:p>
        </w:tc>
      </w:tr>
      <w:tr w:rsidR="00CF7E3C" w14:paraId="335361F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36D5E"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7AF0E" w14:textId="77777777" w:rsidR="00CF7E3C" w:rsidRDefault="00CF7E3C" w:rsidP="00CF7E3C">
            <w:r>
              <w:rPr>
                <w:rFonts w:ascii="Arial" w:hAnsi="Arial" w:cs="Arial"/>
                <w:color w:val="000000"/>
                <w:position w:val="-2"/>
                <w:sz w:val="18"/>
                <w:szCs w:val="18"/>
              </w:rPr>
              <w:t> </w:t>
            </w:r>
          </w:p>
        </w:tc>
      </w:tr>
      <w:tr w:rsidR="00CF7E3C" w14:paraId="66B09FE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1E4D9"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2171" w14:textId="77777777" w:rsidR="00CF7E3C" w:rsidRDefault="00CF7E3C" w:rsidP="00CF7E3C">
            <w:r>
              <w:rPr>
                <w:rFonts w:ascii="Arial" w:hAnsi="Arial" w:cs="Arial"/>
                <w:color w:val="000000"/>
                <w:position w:val="-2"/>
                <w:sz w:val="18"/>
                <w:szCs w:val="18"/>
              </w:rPr>
              <w:t> </w:t>
            </w:r>
          </w:p>
        </w:tc>
      </w:tr>
      <w:tr w:rsidR="00CF7E3C" w14:paraId="35046240"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32F12"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18A53" w14:textId="77777777" w:rsidR="00CF7E3C" w:rsidRDefault="00CF7E3C" w:rsidP="00CF7E3C">
            <w:r>
              <w:rPr>
                <w:rFonts w:ascii="Arial" w:hAnsi="Arial" w:cs="Arial"/>
                <w:color w:val="000000"/>
                <w:position w:val="-2"/>
                <w:sz w:val="18"/>
                <w:szCs w:val="18"/>
              </w:rPr>
              <w:t> </w:t>
            </w:r>
          </w:p>
        </w:tc>
      </w:tr>
      <w:tr w:rsidR="00CF7E3C" w14:paraId="113B0D34"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A11C3"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81784" w14:textId="77777777" w:rsidR="00CF7E3C" w:rsidRDefault="00CF7E3C" w:rsidP="00CF7E3C">
            <w:r>
              <w:rPr>
                <w:rFonts w:ascii="Arial" w:hAnsi="Arial" w:cs="Arial"/>
                <w:color w:val="000000"/>
                <w:position w:val="-2"/>
                <w:sz w:val="18"/>
                <w:szCs w:val="18"/>
              </w:rPr>
              <w:t> </w:t>
            </w:r>
          </w:p>
        </w:tc>
      </w:tr>
    </w:tbl>
    <w:p w14:paraId="056F15A1" w14:textId="77777777" w:rsidR="003775FE" w:rsidRDefault="003775FE" w:rsidP="003775FE">
      <w:pPr>
        <w:pStyle w:val="Paragraf"/>
        <w:spacing w:before="0" w:after="0" w:line="240" w:lineRule="auto"/>
        <w:jc w:val="both"/>
        <w:rPr>
          <w:rFonts w:ascii="Arial" w:hAnsi="Arial" w:cs="Arial"/>
          <w:color w:val="000000"/>
        </w:rPr>
      </w:pPr>
    </w:p>
    <w:p w14:paraId="6B0DF6D9" w14:textId="1DAEC668"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tbl>
      <w:tblPr>
        <w:tblStyle w:val="NormalTablePHPDOCX"/>
        <w:tblW w:w="5000" w:type="pct"/>
        <w:tblLook w:val="04A0" w:firstRow="1" w:lastRow="0" w:firstColumn="1" w:lastColumn="0" w:noHBand="0" w:noVBand="1"/>
      </w:tblPr>
      <w:tblGrid>
        <w:gridCol w:w="4535"/>
        <w:gridCol w:w="4535"/>
      </w:tblGrid>
      <w:tr w:rsidR="00CF7E3C" w14:paraId="6F124D99" w14:textId="77777777" w:rsidTr="00CF7E3C">
        <w:tc>
          <w:tcPr>
            <w:tcW w:w="2500" w:type="pct"/>
            <w:tcMar>
              <w:top w:w="75" w:type="dxa"/>
              <w:bottom w:w="75" w:type="dxa"/>
            </w:tcMar>
            <w:vAlign w:val="center"/>
          </w:tcPr>
          <w:p w14:paraId="736C5FF8"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1FAA9B3E" w14:textId="77777777" w:rsidR="00CF7E3C" w:rsidRDefault="00CF7E3C" w:rsidP="00CF7E3C">
            <w:r>
              <w:rPr>
                <w:rFonts w:ascii="Arial" w:hAnsi="Arial" w:cs="Arial"/>
                <w:color w:val="000000"/>
                <w:position w:val="-2"/>
                <w:sz w:val="18"/>
                <w:szCs w:val="18"/>
              </w:rPr>
              <w:t>Ime in priimek: _____________________</w:t>
            </w:r>
          </w:p>
        </w:tc>
      </w:tr>
      <w:tr w:rsidR="00CF7E3C" w14:paraId="5CD3BA94" w14:textId="77777777" w:rsidTr="00CF7E3C">
        <w:tc>
          <w:tcPr>
            <w:tcW w:w="2500" w:type="pct"/>
            <w:tcMar>
              <w:top w:w="75" w:type="dxa"/>
              <w:bottom w:w="75" w:type="dxa"/>
            </w:tcMar>
            <w:vAlign w:val="center"/>
          </w:tcPr>
          <w:p w14:paraId="2C37C9A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733F5125" w14:textId="77777777" w:rsidR="00CF7E3C" w:rsidRDefault="00CF7E3C" w:rsidP="00CF7E3C"/>
          <w:p w14:paraId="5F18FDF6" w14:textId="77777777" w:rsidR="00CF7E3C" w:rsidRDefault="00CF7E3C" w:rsidP="00CF7E3C">
            <w:pPr>
              <w:jc w:val="center"/>
            </w:pPr>
            <w:r>
              <w:rPr>
                <w:rFonts w:ascii="Arial" w:hAnsi="Arial" w:cs="Arial"/>
                <w:color w:val="A9A9A9"/>
                <w:position w:val="-2"/>
                <w:sz w:val="18"/>
                <w:szCs w:val="18"/>
              </w:rPr>
              <w:t>(žig in podpis)</w:t>
            </w:r>
          </w:p>
        </w:tc>
      </w:tr>
    </w:tbl>
    <w:p w14:paraId="0C160C03" w14:textId="1EF2FDB8" w:rsidR="00CF7E3C"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810297">
        <w:rPr>
          <w:rFonts w:ascii="Arial" w:hAnsi="Arial" w:cs="Arial"/>
          <w:sz w:val="18"/>
          <w:szCs w:val="18"/>
        </w:rPr>
        <w:t>1</w:t>
      </w:r>
      <w:r w:rsidR="00943227">
        <w:rPr>
          <w:rFonts w:ascii="Arial" w:hAnsi="Arial" w:cs="Arial"/>
          <w:sz w:val="18"/>
          <w:szCs w:val="18"/>
        </w:rPr>
        <w:t>3</w:t>
      </w:r>
    </w:p>
    <w:p w14:paraId="44D78EDB" w14:textId="77777777" w:rsidR="00CF7E3C" w:rsidRPr="00177097" w:rsidRDefault="00CF7E3C" w:rsidP="00CF7E3C">
      <w:pPr>
        <w:spacing w:after="0"/>
        <w:jc w:val="right"/>
        <w:rPr>
          <w:rFonts w:ascii="Arial" w:hAnsi="Arial" w:cs="Arial"/>
          <w:sz w:val="18"/>
          <w:szCs w:val="18"/>
        </w:rPr>
      </w:pPr>
    </w:p>
    <w:p w14:paraId="1C90312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2B9F3CA" w14:textId="77777777" w:rsidR="00CF7E3C" w:rsidRDefault="00CF7E3C" w:rsidP="00CF7E3C">
      <w:pPr>
        <w:spacing w:after="0" w:line="240" w:lineRule="auto"/>
        <w:jc w:val="both"/>
        <w:rPr>
          <w:rFonts w:ascii="Arial" w:hAnsi="Arial" w:cs="Arial"/>
          <w:color w:val="000000"/>
          <w:sz w:val="18"/>
          <w:szCs w:val="18"/>
        </w:rPr>
      </w:pPr>
    </w:p>
    <w:p w14:paraId="12CA71B0" w14:textId="77777777" w:rsidR="00C85003" w:rsidRPr="00881866" w:rsidRDefault="00C85003" w:rsidP="00C85003">
      <w:pPr>
        <w:spacing w:after="0" w:line="240" w:lineRule="auto"/>
        <w:jc w:val="both"/>
        <w:rPr>
          <w:sz w:val="16"/>
          <w:szCs w:val="16"/>
        </w:rPr>
      </w:pPr>
      <w:r w:rsidRPr="00881866">
        <w:rPr>
          <w:rFonts w:ascii="Arial" w:hAnsi="Arial" w:cs="Arial"/>
          <w:color w:val="000000"/>
          <w:sz w:val="16"/>
          <w:szCs w:val="16"/>
        </w:rPr>
        <w:t>Pod kazensko in materialno odgovornostjo izjavljam, da nisem bil/a pravnomočno obsojen/a zaradi kaznivih dejanj, ki so opredeljena v prvem odstavku 75. člena ZJN-3. Obenem izjavljam, da:</w:t>
      </w:r>
    </w:p>
    <w:tbl>
      <w:tblPr>
        <w:tblW w:w="9261" w:type="dxa"/>
        <w:tblLook w:val="04A0" w:firstRow="1" w:lastRow="0" w:firstColumn="1" w:lastColumn="0" w:noHBand="0" w:noVBand="1"/>
      </w:tblPr>
      <w:tblGrid>
        <w:gridCol w:w="9261"/>
      </w:tblGrid>
      <w:tr w:rsidR="00C85003" w:rsidRPr="00881866" w14:paraId="1879296F" w14:textId="77777777" w:rsidTr="008C3FEA">
        <w:trPr>
          <w:trHeight w:val="2053"/>
        </w:trPr>
        <w:tc>
          <w:tcPr>
            <w:tcW w:w="0" w:type="auto"/>
            <w:tcMar>
              <w:top w:w="0" w:type="auto"/>
              <w:bottom w:w="0" w:type="auto"/>
            </w:tcMar>
          </w:tcPr>
          <w:p w14:paraId="7B783697" w14:textId="77777777"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DD32DE6" w14:textId="77777777"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994B1E3" w14:textId="1FCF1F9A"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 xml:space="preserve">bomo na poziv naročnika dostavili izjave o nekaznovanosti na dan </w:t>
            </w:r>
            <w:r w:rsidR="003F13D0">
              <w:rPr>
                <w:rFonts w:ascii="Arial" w:hAnsi="Arial" w:cs="Arial"/>
                <w:color w:val="000000"/>
                <w:sz w:val="16"/>
                <w:szCs w:val="16"/>
              </w:rPr>
              <w:t>skrajnega roka za oddajo ponudbe</w:t>
            </w:r>
            <w:r w:rsidR="007D7076">
              <w:rPr>
                <w:rFonts w:ascii="Arial" w:hAnsi="Arial" w:cs="Arial"/>
                <w:color w:val="000000"/>
                <w:sz w:val="16"/>
                <w:szCs w:val="16"/>
              </w:rPr>
              <w:t>.</w:t>
            </w:r>
          </w:p>
        </w:tc>
      </w:tr>
    </w:tbl>
    <w:p w14:paraId="7B37443D"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1241CBDA" w14:textId="77777777" w:rsidR="00CF7E3C" w:rsidRDefault="00CF7E3C" w:rsidP="00CF7E3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ŠENTJUR,</w:t>
      </w:r>
      <w:r w:rsidR="00C576B3">
        <w:rPr>
          <w:rFonts w:ascii="Arial" w:hAnsi="Arial" w:cs="Arial"/>
          <w:b/>
          <w:bCs/>
          <w:color w:val="000000"/>
          <w:sz w:val="18"/>
          <w:szCs w:val="18"/>
        </w:rPr>
        <w:t xml:space="preserve"> </w:t>
      </w:r>
      <w:r>
        <w:rPr>
          <w:rFonts w:ascii="Arial" w:hAnsi="Arial" w:cs="Arial"/>
          <w:b/>
          <w:bCs/>
          <w:color w:val="000000"/>
          <w:sz w:val="18"/>
          <w:szCs w:val="18"/>
        </w:rPr>
        <w:t>Mestni trg 10, 3230 Šentjur,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Look w:val="04A0" w:firstRow="1" w:lastRow="0" w:firstColumn="1" w:lastColumn="0" w:noHBand="0" w:noVBand="1"/>
      </w:tblPr>
      <w:tblGrid>
        <w:gridCol w:w="3294"/>
        <w:gridCol w:w="5764"/>
      </w:tblGrid>
      <w:tr w:rsidR="00CF7E3C" w14:paraId="2C5DCB8F"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62F0F" w14:textId="77777777" w:rsidR="00CF7E3C" w:rsidRDefault="00CF7E3C" w:rsidP="00CF7E3C">
            <w:pPr>
              <w:jc w:val="right"/>
            </w:pPr>
            <w:r>
              <w:rPr>
                <w:rFonts w:ascii="Arial" w:hAnsi="Arial" w:cs="Arial"/>
                <w:color w:val="000000"/>
                <w:position w:val="-2"/>
                <w:sz w:val="18"/>
                <w:szCs w:val="18"/>
              </w:rPr>
              <w:t>Ime in priimek:</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80328" w14:textId="77777777" w:rsidR="00CF7E3C" w:rsidRDefault="00CF7E3C" w:rsidP="00CF7E3C">
            <w:r>
              <w:rPr>
                <w:rFonts w:ascii="Arial" w:hAnsi="Arial" w:cs="Arial"/>
                <w:color w:val="000000"/>
                <w:position w:val="-2"/>
                <w:sz w:val="18"/>
                <w:szCs w:val="18"/>
              </w:rPr>
              <w:t> </w:t>
            </w:r>
          </w:p>
        </w:tc>
      </w:tr>
      <w:tr w:rsidR="00CF7E3C" w14:paraId="4D0CDDC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6EA81" w14:textId="77777777" w:rsidR="00CF7E3C" w:rsidRDefault="00CF7E3C" w:rsidP="00CF7E3C">
            <w:pPr>
              <w:jc w:val="right"/>
            </w:pPr>
            <w:r>
              <w:rPr>
                <w:rFonts w:ascii="Arial" w:hAnsi="Arial" w:cs="Arial"/>
                <w:color w:val="000000"/>
                <w:position w:val="-2"/>
                <w:sz w:val="18"/>
                <w:szCs w:val="18"/>
              </w:rPr>
              <w:t>Funkcija v gospodarskem subjektu:</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F25E1" w14:textId="77777777" w:rsidR="00CF7E3C" w:rsidRDefault="00CF7E3C" w:rsidP="00CF7E3C">
            <w:r>
              <w:rPr>
                <w:rFonts w:ascii="Arial" w:hAnsi="Arial" w:cs="Arial"/>
                <w:color w:val="000000"/>
                <w:position w:val="-2"/>
                <w:sz w:val="18"/>
                <w:szCs w:val="18"/>
              </w:rPr>
              <w:t> </w:t>
            </w:r>
          </w:p>
        </w:tc>
      </w:tr>
      <w:tr w:rsidR="00CF7E3C" w14:paraId="7C6B5CC4"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3E901" w14:textId="77777777" w:rsidR="00CF7E3C" w:rsidRDefault="00CF7E3C" w:rsidP="00CF7E3C">
            <w:pPr>
              <w:jc w:val="right"/>
            </w:pPr>
            <w:r>
              <w:rPr>
                <w:rFonts w:ascii="Arial" w:hAnsi="Arial" w:cs="Arial"/>
                <w:color w:val="000000"/>
                <w:position w:val="-2"/>
                <w:sz w:val="18"/>
                <w:szCs w:val="18"/>
              </w:rPr>
              <w:t>EMŠO: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E89DB" w14:textId="77777777" w:rsidR="00CF7E3C" w:rsidRDefault="00CF7E3C" w:rsidP="00CF7E3C">
            <w:r>
              <w:rPr>
                <w:rFonts w:ascii="Arial" w:hAnsi="Arial" w:cs="Arial"/>
                <w:color w:val="000000"/>
                <w:position w:val="-2"/>
                <w:sz w:val="18"/>
                <w:szCs w:val="18"/>
              </w:rPr>
              <w:t> </w:t>
            </w:r>
          </w:p>
        </w:tc>
      </w:tr>
      <w:tr w:rsidR="00CF7E3C" w14:paraId="5F47F69E"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2B81D" w14:textId="77777777" w:rsidR="00CF7E3C" w:rsidRDefault="00CF7E3C" w:rsidP="00CF7E3C">
            <w:pPr>
              <w:jc w:val="right"/>
            </w:pPr>
            <w:r>
              <w:rPr>
                <w:rFonts w:ascii="Arial" w:hAnsi="Arial" w:cs="Arial"/>
                <w:color w:val="000000"/>
                <w:position w:val="-2"/>
                <w:sz w:val="18"/>
                <w:szCs w:val="18"/>
              </w:rPr>
              <w:t>Kraj in država rojstva: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DF7CA" w14:textId="77777777" w:rsidR="00CF7E3C" w:rsidRDefault="00CF7E3C" w:rsidP="00CF7E3C">
            <w:r>
              <w:rPr>
                <w:rFonts w:ascii="Arial" w:hAnsi="Arial" w:cs="Arial"/>
                <w:color w:val="000000"/>
                <w:position w:val="-2"/>
                <w:sz w:val="18"/>
                <w:szCs w:val="18"/>
              </w:rPr>
              <w:t> </w:t>
            </w:r>
          </w:p>
        </w:tc>
      </w:tr>
      <w:tr w:rsidR="00CF7E3C" w14:paraId="4006C39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CFD5D" w14:textId="77777777" w:rsidR="00CF7E3C" w:rsidRDefault="00CF7E3C" w:rsidP="00CF7E3C">
            <w:pPr>
              <w:jc w:val="right"/>
            </w:pPr>
            <w:r>
              <w:rPr>
                <w:rFonts w:ascii="Arial" w:hAnsi="Arial" w:cs="Arial"/>
                <w:color w:val="000000"/>
                <w:position w:val="-2"/>
                <w:sz w:val="18"/>
                <w:szCs w:val="18"/>
              </w:rPr>
              <w:t>Naslov stalnega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BD30" w14:textId="77777777" w:rsidR="00CF7E3C" w:rsidRDefault="00CF7E3C" w:rsidP="00CF7E3C">
            <w:r>
              <w:rPr>
                <w:rFonts w:ascii="Arial" w:hAnsi="Arial" w:cs="Arial"/>
                <w:color w:val="000000"/>
                <w:position w:val="-2"/>
                <w:sz w:val="18"/>
                <w:szCs w:val="18"/>
              </w:rPr>
              <w:t> </w:t>
            </w:r>
          </w:p>
        </w:tc>
      </w:tr>
      <w:tr w:rsidR="00CF7E3C" w14:paraId="5E7B225A"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93F15" w14:textId="77777777" w:rsidR="00CF7E3C" w:rsidRDefault="00CF7E3C" w:rsidP="00CF7E3C">
            <w:pPr>
              <w:jc w:val="right"/>
            </w:pPr>
            <w:r>
              <w:rPr>
                <w:rFonts w:ascii="Arial" w:hAnsi="Arial" w:cs="Arial"/>
                <w:color w:val="000000"/>
                <w:position w:val="-2"/>
                <w:sz w:val="18"/>
                <w:szCs w:val="18"/>
              </w:rPr>
              <w:t>Naslov začasnega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5E550" w14:textId="77777777" w:rsidR="00CF7E3C" w:rsidRDefault="00CF7E3C" w:rsidP="00CF7E3C">
            <w:r>
              <w:rPr>
                <w:rFonts w:ascii="Arial" w:hAnsi="Arial" w:cs="Arial"/>
                <w:color w:val="000000"/>
                <w:position w:val="-2"/>
                <w:sz w:val="18"/>
                <w:szCs w:val="18"/>
              </w:rPr>
              <w:t> </w:t>
            </w:r>
          </w:p>
        </w:tc>
      </w:tr>
      <w:tr w:rsidR="00CF7E3C" w14:paraId="306072B1"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1ACF0" w14:textId="77777777" w:rsidR="00CF7E3C" w:rsidRDefault="00CF7E3C" w:rsidP="00CF7E3C">
            <w:pPr>
              <w:jc w:val="right"/>
            </w:pPr>
            <w:r>
              <w:rPr>
                <w:rFonts w:ascii="Arial" w:hAnsi="Arial" w:cs="Arial"/>
                <w:color w:val="000000"/>
                <w:position w:val="-2"/>
                <w:sz w:val="18"/>
                <w:szCs w:val="18"/>
              </w:rPr>
              <w:t>Državljanstvo: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44FA6" w14:textId="77777777" w:rsidR="00CF7E3C" w:rsidRDefault="00CF7E3C" w:rsidP="00CF7E3C">
            <w:r>
              <w:rPr>
                <w:rFonts w:ascii="Arial" w:hAnsi="Arial" w:cs="Arial"/>
                <w:color w:val="000000"/>
                <w:position w:val="-2"/>
                <w:sz w:val="18"/>
                <w:szCs w:val="18"/>
              </w:rPr>
              <w:t> </w:t>
            </w:r>
          </w:p>
        </w:tc>
      </w:tr>
      <w:tr w:rsidR="00CF7E3C" w14:paraId="42E27467"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CAC8A" w14:textId="77777777" w:rsidR="00CF7E3C" w:rsidRDefault="00CF7E3C" w:rsidP="00CF7E3C">
            <w:pPr>
              <w:jc w:val="right"/>
            </w:pPr>
            <w:r>
              <w:rPr>
                <w:rFonts w:ascii="Arial" w:hAnsi="Arial" w:cs="Arial"/>
                <w:color w:val="000000"/>
                <w:position w:val="-2"/>
                <w:sz w:val="18"/>
                <w:szCs w:val="18"/>
              </w:rPr>
              <w:t>Moj prejšnji priimek se glasi:</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2BD6" w14:textId="77777777" w:rsidR="00CF7E3C" w:rsidRDefault="00CF7E3C" w:rsidP="00CF7E3C">
            <w:r>
              <w:rPr>
                <w:rFonts w:ascii="Arial" w:hAnsi="Arial" w:cs="Arial"/>
                <w:color w:val="000000"/>
                <w:position w:val="-2"/>
                <w:sz w:val="18"/>
                <w:szCs w:val="18"/>
              </w:rPr>
              <w:t> </w:t>
            </w:r>
          </w:p>
        </w:tc>
      </w:tr>
    </w:tbl>
    <w:p w14:paraId="0C4033FC" w14:textId="77777777" w:rsidR="006809A2" w:rsidRDefault="006809A2" w:rsidP="006809A2">
      <w:pPr>
        <w:spacing w:before="225" w:after="225" w:line="240" w:lineRule="auto"/>
        <w:jc w:val="both"/>
        <w:rPr>
          <w:rFonts w:ascii="Arial" w:eastAsia="Calibri" w:hAnsi="Arial" w:cs="Arial"/>
          <w:b/>
          <w:sz w:val="20"/>
        </w:rPr>
      </w:pPr>
    </w:p>
    <w:p w14:paraId="15654483" w14:textId="686B0BCD" w:rsidR="0074447D" w:rsidRPr="009104C0" w:rsidRDefault="006809A2" w:rsidP="006809A2">
      <w:pPr>
        <w:spacing w:before="225" w:after="225" w:line="240" w:lineRule="auto"/>
        <w:jc w:val="both"/>
        <w:rPr>
          <w:rFonts w:ascii="Arial" w:eastAsia="Calibri" w:hAnsi="Arial" w:cs="Arial"/>
          <w:b/>
          <w:sz w:val="16"/>
          <w:szCs w:val="16"/>
        </w:rPr>
      </w:pPr>
      <w:r w:rsidRPr="009104C0">
        <w:rPr>
          <w:rFonts w:ascii="Arial" w:eastAsia="Calibri" w:hAnsi="Arial" w:cs="Arial"/>
          <w:b/>
          <w:sz w:val="16"/>
          <w:szCs w:val="16"/>
          <w:u w:val="single"/>
        </w:rPr>
        <w:t>Opomba:</w:t>
      </w:r>
      <w:r w:rsidRPr="009104C0">
        <w:rPr>
          <w:rFonts w:ascii="Arial" w:eastAsia="Calibri" w:hAnsi="Arial" w:cs="Arial"/>
          <w:b/>
          <w:sz w:val="16"/>
          <w:szCs w:val="16"/>
        </w:rPr>
        <w:t xml:space="preserve"> Obrazec je treba izpolniti in predložiti za </w:t>
      </w:r>
      <w:r w:rsidR="0074447D" w:rsidRPr="009104C0">
        <w:rPr>
          <w:rFonts w:ascii="Arial" w:eastAsia="Calibri" w:hAnsi="Arial" w:cs="Arial"/>
          <w:b/>
          <w:sz w:val="16"/>
          <w:szCs w:val="16"/>
        </w:rPr>
        <w:t>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11C3C85D" w14:textId="28AD7608"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0631A835" w14:textId="4082A319" w:rsidR="00BB7AAE" w:rsidRPr="00BB7AAE" w:rsidRDefault="00BB7AAE" w:rsidP="00BB7AAE">
      <w:pPr>
        <w:pStyle w:val="Paragraf"/>
        <w:spacing w:before="0" w:after="0" w:line="240" w:lineRule="auto"/>
        <w:jc w:val="both"/>
        <w:rPr>
          <w:rFonts w:ascii="Arial" w:hAnsi="Arial" w:cs="Arial"/>
          <w:b/>
          <w:bCs/>
        </w:rPr>
      </w:pPr>
    </w:p>
    <w:tbl>
      <w:tblPr>
        <w:tblStyle w:val="NormalTablePHPDOCX"/>
        <w:tblW w:w="5000" w:type="pct"/>
        <w:tblLook w:val="04A0" w:firstRow="1" w:lastRow="0" w:firstColumn="1" w:lastColumn="0" w:noHBand="0" w:noVBand="1"/>
      </w:tblPr>
      <w:tblGrid>
        <w:gridCol w:w="4535"/>
        <w:gridCol w:w="4535"/>
      </w:tblGrid>
      <w:tr w:rsidR="00CF7E3C" w14:paraId="2FF67314" w14:textId="77777777" w:rsidTr="00CF7E3C">
        <w:tc>
          <w:tcPr>
            <w:tcW w:w="2500" w:type="pct"/>
            <w:tcMar>
              <w:top w:w="75" w:type="dxa"/>
              <w:bottom w:w="75" w:type="dxa"/>
            </w:tcMar>
            <w:vAlign w:val="center"/>
          </w:tcPr>
          <w:p w14:paraId="4C30601F"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76E450A3" w14:textId="77777777" w:rsidR="00CF7E3C" w:rsidRDefault="00CF7E3C" w:rsidP="00CF7E3C">
            <w:r>
              <w:rPr>
                <w:rFonts w:ascii="Arial" w:hAnsi="Arial" w:cs="Arial"/>
                <w:color w:val="000000"/>
                <w:position w:val="-2"/>
                <w:sz w:val="18"/>
                <w:szCs w:val="18"/>
              </w:rPr>
              <w:t>Ime in priimek: _____________________</w:t>
            </w:r>
          </w:p>
        </w:tc>
      </w:tr>
      <w:tr w:rsidR="00CF7E3C" w14:paraId="624D7499" w14:textId="77777777" w:rsidTr="00CF7E3C">
        <w:tc>
          <w:tcPr>
            <w:tcW w:w="2500" w:type="pct"/>
            <w:tcMar>
              <w:top w:w="75" w:type="dxa"/>
              <w:bottom w:w="75" w:type="dxa"/>
            </w:tcMar>
            <w:vAlign w:val="center"/>
          </w:tcPr>
          <w:p w14:paraId="1CA99578"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0D7CFD9" w14:textId="77777777" w:rsidR="00CF7E3C" w:rsidRDefault="00CF7E3C" w:rsidP="00CF7E3C">
            <w:pPr>
              <w:jc w:val="center"/>
            </w:pPr>
            <w:r>
              <w:rPr>
                <w:rFonts w:ascii="Arial" w:hAnsi="Arial" w:cs="Arial"/>
                <w:color w:val="A9A9A9"/>
                <w:position w:val="-2"/>
                <w:sz w:val="18"/>
                <w:szCs w:val="18"/>
              </w:rPr>
              <w:t>(podpis)</w:t>
            </w:r>
          </w:p>
        </w:tc>
      </w:tr>
    </w:tbl>
    <w:p w14:paraId="68C09318" w14:textId="77777777" w:rsidR="00CF7E3C" w:rsidRDefault="00CF7E3C" w:rsidP="00CF7E3C">
      <w:pPr>
        <w:sectPr w:rsidR="00CF7E3C" w:rsidSect="00CF7E3C">
          <w:footerReference w:type="default" r:id="rId13"/>
          <w:pgSz w:w="11906" w:h="16838"/>
          <w:pgMar w:top="1418" w:right="1418" w:bottom="1418" w:left="1418" w:header="567" w:footer="596" w:gutter="0"/>
          <w:cols w:space="708"/>
          <w:docGrid w:linePitch="360"/>
        </w:sectPr>
      </w:pPr>
    </w:p>
    <w:p w14:paraId="1CA72961" w14:textId="6817A9CE" w:rsidR="00CF7E3C" w:rsidRDefault="003A225E" w:rsidP="00810297">
      <w:pPr>
        <w:spacing w:after="0"/>
        <w:jc w:val="right"/>
        <w:rPr>
          <w:rFonts w:ascii="Arial" w:hAnsi="Arial" w:cs="Arial"/>
          <w:sz w:val="18"/>
          <w:szCs w:val="18"/>
        </w:rPr>
      </w:pPr>
      <w:r>
        <w:rPr>
          <w:rFonts w:ascii="Arial" w:hAnsi="Arial" w:cs="Arial"/>
          <w:sz w:val="18"/>
          <w:szCs w:val="18"/>
        </w:rPr>
        <w:lastRenderedPageBreak/>
        <w:t>Obrazec št: 1</w:t>
      </w:r>
      <w:r w:rsidR="00943227">
        <w:rPr>
          <w:rFonts w:ascii="Arial" w:hAnsi="Arial" w:cs="Arial"/>
          <w:sz w:val="18"/>
          <w:szCs w:val="18"/>
        </w:rPr>
        <w:t>4</w:t>
      </w:r>
    </w:p>
    <w:p w14:paraId="53EB251F" w14:textId="77777777" w:rsidR="00CF7E3C" w:rsidRPr="004543FE" w:rsidRDefault="00CF7E3C" w:rsidP="00CF7E3C">
      <w:pPr>
        <w:spacing w:after="0"/>
        <w:jc w:val="right"/>
        <w:rPr>
          <w:rFonts w:ascii="Arial" w:hAnsi="Arial" w:cs="Arial"/>
          <w:sz w:val="18"/>
          <w:szCs w:val="18"/>
        </w:rPr>
      </w:pPr>
    </w:p>
    <w:p w14:paraId="7EFC054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2562F28C" w14:textId="77777777" w:rsidR="00CF7E3C" w:rsidRDefault="00CF7E3C" w:rsidP="00CF7E3C">
      <w:pPr>
        <w:spacing w:after="120"/>
        <w:rPr>
          <w:rFonts w:ascii="Arial" w:hAnsi="Arial" w:cs="Arial"/>
        </w:rPr>
      </w:pPr>
    </w:p>
    <w:p w14:paraId="5FFFAD9D"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6EB4482F" w14:textId="77777777" w:rsidR="00CF7E3C" w:rsidRDefault="00CF7E3C" w:rsidP="00CF7E3C">
      <w:pPr>
        <w:spacing w:before="225" w:after="225" w:line="240" w:lineRule="auto"/>
        <w:jc w:val="both"/>
      </w:pPr>
      <w:r>
        <w:rPr>
          <w:rFonts w:ascii="Arial" w:hAnsi="Arial" w:cs="Arial"/>
          <w:b/>
          <w:bCs/>
          <w:color w:val="000000"/>
          <w:sz w:val="18"/>
          <w:szCs w:val="18"/>
        </w:rPr>
        <w:t>Naročnik:    Občina Šentjur</w:t>
      </w:r>
    </w:p>
    <w:p w14:paraId="15421F59" w14:textId="77777777" w:rsidR="00CF7E3C" w:rsidRDefault="00CF7E3C" w:rsidP="00CF7E3C">
      <w:pPr>
        <w:spacing w:before="225" w:after="225" w:line="240" w:lineRule="auto"/>
        <w:jc w:val="both"/>
      </w:pPr>
      <w:r>
        <w:rPr>
          <w:rFonts w:ascii="Arial" w:hAnsi="Arial" w:cs="Arial"/>
          <w:b/>
          <w:bCs/>
          <w:color w:val="000000"/>
          <w:sz w:val="18"/>
          <w:szCs w:val="18"/>
        </w:rPr>
        <w:t>                     Mestni trg 10</w:t>
      </w:r>
    </w:p>
    <w:p w14:paraId="24B95EF1" w14:textId="77777777" w:rsidR="00CF7E3C" w:rsidRDefault="00CF7E3C" w:rsidP="00CF7E3C">
      <w:pPr>
        <w:spacing w:before="225" w:after="225" w:line="240" w:lineRule="auto"/>
        <w:jc w:val="both"/>
      </w:pPr>
      <w:r>
        <w:rPr>
          <w:rFonts w:ascii="Arial" w:hAnsi="Arial" w:cs="Arial"/>
          <w:b/>
          <w:bCs/>
          <w:color w:val="000000"/>
          <w:sz w:val="18"/>
          <w:szCs w:val="18"/>
        </w:rPr>
        <w:t>                     3230 Šentjur</w:t>
      </w:r>
    </w:p>
    <w:p w14:paraId="767C1392"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107C7F2" w14:textId="77777777" w:rsidR="00CF7E3C" w:rsidRDefault="00CF7E3C" w:rsidP="00CF7E3C">
      <w:pPr>
        <w:spacing w:before="225" w:after="225" w:line="240" w:lineRule="auto"/>
        <w:jc w:val="center"/>
      </w:pPr>
      <w:r>
        <w:rPr>
          <w:rFonts w:ascii="Arial" w:hAnsi="Arial" w:cs="Arial"/>
          <w:b/>
          <w:bCs/>
          <w:color w:val="000000"/>
          <w:sz w:val="18"/>
          <w:szCs w:val="18"/>
        </w:rPr>
        <w:t>IZJAVO O PLAČILNIH POGOJIH</w:t>
      </w:r>
    </w:p>
    <w:p w14:paraId="728E44C9"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CF7E3C" w14:paraId="4EDA9F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3F3BE0B" w14:textId="77777777" w:rsidTr="00CF7E3C">
              <w:tc>
                <w:tcPr>
                  <w:tcW w:w="0" w:type="auto"/>
                  <w:tcMar>
                    <w:top w:w="0" w:type="auto"/>
                    <w:bottom w:w="0" w:type="auto"/>
                  </w:tcMar>
                </w:tcPr>
                <w:p w14:paraId="6F3820EE" w14:textId="541D920F" w:rsidR="00CF7E3C" w:rsidRPr="00C43AC0" w:rsidRDefault="00CF7E3C" w:rsidP="00F05594">
                  <w:pPr>
                    <w:numPr>
                      <w:ilvl w:val="0"/>
                      <w:numId w:val="7"/>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w:t>
                  </w:r>
                  <w:r w:rsidR="00C43AC0">
                    <w:rPr>
                      <w:rFonts w:ascii="Arial" w:hAnsi="Arial" w:cs="Arial"/>
                      <w:color w:val="000000"/>
                      <w:position w:val="-2"/>
                      <w:sz w:val="18"/>
                      <w:szCs w:val="18"/>
                    </w:rPr>
                    <w:t xml:space="preserve"> računa</w:t>
                  </w:r>
                  <w:r>
                    <w:rPr>
                      <w:rFonts w:ascii="Arial" w:hAnsi="Arial" w:cs="Arial"/>
                      <w:color w:val="000000"/>
                      <w:position w:val="-2"/>
                      <w:sz w:val="18"/>
                      <w:szCs w:val="18"/>
                    </w:rPr>
                    <w:t xml:space="preserve"> </w:t>
                  </w:r>
                  <w:r w:rsidR="002F1F91">
                    <w:rPr>
                      <w:rFonts w:ascii="Arial" w:hAnsi="Arial" w:cs="Arial"/>
                      <w:color w:val="000000"/>
                      <w:position w:val="-2"/>
                      <w:sz w:val="18"/>
                      <w:szCs w:val="18"/>
                    </w:rPr>
                    <w:t>po pogodbeno dogovorjeni dinamiki,</w:t>
                  </w:r>
                </w:p>
                <w:p w14:paraId="56F1C3DC" w14:textId="3090B925" w:rsidR="00C43AC0" w:rsidRDefault="00C43AC0" w:rsidP="00C43AC0">
                  <w:pPr>
                    <w:jc w:val="both"/>
                    <w:rPr>
                      <w:rFonts w:ascii="Arial" w:hAnsi="Arial" w:cs="Arial"/>
                      <w:color w:val="000000"/>
                      <w:sz w:val="18"/>
                      <w:szCs w:val="18"/>
                    </w:rPr>
                  </w:pPr>
                </w:p>
              </w:tc>
            </w:tr>
          </w:tbl>
          <w:p w14:paraId="08CE6DC9" w14:textId="77777777" w:rsidR="000E18C8" w:rsidRDefault="000E18C8" w:rsidP="00CF7E3C"/>
          <w:tbl>
            <w:tblPr>
              <w:tblStyle w:val="NormalTablePHPDOCX"/>
              <w:tblW w:w="0" w:type="auto"/>
              <w:tblLook w:val="04A0" w:firstRow="1" w:lastRow="0" w:firstColumn="1" w:lastColumn="0" w:noHBand="0" w:noVBand="1"/>
            </w:tblPr>
            <w:tblGrid>
              <w:gridCol w:w="8854"/>
            </w:tblGrid>
            <w:tr w:rsidR="00CF7E3C" w14:paraId="7B29D8FE" w14:textId="77777777" w:rsidTr="00CF7E3C">
              <w:tc>
                <w:tcPr>
                  <w:tcW w:w="0" w:type="auto"/>
                  <w:tcMar>
                    <w:top w:w="0" w:type="auto"/>
                    <w:bottom w:w="0" w:type="auto"/>
                  </w:tcMar>
                </w:tcPr>
                <w:p w14:paraId="72567DED" w14:textId="0378A362" w:rsidR="00CF7E3C" w:rsidRDefault="00CF7E3C" w:rsidP="00F05594">
                  <w:pPr>
                    <w:numPr>
                      <w:ilvl w:val="0"/>
                      <w:numId w:val="8"/>
                    </w:numPr>
                    <w:rPr>
                      <w:rFonts w:ascii="Arial" w:hAnsi="Arial" w:cs="Arial"/>
                      <w:color w:val="000000"/>
                      <w:sz w:val="18"/>
                      <w:szCs w:val="18"/>
                    </w:rPr>
                  </w:pPr>
                  <w:r>
                    <w:rPr>
                      <w:rFonts w:ascii="Arial" w:hAnsi="Arial" w:cs="Arial"/>
                      <w:color w:val="000000"/>
                      <w:position w:val="-2"/>
                      <w:sz w:val="18"/>
                      <w:szCs w:val="18"/>
                    </w:rPr>
                    <w:t xml:space="preserve">da bomo </w:t>
                  </w:r>
                  <w:r w:rsidR="00C43AC0">
                    <w:rPr>
                      <w:rFonts w:ascii="Arial" w:hAnsi="Arial" w:cs="Arial"/>
                      <w:color w:val="000000"/>
                      <w:position w:val="-2"/>
                      <w:sz w:val="18"/>
                      <w:szCs w:val="18"/>
                    </w:rPr>
                    <w:t>račune</w:t>
                  </w:r>
                  <w:r>
                    <w:rPr>
                      <w:rFonts w:ascii="Arial" w:hAnsi="Arial" w:cs="Arial"/>
                      <w:color w:val="000000"/>
                      <w:position w:val="-2"/>
                      <w:sz w:val="18"/>
                      <w:szCs w:val="18"/>
                    </w:rPr>
                    <w:t xml:space="preserve"> izdajali v skladu </w:t>
                  </w:r>
                  <w:r w:rsidR="008963D9">
                    <w:rPr>
                      <w:rFonts w:ascii="Arial" w:hAnsi="Arial" w:cs="Arial"/>
                      <w:color w:val="000000"/>
                      <w:position w:val="-2"/>
                      <w:sz w:val="18"/>
                      <w:szCs w:val="18"/>
                    </w:rPr>
                    <w:t xml:space="preserve">z Zakonom o opravljanju plačilnih storitev za proračunske uporabnike </w:t>
                  </w:r>
                  <w:r>
                    <w:rPr>
                      <w:rFonts w:ascii="Arial" w:hAnsi="Arial" w:cs="Arial"/>
                      <w:color w:val="000000"/>
                      <w:position w:val="-2"/>
                      <w:sz w:val="18"/>
                      <w:szCs w:val="18"/>
                    </w:rPr>
                    <w:t xml:space="preserve"> (Uradni list RS, št. </w:t>
                  </w:r>
                  <w:r w:rsidR="008963D9">
                    <w:rPr>
                      <w:rFonts w:ascii="Arial" w:hAnsi="Arial" w:cs="Arial"/>
                      <w:color w:val="000000"/>
                      <w:position w:val="-2"/>
                      <w:sz w:val="18"/>
                      <w:szCs w:val="18"/>
                    </w:rPr>
                    <w:t>77/16</w:t>
                  </w:r>
                  <w:r w:rsidR="00E35283">
                    <w:rPr>
                      <w:rFonts w:ascii="Arial" w:hAnsi="Arial" w:cs="Arial"/>
                      <w:color w:val="000000"/>
                      <w:position w:val="-2"/>
                      <w:sz w:val="18"/>
                      <w:szCs w:val="18"/>
                    </w:rPr>
                    <w:t xml:space="preserve"> in 47/19</w:t>
                  </w:r>
                  <w:r>
                    <w:rPr>
                      <w:rFonts w:ascii="Arial" w:hAnsi="Arial" w:cs="Arial"/>
                      <w:color w:val="000000"/>
                      <w:position w:val="-2"/>
                      <w:sz w:val="18"/>
                      <w:szCs w:val="18"/>
                    </w:rPr>
                    <w:t>).</w:t>
                  </w:r>
                </w:p>
              </w:tc>
            </w:tr>
          </w:tbl>
          <w:p w14:paraId="0F7677B2" w14:textId="77777777" w:rsidR="00CF7E3C" w:rsidRDefault="00CF7E3C" w:rsidP="00CF7E3C"/>
        </w:tc>
      </w:tr>
    </w:tbl>
    <w:p w14:paraId="3413FF07" w14:textId="77777777" w:rsidR="00CF7E3C" w:rsidRDefault="00CF7E3C" w:rsidP="00CF7E3C">
      <w:pPr>
        <w:spacing w:before="225" w:after="225" w:line="240" w:lineRule="auto"/>
        <w:jc w:val="both"/>
      </w:pPr>
      <w:r>
        <w:rPr>
          <w:rFonts w:ascii="Arial" w:hAnsi="Arial" w:cs="Arial"/>
          <w:color w:val="000000"/>
          <w:sz w:val="18"/>
          <w:szCs w:val="18"/>
        </w:rPr>
        <w:t> </w:t>
      </w:r>
    </w:p>
    <w:p w14:paraId="7E2B7273"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1EEA500F" w14:textId="27A5FC48"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45421490" w14:textId="77777777" w:rsidR="00666BCC" w:rsidRPr="00F7018C" w:rsidRDefault="00CF7E3C" w:rsidP="00666BCC">
      <w:pPr>
        <w:spacing w:after="0" w:line="240" w:lineRule="auto"/>
        <w:jc w:val="both"/>
        <w:rPr>
          <w:rFonts w:ascii="Arial" w:eastAsia="Calibri" w:hAnsi="Arial" w:cs="Arial"/>
          <w:sz w:val="18"/>
          <w:szCs w:val="18"/>
        </w:rPr>
      </w:pPr>
      <w:r>
        <w:rPr>
          <w:rFonts w:ascii="Arial" w:hAnsi="Arial" w:cs="Arial"/>
          <w:color w:val="000000"/>
          <w:sz w:val="18"/>
          <w:szCs w:val="18"/>
        </w:rPr>
        <w:t> </w:t>
      </w:r>
    </w:p>
    <w:p w14:paraId="131BA677" w14:textId="77777777" w:rsidR="00666BCC" w:rsidRPr="00F7018C" w:rsidRDefault="00666BCC" w:rsidP="00666BCC">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666BCC" w:rsidRPr="00F7018C" w14:paraId="54FB33F9" w14:textId="77777777" w:rsidTr="00860C4E">
        <w:tc>
          <w:tcPr>
            <w:tcW w:w="3020" w:type="dxa"/>
            <w:tcBorders>
              <w:bottom w:val="single" w:sz="4" w:space="0" w:color="auto"/>
            </w:tcBorders>
          </w:tcPr>
          <w:p w14:paraId="26CDE804"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444AB18D"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008A4EBC"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666BCC" w:rsidRPr="00F7018C" w14:paraId="08CEF7C4" w14:textId="77777777" w:rsidTr="00860C4E">
        <w:tc>
          <w:tcPr>
            <w:tcW w:w="3020" w:type="dxa"/>
            <w:tcBorders>
              <w:top w:val="single" w:sz="4" w:space="0" w:color="auto"/>
              <w:left w:val="single" w:sz="4" w:space="0" w:color="auto"/>
              <w:bottom w:val="single" w:sz="4" w:space="0" w:color="auto"/>
              <w:right w:val="single" w:sz="4" w:space="0" w:color="auto"/>
            </w:tcBorders>
          </w:tcPr>
          <w:p w14:paraId="4405C1B5"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E5116D"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0DDA3FD1" w14:textId="77777777" w:rsidR="00666BCC" w:rsidRPr="00F7018C" w:rsidRDefault="00666BCC" w:rsidP="00860C4E">
            <w:pPr>
              <w:spacing w:after="0" w:line="240" w:lineRule="auto"/>
              <w:jc w:val="both"/>
              <w:rPr>
                <w:rFonts w:ascii="Arial" w:eastAsia="Calibri" w:hAnsi="Arial" w:cs="Arial"/>
                <w:sz w:val="18"/>
                <w:szCs w:val="18"/>
              </w:rPr>
            </w:pPr>
          </w:p>
        </w:tc>
      </w:tr>
      <w:tr w:rsidR="00666BCC" w:rsidRPr="00F7018C" w14:paraId="47EDF26E" w14:textId="77777777" w:rsidTr="00860C4E">
        <w:tc>
          <w:tcPr>
            <w:tcW w:w="3020" w:type="dxa"/>
            <w:tcBorders>
              <w:top w:val="single" w:sz="4" w:space="0" w:color="auto"/>
            </w:tcBorders>
          </w:tcPr>
          <w:p w14:paraId="0703CE95"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tcBorders>
          </w:tcPr>
          <w:p w14:paraId="3818DC55"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tcBorders>
          </w:tcPr>
          <w:p w14:paraId="2CC9772E" w14:textId="77777777" w:rsidR="00666BCC" w:rsidRPr="00F7018C" w:rsidRDefault="00666BCC" w:rsidP="00860C4E">
            <w:pPr>
              <w:spacing w:after="0" w:line="240" w:lineRule="auto"/>
              <w:jc w:val="both"/>
              <w:rPr>
                <w:rFonts w:ascii="Arial" w:eastAsia="Calibri" w:hAnsi="Arial" w:cs="Arial"/>
                <w:sz w:val="18"/>
                <w:szCs w:val="18"/>
              </w:rPr>
            </w:pPr>
          </w:p>
        </w:tc>
      </w:tr>
      <w:tr w:rsidR="00666BCC" w:rsidRPr="00F7018C" w14:paraId="44D2B46E" w14:textId="77777777" w:rsidTr="00860C4E">
        <w:tc>
          <w:tcPr>
            <w:tcW w:w="3020" w:type="dxa"/>
          </w:tcPr>
          <w:p w14:paraId="0E7A542F"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Pr>
          <w:p w14:paraId="05FC49F9" w14:textId="77777777" w:rsidR="00666BCC" w:rsidRPr="00F7018C" w:rsidRDefault="00666BCC" w:rsidP="00860C4E">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3AAE8018" w14:textId="77777777" w:rsidR="00666BCC" w:rsidRPr="00F7018C" w:rsidRDefault="00666BCC" w:rsidP="00860C4E">
            <w:pPr>
              <w:spacing w:after="0" w:line="240" w:lineRule="auto"/>
              <w:jc w:val="both"/>
              <w:rPr>
                <w:rFonts w:ascii="Arial" w:eastAsia="Calibri" w:hAnsi="Arial" w:cs="Arial"/>
                <w:sz w:val="18"/>
                <w:szCs w:val="18"/>
              </w:rPr>
            </w:pPr>
          </w:p>
          <w:p w14:paraId="5374D9C1" w14:textId="77777777" w:rsidR="00666BCC" w:rsidRPr="00F7018C" w:rsidRDefault="00666BCC" w:rsidP="00860C4E">
            <w:pPr>
              <w:spacing w:after="0" w:line="240" w:lineRule="auto"/>
              <w:jc w:val="both"/>
              <w:rPr>
                <w:rFonts w:ascii="Arial" w:eastAsia="Calibri" w:hAnsi="Arial" w:cs="Arial"/>
                <w:sz w:val="18"/>
                <w:szCs w:val="18"/>
              </w:rPr>
            </w:pPr>
          </w:p>
        </w:tc>
      </w:tr>
      <w:tr w:rsidR="00666BCC" w:rsidRPr="00F7018C" w14:paraId="12BB055D" w14:textId="77777777" w:rsidTr="00860C4E">
        <w:tc>
          <w:tcPr>
            <w:tcW w:w="3020" w:type="dxa"/>
          </w:tcPr>
          <w:p w14:paraId="6260A857"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Pr>
          <w:p w14:paraId="3126FD47"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tcBorders>
          </w:tcPr>
          <w:p w14:paraId="3FCF674F"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5CEE235C" w14:textId="2BC97516" w:rsidR="00CF7E3C" w:rsidRDefault="00CF7E3C" w:rsidP="00666BCC">
      <w:pPr>
        <w:spacing w:before="225" w:after="225" w:line="240" w:lineRule="auto"/>
        <w:jc w:val="both"/>
        <w:sectPr w:rsidR="00CF7E3C" w:rsidSect="00CF7E3C">
          <w:footerReference w:type="default" r:id="rId14"/>
          <w:pgSz w:w="11906" w:h="16838"/>
          <w:pgMar w:top="1418" w:right="1418" w:bottom="1418" w:left="1418" w:header="567" w:footer="596" w:gutter="0"/>
          <w:cols w:space="708"/>
          <w:docGrid w:linePitch="360"/>
        </w:sectPr>
      </w:pPr>
    </w:p>
    <w:p w14:paraId="5686D2A3" w14:textId="77777777" w:rsidR="00F7018C" w:rsidRDefault="00F7018C" w:rsidP="00F7018C">
      <w:pPr>
        <w:spacing w:after="0"/>
        <w:jc w:val="right"/>
        <w:rPr>
          <w:rFonts w:ascii="Arial" w:hAnsi="Arial" w:cs="Arial"/>
          <w:sz w:val="18"/>
          <w:szCs w:val="18"/>
        </w:rPr>
      </w:pPr>
      <w:r>
        <w:rPr>
          <w:rFonts w:ascii="Arial" w:hAnsi="Arial" w:cs="Arial"/>
          <w:sz w:val="18"/>
          <w:szCs w:val="18"/>
        </w:rPr>
        <w:lastRenderedPageBreak/>
        <w:t>Obrazec št: 15</w:t>
      </w:r>
    </w:p>
    <w:p w14:paraId="0D4B9CD2" w14:textId="77777777" w:rsidR="00F7018C" w:rsidRPr="004543FE" w:rsidRDefault="00F7018C" w:rsidP="00F7018C">
      <w:pPr>
        <w:spacing w:after="0"/>
        <w:jc w:val="right"/>
        <w:rPr>
          <w:rFonts w:ascii="Arial" w:hAnsi="Arial" w:cs="Arial"/>
          <w:sz w:val="18"/>
          <w:szCs w:val="18"/>
        </w:rPr>
      </w:pPr>
    </w:p>
    <w:p w14:paraId="28CBE375" w14:textId="23FF3194" w:rsidR="00F7018C" w:rsidRDefault="00F7018C" w:rsidP="00F7018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pogojev glede ekonomske in finančne sposobnosti ter tehnične in strokovne sposobnosti</w:t>
      </w:r>
    </w:p>
    <w:p w14:paraId="3471C65F" w14:textId="77777777" w:rsidR="00F7018C" w:rsidRDefault="00F7018C" w:rsidP="00DF10FF">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F7018C" w:rsidRPr="00F7018C" w14:paraId="4DB570C1" w14:textId="77777777" w:rsidTr="00F7018C">
        <w:trPr>
          <w:trHeight w:val="270"/>
        </w:trPr>
        <w:tc>
          <w:tcPr>
            <w:tcW w:w="3187" w:type="dxa"/>
            <w:shd w:val="clear" w:color="auto" w:fill="D9D9D9"/>
            <w:vAlign w:val="center"/>
          </w:tcPr>
          <w:p w14:paraId="047798D9" w14:textId="77777777" w:rsidR="00F7018C" w:rsidRPr="00F7018C" w:rsidRDefault="00F7018C" w:rsidP="00F7018C">
            <w:pPr>
              <w:spacing w:after="0" w:line="240" w:lineRule="auto"/>
              <w:jc w:val="both"/>
              <w:rPr>
                <w:rFonts w:ascii="Arial" w:eastAsia="Calibri" w:hAnsi="Arial" w:cs="Arial"/>
                <w:bCs/>
                <w:sz w:val="18"/>
                <w:szCs w:val="18"/>
              </w:rPr>
            </w:pPr>
            <w:bookmarkStart w:id="7" w:name="_Hlk101966180"/>
            <w:r w:rsidRPr="00F7018C">
              <w:rPr>
                <w:rFonts w:ascii="Arial" w:eastAsia="Calibri" w:hAnsi="Arial" w:cs="Arial"/>
                <w:bCs/>
                <w:sz w:val="18"/>
                <w:szCs w:val="18"/>
              </w:rPr>
              <w:t>Javno naročilo:</w:t>
            </w:r>
          </w:p>
        </w:tc>
        <w:tc>
          <w:tcPr>
            <w:tcW w:w="6084" w:type="dxa"/>
            <w:vAlign w:val="center"/>
          </w:tcPr>
          <w:p w14:paraId="5E285E45" w14:textId="389FEA34" w:rsidR="00F7018C" w:rsidRPr="00860C4E" w:rsidRDefault="00860C4E" w:rsidP="00860C4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tc>
      </w:tr>
      <w:tr w:rsidR="00F7018C" w:rsidRPr="00F7018C" w14:paraId="79AD4415" w14:textId="77777777" w:rsidTr="00F7018C">
        <w:trPr>
          <w:trHeight w:val="270"/>
        </w:trPr>
        <w:tc>
          <w:tcPr>
            <w:tcW w:w="3187" w:type="dxa"/>
            <w:shd w:val="clear" w:color="auto" w:fill="D9D9D9"/>
            <w:vAlign w:val="center"/>
          </w:tcPr>
          <w:p w14:paraId="44B38756" w14:textId="77777777"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365BC54F" w14:textId="6B3C31AA"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F7018C" w:rsidRPr="00F7018C" w14:paraId="7EA3FA30" w14:textId="77777777" w:rsidTr="00F7018C">
        <w:trPr>
          <w:trHeight w:val="547"/>
        </w:trPr>
        <w:tc>
          <w:tcPr>
            <w:tcW w:w="3187" w:type="dxa"/>
            <w:shd w:val="clear" w:color="auto" w:fill="D9D9D9"/>
            <w:vAlign w:val="center"/>
          </w:tcPr>
          <w:p w14:paraId="0719D869" w14:textId="77777777"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058FF483" w14:textId="77777777" w:rsidR="00F7018C" w:rsidRPr="00F7018C" w:rsidRDefault="00F7018C" w:rsidP="00F7018C">
            <w:pPr>
              <w:spacing w:after="0" w:line="240" w:lineRule="auto"/>
              <w:jc w:val="both"/>
              <w:rPr>
                <w:rFonts w:ascii="Arial" w:eastAsia="Calibri" w:hAnsi="Arial" w:cs="Arial"/>
                <w:bCs/>
                <w:sz w:val="18"/>
                <w:szCs w:val="18"/>
              </w:rPr>
            </w:pPr>
          </w:p>
        </w:tc>
      </w:tr>
      <w:bookmarkEnd w:id="7"/>
    </w:tbl>
    <w:p w14:paraId="1C059657" w14:textId="77777777" w:rsidR="00F7018C" w:rsidRPr="00F7018C" w:rsidRDefault="00F7018C" w:rsidP="00F7018C">
      <w:pPr>
        <w:spacing w:after="0" w:line="240" w:lineRule="auto"/>
        <w:jc w:val="both"/>
        <w:rPr>
          <w:rFonts w:ascii="Arial" w:hAnsi="Arial" w:cs="Arial"/>
          <w:b/>
          <w:bCs/>
          <w:color w:val="000000"/>
          <w:sz w:val="18"/>
          <w:szCs w:val="18"/>
        </w:rPr>
      </w:pPr>
    </w:p>
    <w:p w14:paraId="14B4B9A4" w14:textId="5AF8F616"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w:t>
      </w:r>
    </w:p>
    <w:tbl>
      <w:tblPr>
        <w:tblpPr w:leftFromText="141" w:rightFromText="141" w:vertAnchor="text" w:tblpY="1"/>
        <w:tblOverlap w:val="never"/>
        <w:tblW w:w="0" w:type="auto"/>
        <w:tblLook w:val="04A0" w:firstRow="1" w:lastRow="0" w:firstColumn="1" w:lastColumn="0" w:noHBand="0" w:noVBand="1"/>
      </w:tblPr>
      <w:tblGrid>
        <w:gridCol w:w="556"/>
        <w:gridCol w:w="3828"/>
      </w:tblGrid>
      <w:tr w:rsidR="00F7018C" w:rsidRPr="00F7018C" w14:paraId="64DB5802" w14:textId="77777777" w:rsidTr="00C43AC0">
        <w:tc>
          <w:tcPr>
            <w:tcW w:w="556" w:type="dxa"/>
            <w:tcBorders>
              <w:top w:val="single" w:sz="4" w:space="0" w:color="auto"/>
              <w:left w:val="single" w:sz="4" w:space="0" w:color="auto"/>
              <w:bottom w:val="single" w:sz="4" w:space="0" w:color="auto"/>
              <w:right w:val="single" w:sz="4" w:space="0" w:color="auto"/>
            </w:tcBorders>
          </w:tcPr>
          <w:p w14:paraId="74427276"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42E0750"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F7018C" w:rsidRPr="00F7018C" w14:paraId="04FE425A" w14:textId="77777777" w:rsidTr="00C43AC0">
        <w:tc>
          <w:tcPr>
            <w:tcW w:w="556" w:type="dxa"/>
            <w:tcBorders>
              <w:top w:val="single" w:sz="4" w:space="0" w:color="auto"/>
              <w:left w:val="single" w:sz="4" w:space="0" w:color="auto"/>
              <w:bottom w:val="single" w:sz="4" w:space="0" w:color="auto"/>
              <w:right w:val="single" w:sz="4" w:space="0" w:color="auto"/>
            </w:tcBorders>
          </w:tcPr>
          <w:p w14:paraId="4DCC3DA9"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2F665CAE"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F7018C" w:rsidRPr="00F7018C" w14:paraId="3F1B336B" w14:textId="77777777" w:rsidTr="00C43AC0">
        <w:tc>
          <w:tcPr>
            <w:tcW w:w="556" w:type="dxa"/>
            <w:tcBorders>
              <w:top w:val="single" w:sz="4" w:space="0" w:color="auto"/>
              <w:left w:val="single" w:sz="4" w:space="0" w:color="auto"/>
              <w:bottom w:val="single" w:sz="4" w:space="0" w:color="auto"/>
              <w:right w:val="single" w:sz="4" w:space="0" w:color="auto"/>
            </w:tcBorders>
          </w:tcPr>
          <w:p w14:paraId="29442095"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5A2BC36"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F7018C" w:rsidRPr="00F7018C" w14:paraId="4335DBB7" w14:textId="77777777" w:rsidTr="00C43AC0">
        <w:tc>
          <w:tcPr>
            <w:tcW w:w="556" w:type="dxa"/>
            <w:tcBorders>
              <w:top w:val="single" w:sz="4" w:space="0" w:color="auto"/>
              <w:left w:val="single" w:sz="4" w:space="0" w:color="auto"/>
              <w:bottom w:val="single" w:sz="4" w:space="0" w:color="auto"/>
              <w:right w:val="single" w:sz="4" w:space="0" w:color="auto"/>
            </w:tcBorders>
          </w:tcPr>
          <w:p w14:paraId="11905482"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906C163"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043AD2C7"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br w:type="textWrapping" w:clear="all"/>
        <w:t xml:space="preserve">izpolnjujemo s strani naročnika postavljene pogoje glede </w:t>
      </w:r>
      <w:r w:rsidRPr="00F7018C">
        <w:rPr>
          <w:rFonts w:ascii="Arial" w:eastAsia="Calibri" w:hAnsi="Arial" w:cs="Arial"/>
          <w:b/>
          <w:color w:val="000000"/>
          <w:sz w:val="18"/>
          <w:szCs w:val="18"/>
          <w:u w:val="single"/>
        </w:rPr>
        <w:t>ekonomske in finančne sposobnosti</w:t>
      </w:r>
      <w:r w:rsidRPr="00F7018C">
        <w:rPr>
          <w:rFonts w:ascii="Arial" w:eastAsia="Calibri" w:hAnsi="Arial" w:cs="Arial"/>
          <w:color w:val="000000"/>
          <w:sz w:val="18"/>
          <w:szCs w:val="18"/>
        </w:rPr>
        <w:t>.</w:t>
      </w:r>
    </w:p>
    <w:p w14:paraId="5FB4C0DB" w14:textId="77777777" w:rsidR="00F7018C" w:rsidRPr="00F7018C" w:rsidRDefault="00F7018C" w:rsidP="00F7018C">
      <w:pPr>
        <w:spacing w:after="0" w:line="240" w:lineRule="auto"/>
        <w:jc w:val="both"/>
        <w:rPr>
          <w:rFonts w:ascii="Arial" w:eastAsia="Calibri" w:hAnsi="Arial" w:cs="Arial"/>
          <w:color w:val="000000"/>
          <w:sz w:val="18"/>
          <w:szCs w:val="18"/>
        </w:rPr>
      </w:pPr>
    </w:p>
    <w:p w14:paraId="345783FA"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ekonomske in finančne sposobnosti, navedite subjekte, katerih zmogljivosti ponudnik/skupina ponudnikov uporablja:</w:t>
      </w:r>
    </w:p>
    <w:p w14:paraId="1C6ECF4F" w14:textId="77777777" w:rsidR="00F7018C" w:rsidRPr="00F7018C" w:rsidRDefault="00F7018C" w:rsidP="00F7018C">
      <w:pPr>
        <w:spacing w:after="0" w:line="240" w:lineRule="auto"/>
        <w:jc w:val="both"/>
        <w:rPr>
          <w:rFonts w:ascii="Arial" w:eastAsia="Calibri" w:hAnsi="Arial" w:cs="Arial"/>
          <w:color w:val="000000"/>
          <w:sz w:val="18"/>
          <w:szCs w:val="18"/>
        </w:rPr>
      </w:pPr>
    </w:p>
    <w:p w14:paraId="6213DA18"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_________________________________________________________________________________</w:t>
      </w:r>
    </w:p>
    <w:p w14:paraId="2EA2C71A" w14:textId="77777777" w:rsidR="00F7018C" w:rsidRPr="00F7018C" w:rsidRDefault="00F7018C" w:rsidP="00F7018C">
      <w:pPr>
        <w:spacing w:after="0" w:line="240" w:lineRule="auto"/>
        <w:jc w:val="both"/>
        <w:rPr>
          <w:rFonts w:ascii="Arial" w:eastAsia="Calibri" w:hAnsi="Arial" w:cs="Arial"/>
          <w:color w:val="000000"/>
          <w:sz w:val="18"/>
          <w:szCs w:val="18"/>
        </w:rPr>
      </w:pPr>
    </w:p>
    <w:p w14:paraId="35BCF801" w14:textId="77777777" w:rsidR="00F7018C" w:rsidRPr="00F7018C" w:rsidRDefault="00F7018C" w:rsidP="00F7018C">
      <w:pPr>
        <w:spacing w:after="0" w:line="240" w:lineRule="auto"/>
        <w:jc w:val="both"/>
        <w:rPr>
          <w:rFonts w:ascii="Arial" w:eastAsia="Calibri" w:hAnsi="Arial" w:cs="Arial"/>
          <w:color w:val="000000"/>
          <w:sz w:val="18"/>
          <w:szCs w:val="18"/>
        </w:rPr>
      </w:pPr>
    </w:p>
    <w:p w14:paraId="5456058D" w14:textId="77777777" w:rsidR="00F7018C" w:rsidRPr="00F7018C" w:rsidRDefault="00F7018C" w:rsidP="00F7018C">
      <w:pPr>
        <w:spacing w:after="0" w:line="240" w:lineRule="auto"/>
        <w:jc w:val="both"/>
        <w:rPr>
          <w:rFonts w:ascii="Arial" w:eastAsia="Calibri" w:hAnsi="Arial" w:cs="Arial"/>
          <w:color w:val="000000"/>
          <w:sz w:val="18"/>
          <w:szCs w:val="18"/>
        </w:rPr>
      </w:pPr>
    </w:p>
    <w:p w14:paraId="031FCD44"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označiti):</w:t>
      </w:r>
    </w:p>
    <w:tbl>
      <w:tblPr>
        <w:tblW w:w="0" w:type="auto"/>
        <w:tblLook w:val="04A0" w:firstRow="1" w:lastRow="0" w:firstColumn="1" w:lastColumn="0" w:noHBand="0" w:noVBand="1"/>
      </w:tblPr>
      <w:tblGrid>
        <w:gridCol w:w="556"/>
        <w:gridCol w:w="3828"/>
      </w:tblGrid>
      <w:tr w:rsidR="00F7018C" w:rsidRPr="00F7018C" w14:paraId="632DD228" w14:textId="77777777" w:rsidTr="00C43AC0">
        <w:tc>
          <w:tcPr>
            <w:tcW w:w="556" w:type="dxa"/>
            <w:tcBorders>
              <w:top w:val="single" w:sz="4" w:space="0" w:color="auto"/>
              <w:left w:val="single" w:sz="4" w:space="0" w:color="auto"/>
              <w:bottom w:val="single" w:sz="4" w:space="0" w:color="auto"/>
              <w:right w:val="single" w:sz="4" w:space="0" w:color="auto"/>
            </w:tcBorders>
          </w:tcPr>
          <w:p w14:paraId="7612516A"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7CA33B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F7018C" w:rsidRPr="00F7018C" w14:paraId="39DB269B" w14:textId="77777777" w:rsidTr="00C43AC0">
        <w:tc>
          <w:tcPr>
            <w:tcW w:w="556" w:type="dxa"/>
            <w:tcBorders>
              <w:top w:val="single" w:sz="4" w:space="0" w:color="auto"/>
              <w:left w:val="single" w:sz="4" w:space="0" w:color="auto"/>
              <w:bottom w:val="single" w:sz="4" w:space="0" w:color="auto"/>
              <w:right w:val="single" w:sz="4" w:space="0" w:color="auto"/>
            </w:tcBorders>
          </w:tcPr>
          <w:p w14:paraId="6FE445F5"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235CCAC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F7018C" w:rsidRPr="00F7018C" w14:paraId="5169FFB7" w14:textId="77777777" w:rsidTr="00C43AC0">
        <w:trPr>
          <w:trHeight w:val="80"/>
        </w:trPr>
        <w:tc>
          <w:tcPr>
            <w:tcW w:w="556" w:type="dxa"/>
            <w:tcBorders>
              <w:top w:val="single" w:sz="4" w:space="0" w:color="auto"/>
              <w:left w:val="single" w:sz="4" w:space="0" w:color="auto"/>
              <w:bottom w:val="single" w:sz="4" w:space="0" w:color="auto"/>
              <w:right w:val="single" w:sz="4" w:space="0" w:color="auto"/>
            </w:tcBorders>
          </w:tcPr>
          <w:p w14:paraId="2764CFA4"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17E9D6B"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F7018C" w:rsidRPr="00F7018C" w14:paraId="6CFEAC4B" w14:textId="77777777" w:rsidTr="00C43AC0">
        <w:tc>
          <w:tcPr>
            <w:tcW w:w="556" w:type="dxa"/>
            <w:tcBorders>
              <w:top w:val="single" w:sz="4" w:space="0" w:color="auto"/>
              <w:left w:val="single" w:sz="4" w:space="0" w:color="auto"/>
              <w:bottom w:val="single" w:sz="4" w:space="0" w:color="auto"/>
              <w:right w:val="single" w:sz="4" w:space="0" w:color="auto"/>
            </w:tcBorders>
          </w:tcPr>
          <w:p w14:paraId="6A83F442"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33E6D94"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012497CF" w14:textId="77777777" w:rsidR="00F7018C" w:rsidRPr="00F7018C" w:rsidRDefault="00F7018C" w:rsidP="00F7018C">
      <w:pPr>
        <w:spacing w:after="0" w:line="240" w:lineRule="auto"/>
        <w:jc w:val="both"/>
        <w:rPr>
          <w:rFonts w:ascii="Arial" w:eastAsia="Calibri" w:hAnsi="Arial" w:cs="Arial"/>
          <w:b/>
          <w:color w:val="000000"/>
          <w:sz w:val="18"/>
          <w:szCs w:val="18"/>
        </w:rPr>
      </w:pPr>
      <w:r w:rsidRPr="00F7018C">
        <w:rPr>
          <w:rFonts w:ascii="Arial" w:eastAsia="Calibri" w:hAnsi="Arial" w:cs="Arial"/>
          <w:b/>
          <w:color w:val="000000"/>
          <w:sz w:val="18"/>
          <w:szCs w:val="18"/>
        </w:rPr>
        <w:t xml:space="preserve">izpolnjujemo s strani naročnika postavljene pogoje glede </w:t>
      </w:r>
      <w:r w:rsidRPr="00F7018C">
        <w:rPr>
          <w:rFonts w:ascii="Arial" w:eastAsia="Calibri" w:hAnsi="Arial" w:cs="Arial"/>
          <w:b/>
          <w:color w:val="000000"/>
          <w:sz w:val="18"/>
          <w:szCs w:val="18"/>
          <w:u w:val="single"/>
        </w:rPr>
        <w:t>tehnične in strokovne sposobnosti</w:t>
      </w:r>
      <w:r w:rsidRPr="00F7018C">
        <w:rPr>
          <w:rFonts w:ascii="Arial" w:eastAsia="Calibri" w:hAnsi="Arial" w:cs="Arial"/>
          <w:b/>
          <w:color w:val="000000"/>
          <w:sz w:val="18"/>
          <w:szCs w:val="18"/>
        </w:rPr>
        <w:t>.</w:t>
      </w:r>
    </w:p>
    <w:p w14:paraId="73E09CAA" w14:textId="77777777" w:rsidR="00F7018C" w:rsidRPr="00F7018C" w:rsidRDefault="00F7018C" w:rsidP="00F7018C">
      <w:pPr>
        <w:spacing w:after="0" w:line="240" w:lineRule="auto"/>
        <w:jc w:val="both"/>
        <w:rPr>
          <w:rFonts w:ascii="Arial" w:eastAsia="Calibri" w:hAnsi="Arial" w:cs="Arial"/>
          <w:sz w:val="18"/>
          <w:szCs w:val="18"/>
        </w:rPr>
      </w:pPr>
    </w:p>
    <w:p w14:paraId="0AE7160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tehnične in strokovne sposobnosti, navedite subjekte, katerih zmogljivosti ponudnik/skupina ponudnikov uporablja:</w:t>
      </w:r>
    </w:p>
    <w:p w14:paraId="6E068A64" w14:textId="6A14886E"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w:t>
      </w:r>
    </w:p>
    <w:p w14:paraId="4925543D" w14:textId="77777777" w:rsidR="00F7018C" w:rsidRPr="00F7018C" w:rsidRDefault="00F7018C" w:rsidP="00F7018C">
      <w:pPr>
        <w:spacing w:after="0" w:line="240" w:lineRule="auto"/>
        <w:jc w:val="both"/>
        <w:rPr>
          <w:rFonts w:ascii="Arial" w:eastAsia="Calibri" w:hAnsi="Arial" w:cs="Arial"/>
          <w:sz w:val="18"/>
          <w:szCs w:val="18"/>
        </w:rPr>
      </w:pPr>
    </w:p>
    <w:p w14:paraId="381D855F" w14:textId="77777777" w:rsidR="00F7018C" w:rsidRPr="00F7018C" w:rsidRDefault="00F7018C" w:rsidP="00F7018C">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F7018C" w:rsidRPr="00F7018C" w14:paraId="39FF4C4E" w14:textId="77777777" w:rsidTr="00C43AC0">
        <w:tc>
          <w:tcPr>
            <w:tcW w:w="3020" w:type="dxa"/>
            <w:tcBorders>
              <w:bottom w:val="single" w:sz="4" w:space="0" w:color="auto"/>
            </w:tcBorders>
          </w:tcPr>
          <w:p w14:paraId="5F9265DA"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0E5A3BF5"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36BADEBA"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F7018C" w:rsidRPr="00F7018C" w14:paraId="189DEB54" w14:textId="77777777" w:rsidTr="00C43AC0">
        <w:tc>
          <w:tcPr>
            <w:tcW w:w="3020" w:type="dxa"/>
            <w:tcBorders>
              <w:top w:val="single" w:sz="4" w:space="0" w:color="auto"/>
              <w:left w:val="single" w:sz="4" w:space="0" w:color="auto"/>
              <w:bottom w:val="single" w:sz="4" w:space="0" w:color="auto"/>
              <w:right w:val="single" w:sz="4" w:space="0" w:color="auto"/>
            </w:tcBorders>
          </w:tcPr>
          <w:p w14:paraId="121F11CC"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CFA8132"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13B3CF2"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7E2436D3" w14:textId="77777777" w:rsidTr="00C43AC0">
        <w:tc>
          <w:tcPr>
            <w:tcW w:w="3020" w:type="dxa"/>
            <w:tcBorders>
              <w:top w:val="single" w:sz="4" w:space="0" w:color="auto"/>
            </w:tcBorders>
          </w:tcPr>
          <w:p w14:paraId="7D59C011"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772A421C"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2B3728C7"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013F3986" w14:textId="77777777" w:rsidTr="00C43AC0">
        <w:tc>
          <w:tcPr>
            <w:tcW w:w="3020" w:type="dxa"/>
          </w:tcPr>
          <w:p w14:paraId="4E58495E"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Pr>
          <w:p w14:paraId="2C0379C9" w14:textId="77777777" w:rsidR="00F7018C" w:rsidRPr="00F7018C" w:rsidRDefault="00F7018C" w:rsidP="00F7018C">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1C63D74F" w14:textId="77777777" w:rsidR="00F7018C" w:rsidRPr="00F7018C" w:rsidRDefault="00F7018C" w:rsidP="00F7018C">
            <w:pPr>
              <w:spacing w:after="0" w:line="240" w:lineRule="auto"/>
              <w:jc w:val="both"/>
              <w:rPr>
                <w:rFonts w:ascii="Arial" w:eastAsia="Calibri" w:hAnsi="Arial" w:cs="Arial"/>
                <w:sz w:val="18"/>
                <w:szCs w:val="18"/>
              </w:rPr>
            </w:pPr>
          </w:p>
          <w:p w14:paraId="3D47A985"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5078C053" w14:textId="77777777" w:rsidTr="00C43AC0">
        <w:tc>
          <w:tcPr>
            <w:tcW w:w="3020" w:type="dxa"/>
          </w:tcPr>
          <w:p w14:paraId="718E73DD"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Pr>
          <w:p w14:paraId="00FFC93F"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6FD81A60"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3F8CD2DF" w14:textId="2B23C1D8" w:rsidR="00296BFE" w:rsidRPr="00DC33D8" w:rsidRDefault="00296BFE" w:rsidP="00296BFE">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5E8E3FC0" w14:textId="22182043" w:rsidR="00F7018C" w:rsidRPr="00F7018C" w:rsidRDefault="00F7018C" w:rsidP="00F7018C">
      <w:pPr>
        <w:spacing w:after="160" w:line="259" w:lineRule="auto"/>
        <w:rPr>
          <w:rFonts w:ascii="Arial" w:eastAsia="Calibri" w:hAnsi="Arial" w:cs="Arial"/>
          <w:sz w:val="18"/>
          <w:szCs w:val="18"/>
        </w:rPr>
      </w:pPr>
      <w:r w:rsidRPr="00F7018C">
        <w:rPr>
          <w:rFonts w:ascii="Arial" w:eastAsia="Calibri" w:hAnsi="Arial" w:cs="Arial"/>
          <w:sz w:val="18"/>
          <w:szCs w:val="18"/>
        </w:rPr>
        <w:br w:type="page"/>
      </w:r>
    </w:p>
    <w:p w14:paraId="475F2DB9" w14:textId="6E626363" w:rsidR="008B7D9D" w:rsidRDefault="008B7D9D" w:rsidP="008B7D9D">
      <w:pPr>
        <w:spacing w:after="0"/>
        <w:jc w:val="right"/>
        <w:rPr>
          <w:rFonts w:ascii="Arial" w:hAnsi="Arial" w:cs="Arial"/>
          <w:sz w:val="18"/>
          <w:szCs w:val="18"/>
        </w:rPr>
      </w:pPr>
      <w:r>
        <w:rPr>
          <w:rFonts w:ascii="Arial" w:hAnsi="Arial" w:cs="Arial"/>
          <w:sz w:val="18"/>
          <w:szCs w:val="18"/>
        </w:rPr>
        <w:lastRenderedPageBreak/>
        <w:t>Obrazec št: 16</w:t>
      </w:r>
    </w:p>
    <w:p w14:paraId="2969E980" w14:textId="77777777" w:rsidR="008B7D9D" w:rsidRPr="004543FE" w:rsidRDefault="008B7D9D" w:rsidP="008B7D9D">
      <w:pPr>
        <w:spacing w:after="0"/>
        <w:jc w:val="right"/>
        <w:rPr>
          <w:rFonts w:ascii="Arial" w:hAnsi="Arial" w:cs="Arial"/>
          <w:sz w:val="18"/>
          <w:szCs w:val="18"/>
        </w:rPr>
      </w:pPr>
    </w:p>
    <w:p w14:paraId="5F2F9E6D" w14:textId="67AEE97E" w:rsidR="008B7D9D" w:rsidRDefault="008B7D9D" w:rsidP="008B7D9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Terminski plan</w:t>
      </w:r>
    </w:p>
    <w:p w14:paraId="40DDAE03" w14:textId="77777777" w:rsidR="008B7D9D" w:rsidRDefault="008B7D9D" w:rsidP="008B7D9D">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8B7D9D" w:rsidRPr="00F7018C" w14:paraId="5C57694B" w14:textId="77777777" w:rsidTr="008B7D9D">
        <w:trPr>
          <w:trHeight w:val="270"/>
        </w:trPr>
        <w:tc>
          <w:tcPr>
            <w:tcW w:w="3187" w:type="dxa"/>
            <w:shd w:val="clear" w:color="auto" w:fill="D9D9D9"/>
            <w:vAlign w:val="center"/>
          </w:tcPr>
          <w:p w14:paraId="136990F2"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53EA3DF3" w14:textId="5B851E91" w:rsidR="008B7D9D" w:rsidRPr="00860C4E" w:rsidRDefault="00860C4E" w:rsidP="00860C4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tc>
      </w:tr>
      <w:tr w:rsidR="008B7D9D" w:rsidRPr="00F7018C" w14:paraId="20A7D2D9" w14:textId="77777777" w:rsidTr="008B7D9D">
        <w:trPr>
          <w:trHeight w:val="270"/>
        </w:trPr>
        <w:tc>
          <w:tcPr>
            <w:tcW w:w="3187" w:type="dxa"/>
            <w:shd w:val="clear" w:color="auto" w:fill="D9D9D9"/>
            <w:vAlign w:val="center"/>
          </w:tcPr>
          <w:p w14:paraId="206F502B"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69634701"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8B7D9D" w:rsidRPr="00F7018C" w14:paraId="4C78C84C" w14:textId="77777777" w:rsidTr="008B7D9D">
        <w:trPr>
          <w:trHeight w:val="547"/>
        </w:trPr>
        <w:tc>
          <w:tcPr>
            <w:tcW w:w="3187" w:type="dxa"/>
            <w:shd w:val="clear" w:color="auto" w:fill="D9D9D9"/>
            <w:vAlign w:val="center"/>
          </w:tcPr>
          <w:p w14:paraId="61508E5F"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6A72AD8C" w14:textId="77777777" w:rsidR="008B7D9D" w:rsidRPr="00F7018C" w:rsidRDefault="008B7D9D" w:rsidP="008B7D9D">
            <w:pPr>
              <w:spacing w:after="0" w:line="240" w:lineRule="auto"/>
              <w:jc w:val="both"/>
              <w:rPr>
                <w:rFonts w:ascii="Arial" w:eastAsia="Calibri" w:hAnsi="Arial" w:cs="Arial"/>
                <w:bCs/>
                <w:sz w:val="18"/>
                <w:szCs w:val="18"/>
              </w:rPr>
            </w:pPr>
          </w:p>
        </w:tc>
      </w:tr>
    </w:tbl>
    <w:p w14:paraId="54E6F040" w14:textId="77777777" w:rsidR="008B7D9D" w:rsidRPr="00F7018C" w:rsidRDefault="008B7D9D" w:rsidP="008B7D9D">
      <w:pPr>
        <w:spacing w:after="0" w:line="240" w:lineRule="auto"/>
        <w:jc w:val="both"/>
        <w:rPr>
          <w:rFonts w:ascii="Arial" w:eastAsia="Calibri" w:hAnsi="Arial" w:cs="Arial"/>
          <w:color w:val="000000"/>
          <w:sz w:val="18"/>
          <w:szCs w:val="18"/>
        </w:rPr>
      </w:pPr>
    </w:p>
    <w:p w14:paraId="79519B66" w14:textId="7D9BCE0D" w:rsidR="008B7D9D" w:rsidRPr="00860C4E" w:rsidRDefault="008B7D9D" w:rsidP="00860C4E">
      <w:pPr>
        <w:spacing w:before="225" w:after="225" w:line="240" w:lineRule="auto"/>
        <w:jc w:val="both"/>
        <w:rPr>
          <w:rFonts w:ascii="Arial" w:hAnsi="Arial" w:cs="Arial"/>
          <w:b/>
          <w:bCs/>
          <w:color w:val="000000"/>
          <w:sz w:val="18"/>
          <w:szCs w:val="18"/>
        </w:rPr>
      </w:pPr>
      <w:r w:rsidRPr="008B7D9D">
        <w:rPr>
          <w:rFonts w:ascii="Arial" w:eastAsia="Calibri" w:hAnsi="Arial" w:cs="Arial"/>
          <w:sz w:val="20"/>
        </w:rPr>
        <w:t xml:space="preserve">Izjavljamo, da bomo v roku </w:t>
      </w:r>
      <w:r>
        <w:rPr>
          <w:rFonts w:ascii="Arial" w:eastAsia="Calibri" w:hAnsi="Arial" w:cs="Arial"/>
          <w:sz w:val="20"/>
        </w:rPr>
        <w:t>7</w:t>
      </w:r>
      <w:r w:rsidRPr="008B7D9D">
        <w:rPr>
          <w:rFonts w:ascii="Arial" w:eastAsia="Calibri" w:hAnsi="Arial" w:cs="Arial"/>
          <w:sz w:val="20"/>
        </w:rPr>
        <w:t xml:space="preserve"> dni od </w:t>
      </w:r>
      <w:r w:rsidR="002F1F91">
        <w:rPr>
          <w:rFonts w:ascii="Arial" w:eastAsia="Calibri" w:hAnsi="Arial" w:cs="Arial"/>
          <w:sz w:val="20"/>
        </w:rPr>
        <w:t xml:space="preserve">podpisa pogodbe </w:t>
      </w:r>
      <w:r w:rsidRPr="008B7D9D">
        <w:rPr>
          <w:rFonts w:ascii="Arial" w:eastAsia="Calibri" w:hAnsi="Arial" w:cs="Arial"/>
          <w:sz w:val="20"/>
        </w:rPr>
        <w:t xml:space="preserve">izdelali detajlni terminski plan za izvedbo: </w:t>
      </w:r>
      <w:r w:rsidRPr="008B7D9D">
        <w:rPr>
          <w:rFonts w:ascii="Arial" w:eastAsia="Calibri" w:hAnsi="Arial" w:cs="Arial"/>
          <w:b/>
          <w:bCs/>
          <w:sz w:val="20"/>
        </w:rPr>
        <w:t>»</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8B7D9D">
        <w:rPr>
          <w:rFonts w:ascii="Arial" w:eastAsia="Calibri" w:hAnsi="Arial" w:cs="Arial"/>
          <w:b/>
          <w:bCs/>
          <w:sz w:val="20"/>
        </w:rPr>
        <w:t>«,</w:t>
      </w:r>
      <w:r w:rsidRPr="008B7D9D">
        <w:rPr>
          <w:rFonts w:ascii="Arial" w:eastAsia="Calibri" w:hAnsi="Arial" w:cs="Arial"/>
          <w:b/>
          <w:sz w:val="20"/>
        </w:rPr>
        <w:t xml:space="preserve"> </w:t>
      </w:r>
      <w:r w:rsidRPr="008B7D9D">
        <w:rPr>
          <w:rFonts w:ascii="Arial" w:eastAsia="Calibri" w:hAnsi="Arial" w:cs="Arial"/>
          <w:sz w:val="20"/>
        </w:rPr>
        <w:t>ki bo upošteval roke določene v dokumentaciji v zvezi z oddajo javnega naročila.</w:t>
      </w:r>
    </w:p>
    <w:p w14:paraId="4AC381B5" w14:textId="77777777" w:rsidR="008B7D9D" w:rsidRPr="008B7D9D" w:rsidRDefault="008B7D9D" w:rsidP="008B7D9D">
      <w:pPr>
        <w:spacing w:after="0" w:line="240" w:lineRule="auto"/>
        <w:rPr>
          <w:rFonts w:ascii="Arial" w:eastAsia="Calibri" w:hAnsi="Arial" w:cs="Arial"/>
          <w:sz w:val="20"/>
        </w:rPr>
      </w:pPr>
    </w:p>
    <w:p w14:paraId="4953CBA7" w14:textId="77777777" w:rsidR="008B7D9D" w:rsidRPr="008B7D9D" w:rsidRDefault="008B7D9D" w:rsidP="008B7D9D">
      <w:pPr>
        <w:spacing w:after="0" w:line="240" w:lineRule="auto"/>
        <w:rPr>
          <w:rFonts w:ascii="Arial" w:eastAsia="Calibri" w:hAnsi="Arial" w:cs="Arial"/>
          <w:sz w:val="20"/>
        </w:rPr>
      </w:pPr>
    </w:p>
    <w:p w14:paraId="2EB8A9C6" w14:textId="77777777" w:rsidR="008B7D9D" w:rsidRPr="008B7D9D" w:rsidRDefault="008B7D9D" w:rsidP="008B7D9D">
      <w:pPr>
        <w:spacing w:after="0" w:line="240" w:lineRule="auto"/>
        <w:rPr>
          <w:rFonts w:ascii="Arial" w:eastAsia="Calibri" w:hAnsi="Arial" w:cs="Arial"/>
          <w:sz w:val="20"/>
        </w:rPr>
      </w:pPr>
    </w:p>
    <w:tbl>
      <w:tblPr>
        <w:tblW w:w="0" w:type="auto"/>
        <w:tblLook w:val="04A0" w:firstRow="1" w:lastRow="0" w:firstColumn="1" w:lastColumn="0" w:noHBand="0" w:noVBand="1"/>
      </w:tblPr>
      <w:tblGrid>
        <w:gridCol w:w="3020"/>
        <w:gridCol w:w="3021"/>
        <w:gridCol w:w="3021"/>
      </w:tblGrid>
      <w:tr w:rsidR="008B7D9D" w:rsidRPr="008B7D9D" w14:paraId="7A94D71F" w14:textId="77777777" w:rsidTr="008B7D9D">
        <w:tc>
          <w:tcPr>
            <w:tcW w:w="3020" w:type="dxa"/>
            <w:tcBorders>
              <w:bottom w:val="single" w:sz="4" w:space="0" w:color="auto"/>
            </w:tcBorders>
          </w:tcPr>
          <w:p w14:paraId="7D55DE2D"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Kraj in datum:</w:t>
            </w:r>
          </w:p>
        </w:tc>
        <w:tc>
          <w:tcPr>
            <w:tcW w:w="3021" w:type="dxa"/>
            <w:tcBorders>
              <w:bottom w:val="single" w:sz="4" w:space="0" w:color="auto"/>
            </w:tcBorders>
          </w:tcPr>
          <w:p w14:paraId="62396EF7"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Ponudnik/Vodilni partner:</w:t>
            </w:r>
          </w:p>
        </w:tc>
        <w:tc>
          <w:tcPr>
            <w:tcW w:w="3021" w:type="dxa"/>
            <w:tcBorders>
              <w:bottom w:val="single" w:sz="4" w:space="0" w:color="auto"/>
            </w:tcBorders>
          </w:tcPr>
          <w:p w14:paraId="5062D511"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Ime in priimek pooblaščene osebe</w:t>
            </w:r>
            <w:r w:rsidRPr="008B7D9D">
              <w:rPr>
                <w:rFonts w:ascii="Arial" w:eastAsia="Calibri" w:hAnsi="Arial" w:cs="Arial"/>
                <w:sz w:val="20"/>
                <w:szCs w:val="20"/>
              </w:rPr>
              <w:t xml:space="preserve"> Ponudnika/Vodilnega ponudnika</w:t>
            </w:r>
            <w:r w:rsidRPr="008B7D9D">
              <w:rPr>
                <w:rFonts w:ascii="Arial" w:eastAsia="Calibri" w:hAnsi="Arial" w:cs="Arial"/>
                <w:sz w:val="20"/>
              </w:rPr>
              <w:t>:</w:t>
            </w:r>
          </w:p>
        </w:tc>
      </w:tr>
      <w:tr w:rsidR="008B7D9D" w:rsidRPr="008B7D9D" w14:paraId="51B8AF30" w14:textId="77777777" w:rsidTr="008B7D9D">
        <w:tc>
          <w:tcPr>
            <w:tcW w:w="3020" w:type="dxa"/>
            <w:tcBorders>
              <w:top w:val="single" w:sz="4" w:space="0" w:color="auto"/>
              <w:left w:val="single" w:sz="4" w:space="0" w:color="auto"/>
              <w:bottom w:val="single" w:sz="4" w:space="0" w:color="auto"/>
              <w:right w:val="single" w:sz="4" w:space="0" w:color="auto"/>
            </w:tcBorders>
          </w:tcPr>
          <w:p w14:paraId="3B0DBA52"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18B1B196"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73F67A24"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2E515CD5" w14:textId="77777777" w:rsidTr="008B7D9D">
        <w:tc>
          <w:tcPr>
            <w:tcW w:w="3020" w:type="dxa"/>
            <w:tcBorders>
              <w:top w:val="single" w:sz="4" w:space="0" w:color="auto"/>
            </w:tcBorders>
          </w:tcPr>
          <w:p w14:paraId="3525A4DF"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0032D017"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3865A400"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13F1346F" w14:textId="77777777" w:rsidTr="008B7D9D">
        <w:tc>
          <w:tcPr>
            <w:tcW w:w="3020" w:type="dxa"/>
          </w:tcPr>
          <w:p w14:paraId="02632E86" w14:textId="77777777" w:rsidR="008B7D9D" w:rsidRPr="008B7D9D" w:rsidRDefault="008B7D9D" w:rsidP="008B7D9D">
            <w:pPr>
              <w:spacing w:after="0" w:line="240" w:lineRule="auto"/>
              <w:jc w:val="both"/>
              <w:rPr>
                <w:rFonts w:ascii="Arial" w:eastAsia="Calibri" w:hAnsi="Arial" w:cs="Arial"/>
                <w:sz w:val="20"/>
              </w:rPr>
            </w:pPr>
          </w:p>
        </w:tc>
        <w:tc>
          <w:tcPr>
            <w:tcW w:w="3021" w:type="dxa"/>
          </w:tcPr>
          <w:p w14:paraId="31FC87AC" w14:textId="77777777" w:rsidR="008B7D9D" w:rsidRPr="008B7D9D" w:rsidRDefault="008B7D9D" w:rsidP="008B7D9D">
            <w:pPr>
              <w:spacing w:after="0" w:line="240" w:lineRule="auto"/>
              <w:jc w:val="center"/>
              <w:rPr>
                <w:rFonts w:ascii="Arial" w:eastAsia="Calibri" w:hAnsi="Arial" w:cs="Arial"/>
                <w:sz w:val="20"/>
              </w:rPr>
            </w:pPr>
            <w:r w:rsidRPr="008B7D9D">
              <w:rPr>
                <w:rFonts w:ascii="Arial" w:eastAsia="Calibri" w:hAnsi="Arial" w:cs="Arial"/>
                <w:sz w:val="20"/>
              </w:rPr>
              <w:t>Žig</w:t>
            </w:r>
          </w:p>
        </w:tc>
        <w:tc>
          <w:tcPr>
            <w:tcW w:w="3021" w:type="dxa"/>
            <w:tcBorders>
              <w:bottom w:val="single" w:sz="4" w:space="0" w:color="auto"/>
            </w:tcBorders>
          </w:tcPr>
          <w:p w14:paraId="3FEDA5C8" w14:textId="77777777" w:rsidR="008B7D9D" w:rsidRPr="008B7D9D" w:rsidRDefault="008B7D9D" w:rsidP="008B7D9D">
            <w:pPr>
              <w:spacing w:after="0" w:line="240" w:lineRule="auto"/>
              <w:jc w:val="both"/>
              <w:rPr>
                <w:rFonts w:ascii="Arial" w:eastAsia="Calibri" w:hAnsi="Arial" w:cs="Arial"/>
                <w:sz w:val="20"/>
              </w:rPr>
            </w:pPr>
          </w:p>
          <w:p w14:paraId="1AFDC166"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69FDE432" w14:textId="77777777" w:rsidTr="008B7D9D">
        <w:tc>
          <w:tcPr>
            <w:tcW w:w="3020" w:type="dxa"/>
          </w:tcPr>
          <w:p w14:paraId="277539A7" w14:textId="77777777" w:rsidR="008B7D9D" w:rsidRPr="008B7D9D" w:rsidRDefault="008B7D9D" w:rsidP="008B7D9D">
            <w:pPr>
              <w:spacing w:after="0" w:line="240" w:lineRule="auto"/>
              <w:jc w:val="both"/>
              <w:rPr>
                <w:rFonts w:ascii="Arial" w:eastAsia="Calibri" w:hAnsi="Arial" w:cs="Arial"/>
                <w:sz w:val="20"/>
              </w:rPr>
            </w:pPr>
          </w:p>
        </w:tc>
        <w:tc>
          <w:tcPr>
            <w:tcW w:w="3021" w:type="dxa"/>
          </w:tcPr>
          <w:p w14:paraId="57317F67"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20F1740D"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Podpis</w:t>
            </w:r>
          </w:p>
        </w:tc>
      </w:tr>
    </w:tbl>
    <w:p w14:paraId="4C284B53" w14:textId="77777777" w:rsidR="008B7D9D" w:rsidRPr="008B7D9D" w:rsidRDefault="008B7D9D" w:rsidP="008B7D9D">
      <w:pPr>
        <w:spacing w:after="0" w:line="240" w:lineRule="auto"/>
        <w:rPr>
          <w:rFonts w:ascii="Arial" w:eastAsia="Calibri" w:hAnsi="Arial" w:cs="Arial"/>
          <w:sz w:val="20"/>
        </w:rPr>
      </w:pPr>
    </w:p>
    <w:p w14:paraId="267D0463" w14:textId="77777777" w:rsidR="00296BFE" w:rsidRDefault="00296BFE" w:rsidP="00296BFE">
      <w:pPr>
        <w:spacing w:before="225" w:after="225" w:line="240" w:lineRule="auto"/>
        <w:jc w:val="both"/>
      </w:pPr>
    </w:p>
    <w:p w14:paraId="251E163E" w14:textId="3746FA93" w:rsidR="00296BFE" w:rsidRPr="00DC33D8" w:rsidRDefault="00296BFE" w:rsidP="00296BFE">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7B0E6D1F" w14:textId="77777777" w:rsidR="006712C2" w:rsidRDefault="006712C2" w:rsidP="009104C0">
      <w:pPr>
        <w:spacing w:after="160" w:line="259" w:lineRule="auto"/>
        <w:rPr>
          <w:rFonts w:ascii="Arial" w:eastAsia="Calibri" w:hAnsi="Arial" w:cs="Arial"/>
          <w:sz w:val="20"/>
        </w:rPr>
      </w:pPr>
    </w:p>
    <w:p w14:paraId="23B310EF" w14:textId="77777777" w:rsidR="006712C2" w:rsidRDefault="006712C2" w:rsidP="009104C0">
      <w:pPr>
        <w:spacing w:after="160" w:line="259" w:lineRule="auto"/>
        <w:rPr>
          <w:rFonts w:ascii="Arial" w:eastAsia="Calibri" w:hAnsi="Arial" w:cs="Arial"/>
          <w:sz w:val="20"/>
        </w:rPr>
      </w:pPr>
    </w:p>
    <w:p w14:paraId="59EB9D51" w14:textId="77777777" w:rsidR="006712C2" w:rsidRDefault="006712C2" w:rsidP="009104C0">
      <w:pPr>
        <w:spacing w:after="160" w:line="259" w:lineRule="auto"/>
        <w:rPr>
          <w:rFonts w:ascii="Arial" w:eastAsia="Calibri" w:hAnsi="Arial" w:cs="Arial"/>
          <w:sz w:val="20"/>
        </w:rPr>
      </w:pPr>
    </w:p>
    <w:p w14:paraId="58F0ACC1" w14:textId="77777777" w:rsidR="006712C2" w:rsidRDefault="006712C2" w:rsidP="009104C0">
      <w:pPr>
        <w:spacing w:after="160" w:line="259" w:lineRule="auto"/>
        <w:rPr>
          <w:rFonts w:ascii="Arial" w:eastAsia="Calibri" w:hAnsi="Arial" w:cs="Arial"/>
          <w:sz w:val="20"/>
        </w:rPr>
      </w:pPr>
    </w:p>
    <w:p w14:paraId="0472409C" w14:textId="77777777" w:rsidR="006712C2" w:rsidRDefault="006712C2" w:rsidP="009104C0">
      <w:pPr>
        <w:spacing w:after="160" w:line="259" w:lineRule="auto"/>
        <w:rPr>
          <w:rFonts w:ascii="Arial" w:eastAsia="Calibri" w:hAnsi="Arial" w:cs="Arial"/>
          <w:sz w:val="20"/>
        </w:rPr>
      </w:pPr>
    </w:p>
    <w:p w14:paraId="69760356" w14:textId="77777777" w:rsidR="006712C2" w:rsidRDefault="006712C2" w:rsidP="009104C0">
      <w:pPr>
        <w:spacing w:after="160" w:line="259" w:lineRule="auto"/>
        <w:rPr>
          <w:rFonts w:ascii="Arial" w:eastAsia="Calibri" w:hAnsi="Arial" w:cs="Arial"/>
          <w:sz w:val="20"/>
        </w:rPr>
      </w:pPr>
    </w:p>
    <w:p w14:paraId="738196D4" w14:textId="77777777" w:rsidR="006712C2" w:rsidRDefault="006712C2" w:rsidP="009104C0">
      <w:pPr>
        <w:spacing w:after="160" w:line="259" w:lineRule="auto"/>
        <w:rPr>
          <w:rFonts w:ascii="Arial" w:eastAsia="Calibri" w:hAnsi="Arial" w:cs="Arial"/>
          <w:sz w:val="20"/>
        </w:rPr>
      </w:pPr>
    </w:p>
    <w:p w14:paraId="64532143" w14:textId="77777777" w:rsidR="006712C2" w:rsidRDefault="006712C2" w:rsidP="009104C0">
      <w:pPr>
        <w:spacing w:after="160" w:line="259" w:lineRule="auto"/>
        <w:rPr>
          <w:rFonts w:ascii="Arial" w:eastAsia="Calibri" w:hAnsi="Arial" w:cs="Arial"/>
          <w:sz w:val="20"/>
        </w:rPr>
      </w:pPr>
    </w:p>
    <w:p w14:paraId="2133D5F5" w14:textId="77777777" w:rsidR="006712C2" w:rsidRDefault="006712C2" w:rsidP="009104C0">
      <w:pPr>
        <w:spacing w:after="160" w:line="259" w:lineRule="auto"/>
        <w:rPr>
          <w:rFonts w:ascii="Arial" w:eastAsia="Calibri" w:hAnsi="Arial" w:cs="Arial"/>
          <w:sz w:val="20"/>
        </w:rPr>
      </w:pPr>
    </w:p>
    <w:p w14:paraId="128B61D1" w14:textId="77777777" w:rsidR="006712C2" w:rsidRDefault="006712C2" w:rsidP="009104C0">
      <w:pPr>
        <w:spacing w:after="160" w:line="259" w:lineRule="auto"/>
        <w:rPr>
          <w:rFonts w:ascii="Arial" w:eastAsia="Calibri" w:hAnsi="Arial" w:cs="Arial"/>
          <w:sz w:val="20"/>
        </w:rPr>
      </w:pPr>
    </w:p>
    <w:p w14:paraId="580F5926" w14:textId="77777777" w:rsidR="006712C2" w:rsidRDefault="006712C2" w:rsidP="009104C0">
      <w:pPr>
        <w:spacing w:after="160" w:line="259" w:lineRule="auto"/>
        <w:rPr>
          <w:rFonts w:ascii="Arial" w:eastAsia="Calibri" w:hAnsi="Arial" w:cs="Arial"/>
          <w:sz w:val="20"/>
        </w:rPr>
      </w:pPr>
    </w:p>
    <w:p w14:paraId="1370B2A8" w14:textId="77777777" w:rsidR="006712C2" w:rsidRDefault="006712C2" w:rsidP="009104C0">
      <w:pPr>
        <w:spacing w:after="160" w:line="259" w:lineRule="auto"/>
        <w:rPr>
          <w:rFonts w:ascii="Arial" w:eastAsia="Calibri" w:hAnsi="Arial" w:cs="Arial"/>
          <w:sz w:val="20"/>
        </w:rPr>
      </w:pPr>
    </w:p>
    <w:p w14:paraId="2F44832D" w14:textId="7A058858" w:rsidR="006712C2" w:rsidRDefault="006712C2" w:rsidP="006712C2">
      <w:pPr>
        <w:spacing w:after="0"/>
        <w:jc w:val="right"/>
        <w:rPr>
          <w:rFonts w:ascii="Arial" w:hAnsi="Arial" w:cs="Arial"/>
          <w:sz w:val="18"/>
          <w:szCs w:val="18"/>
        </w:rPr>
      </w:pPr>
      <w:r>
        <w:rPr>
          <w:rFonts w:ascii="Arial" w:hAnsi="Arial" w:cs="Arial"/>
          <w:sz w:val="18"/>
          <w:szCs w:val="18"/>
        </w:rPr>
        <w:t>Obrazec št: 17</w:t>
      </w:r>
    </w:p>
    <w:p w14:paraId="726924FE" w14:textId="77777777" w:rsidR="006712C2" w:rsidRPr="004543FE" w:rsidRDefault="006712C2" w:rsidP="006712C2">
      <w:pPr>
        <w:spacing w:after="0"/>
        <w:jc w:val="right"/>
        <w:rPr>
          <w:rFonts w:ascii="Arial" w:hAnsi="Arial" w:cs="Arial"/>
          <w:sz w:val="18"/>
          <w:szCs w:val="18"/>
        </w:rPr>
      </w:pPr>
    </w:p>
    <w:p w14:paraId="46BD27B3" w14:textId="51987B05" w:rsidR="006712C2" w:rsidRDefault="006712C2" w:rsidP="006712C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Projektna naloga</w:t>
      </w:r>
    </w:p>
    <w:p w14:paraId="61A8C894" w14:textId="77777777" w:rsidR="006712C2" w:rsidRDefault="006712C2" w:rsidP="006712C2">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6712C2" w:rsidRPr="00F7018C" w14:paraId="5A48F992" w14:textId="77777777" w:rsidTr="006712C2">
        <w:trPr>
          <w:trHeight w:val="270"/>
        </w:trPr>
        <w:tc>
          <w:tcPr>
            <w:tcW w:w="3187" w:type="dxa"/>
            <w:shd w:val="clear" w:color="auto" w:fill="D9D9D9"/>
            <w:vAlign w:val="center"/>
          </w:tcPr>
          <w:p w14:paraId="2323CBB4"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2F4A8E7C" w14:textId="50F86B9E" w:rsidR="006712C2" w:rsidRPr="00860C4E" w:rsidRDefault="00860C4E" w:rsidP="00860C4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tc>
      </w:tr>
      <w:tr w:rsidR="006712C2" w:rsidRPr="00F7018C" w14:paraId="5E815D6A" w14:textId="77777777" w:rsidTr="006712C2">
        <w:trPr>
          <w:trHeight w:val="270"/>
        </w:trPr>
        <w:tc>
          <w:tcPr>
            <w:tcW w:w="3187" w:type="dxa"/>
            <w:shd w:val="clear" w:color="auto" w:fill="D9D9D9"/>
            <w:vAlign w:val="center"/>
          </w:tcPr>
          <w:p w14:paraId="3C9B3DAA"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2A99849E"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6712C2" w:rsidRPr="00F7018C" w14:paraId="259E9B18" w14:textId="77777777" w:rsidTr="006712C2">
        <w:trPr>
          <w:trHeight w:val="547"/>
        </w:trPr>
        <w:tc>
          <w:tcPr>
            <w:tcW w:w="3187" w:type="dxa"/>
            <w:shd w:val="clear" w:color="auto" w:fill="D9D9D9"/>
            <w:vAlign w:val="center"/>
          </w:tcPr>
          <w:p w14:paraId="23E9984E"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5384B849" w14:textId="77777777" w:rsidR="006712C2" w:rsidRPr="00F7018C" w:rsidRDefault="006712C2" w:rsidP="006712C2">
            <w:pPr>
              <w:spacing w:after="0" w:line="240" w:lineRule="auto"/>
              <w:jc w:val="both"/>
              <w:rPr>
                <w:rFonts w:ascii="Arial" w:eastAsia="Calibri" w:hAnsi="Arial" w:cs="Arial"/>
                <w:bCs/>
                <w:sz w:val="18"/>
                <w:szCs w:val="18"/>
              </w:rPr>
            </w:pPr>
          </w:p>
        </w:tc>
      </w:tr>
    </w:tbl>
    <w:p w14:paraId="50B0A1A3" w14:textId="77777777" w:rsidR="006712C2" w:rsidRPr="00F7018C" w:rsidRDefault="006712C2" w:rsidP="006712C2">
      <w:pPr>
        <w:spacing w:after="0" w:line="240" w:lineRule="auto"/>
        <w:jc w:val="both"/>
        <w:rPr>
          <w:rFonts w:ascii="Arial" w:eastAsia="Calibri" w:hAnsi="Arial" w:cs="Arial"/>
          <w:color w:val="000000"/>
          <w:sz w:val="18"/>
          <w:szCs w:val="18"/>
        </w:rPr>
      </w:pPr>
    </w:p>
    <w:p w14:paraId="2335D3B7" w14:textId="1DD348F3" w:rsidR="006712C2" w:rsidRPr="00860C4E" w:rsidRDefault="006712C2" w:rsidP="00860C4E">
      <w:pPr>
        <w:spacing w:before="225" w:after="225" w:line="240" w:lineRule="auto"/>
        <w:jc w:val="both"/>
        <w:rPr>
          <w:rFonts w:ascii="Arial" w:hAnsi="Arial" w:cs="Arial"/>
          <w:b/>
          <w:bCs/>
          <w:color w:val="000000"/>
          <w:sz w:val="18"/>
          <w:szCs w:val="18"/>
        </w:rPr>
      </w:pPr>
      <w:r w:rsidRPr="008B7D9D">
        <w:rPr>
          <w:rFonts w:ascii="Arial" w:eastAsia="Calibri" w:hAnsi="Arial" w:cs="Arial"/>
          <w:sz w:val="20"/>
        </w:rPr>
        <w:t xml:space="preserve">Izjavljamo, da </w:t>
      </w:r>
      <w:r>
        <w:rPr>
          <w:rFonts w:ascii="Arial" w:eastAsia="Calibri" w:hAnsi="Arial" w:cs="Arial"/>
          <w:sz w:val="20"/>
        </w:rPr>
        <w:t xml:space="preserve">smo seznanjeni s projektno nalogo za </w:t>
      </w:r>
      <w:r w:rsidRPr="008B7D9D">
        <w:rPr>
          <w:rFonts w:ascii="Arial" w:eastAsia="Calibri" w:hAnsi="Arial" w:cs="Arial"/>
          <w:b/>
          <w:bCs/>
          <w:sz w:val="20"/>
        </w:rPr>
        <w:t>»</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8B7D9D">
        <w:rPr>
          <w:rFonts w:ascii="Arial" w:eastAsia="Calibri" w:hAnsi="Arial" w:cs="Arial"/>
          <w:b/>
          <w:bCs/>
          <w:sz w:val="20"/>
        </w:rPr>
        <w:t>«</w:t>
      </w:r>
      <w:r w:rsidR="00F5495F">
        <w:rPr>
          <w:rFonts w:ascii="Arial" w:eastAsia="Calibri" w:hAnsi="Arial" w:cs="Arial"/>
          <w:b/>
          <w:bCs/>
          <w:sz w:val="20"/>
        </w:rPr>
        <w:t xml:space="preserve"> </w:t>
      </w:r>
      <w:r w:rsidR="00F5495F" w:rsidRPr="00F5495F">
        <w:rPr>
          <w:rFonts w:ascii="Arial" w:eastAsia="Calibri" w:hAnsi="Arial" w:cs="Arial"/>
          <w:sz w:val="20"/>
        </w:rPr>
        <w:t>z dne 7. 4. 2022</w:t>
      </w:r>
      <w:r w:rsidRPr="008B7D9D">
        <w:rPr>
          <w:rFonts w:ascii="Arial" w:eastAsia="Calibri" w:hAnsi="Arial" w:cs="Arial"/>
          <w:b/>
          <w:bCs/>
          <w:sz w:val="20"/>
        </w:rPr>
        <w:t>,</w:t>
      </w:r>
      <w:r w:rsidRPr="008B7D9D">
        <w:rPr>
          <w:rFonts w:ascii="Arial" w:eastAsia="Calibri" w:hAnsi="Arial" w:cs="Arial"/>
          <w:b/>
          <w:sz w:val="20"/>
        </w:rPr>
        <w:t xml:space="preserve"> </w:t>
      </w:r>
      <w:r w:rsidRPr="008B7D9D">
        <w:rPr>
          <w:rFonts w:ascii="Arial" w:eastAsia="Calibri" w:hAnsi="Arial" w:cs="Arial"/>
          <w:sz w:val="20"/>
        </w:rPr>
        <w:t xml:space="preserve">ki </w:t>
      </w:r>
      <w:r w:rsidR="00335F0C">
        <w:rPr>
          <w:rFonts w:ascii="Arial" w:eastAsia="Calibri" w:hAnsi="Arial" w:cs="Arial"/>
          <w:sz w:val="20"/>
        </w:rPr>
        <w:t xml:space="preserve">je </w:t>
      </w:r>
      <w:r w:rsidR="00F5495F">
        <w:rPr>
          <w:rFonts w:ascii="Arial" w:eastAsia="Calibri" w:hAnsi="Arial" w:cs="Arial"/>
          <w:sz w:val="20"/>
        </w:rPr>
        <w:t>priloga</w:t>
      </w:r>
      <w:r w:rsidR="00335F0C">
        <w:rPr>
          <w:rFonts w:ascii="Arial" w:eastAsia="Calibri" w:hAnsi="Arial" w:cs="Arial"/>
          <w:sz w:val="20"/>
        </w:rPr>
        <w:t xml:space="preserve"> </w:t>
      </w:r>
      <w:r w:rsidRPr="008B7D9D">
        <w:rPr>
          <w:rFonts w:ascii="Arial" w:eastAsia="Calibri" w:hAnsi="Arial" w:cs="Arial"/>
          <w:sz w:val="20"/>
        </w:rPr>
        <w:t>dokumenta</w:t>
      </w:r>
      <w:r w:rsidR="00F5495F">
        <w:rPr>
          <w:rFonts w:ascii="Arial" w:eastAsia="Calibri" w:hAnsi="Arial" w:cs="Arial"/>
          <w:sz w:val="20"/>
        </w:rPr>
        <w:t>cije</w:t>
      </w:r>
      <w:r w:rsidRPr="008B7D9D">
        <w:rPr>
          <w:rFonts w:ascii="Arial" w:eastAsia="Calibri" w:hAnsi="Arial" w:cs="Arial"/>
          <w:sz w:val="20"/>
        </w:rPr>
        <w:t xml:space="preserve"> v zvezi z oddajo javnega naročila.</w:t>
      </w:r>
    </w:p>
    <w:p w14:paraId="6307E3BA" w14:textId="77777777" w:rsidR="006712C2" w:rsidRPr="008B7D9D" w:rsidRDefault="006712C2" w:rsidP="006712C2">
      <w:pPr>
        <w:spacing w:after="0" w:line="240" w:lineRule="auto"/>
        <w:rPr>
          <w:rFonts w:ascii="Arial" w:eastAsia="Calibri" w:hAnsi="Arial" w:cs="Arial"/>
          <w:sz w:val="20"/>
        </w:rPr>
      </w:pPr>
    </w:p>
    <w:p w14:paraId="40B84504" w14:textId="77777777" w:rsidR="006712C2" w:rsidRPr="008B7D9D" w:rsidRDefault="006712C2" w:rsidP="006712C2">
      <w:pPr>
        <w:spacing w:after="0" w:line="240" w:lineRule="auto"/>
        <w:rPr>
          <w:rFonts w:ascii="Arial" w:eastAsia="Calibri" w:hAnsi="Arial" w:cs="Arial"/>
          <w:sz w:val="20"/>
        </w:rPr>
      </w:pPr>
    </w:p>
    <w:p w14:paraId="783C7A40" w14:textId="77777777" w:rsidR="006712C2" w:rsidRPr="008B7D9D" w:rsidRDefault="006712C2" w:rsidP="006712C2">
      <w:pPr>
        <w:spacing w:after="0" w:line="240" w:lineRule="auto"/>
        <w:rPr>
          <w:rFonts w:ascii="Arial" w:eastAsia="Calibri" w:hAnsi="Arial" w:cs="Arial"/>
          <w:sz w:val="20"/>
        </w:rPr>
      </w:pPr>
    </w:p>
    <w:tbl>
      <w:tblPr>
        <w:tblW w:w="0" w:type="auto"/>
        <w:tblLook w:val="04A0" w:firstRow="1" w:lastRow="0" w:firstColumn="1" w:lastColumn="0" w:noHBand="0" w:noVBand="1"/>
      </w:tblPr>
      <w:tblGrid>
        <w:gridCol w:w="3020"/>
        <w:gridCol w:w="3021"/>
        <w:gridCol w:w="3021"/>
      </w:tblGrid>
      <w:tr w:rsidR="006712C2" w:rsidRPr="008B7D9D" w14:paraId="61A5C17B" w14:textId="77777777" w:rsidTr="006712C2">
        <w:tc>
          <w:tcPr>
            <w:tcW w:w="3020" w:type="dxa"/>
            <w:tcBorders>
              <w:bottom w:val="single" w:sz="4" w:space="0" w:color="auto"/>
            </w:tcBorders>
          </w:tcPr>
          <w:p w14:paraId="432AD43F"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Kraj in datum:</w:t>
            </w:r>
          </w:p>
        </w:tc>
        <w:tc>
          <w:tcPr>
            <w:tcW w:w="3021" w:type="dxa"/>
            <w:tcBorders>
              <w:bottom w:val="single" w:sz="4" w:space="0" w:color="auto"/>
            </w:tcBorders>
          </w:tcPr>
          <w:p w14:paraId="5D1D5D69"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Ponudnik/Vodilni partner:</w:t>
            </w:r>
          </w:p>
        </w:tc>
        <w:tc>
          <w:tcPr>
            <w:tcW w:w="3021" w:type="dxa"/>
            <w:tcBorders>
              <w:bottom w:val="single" w:sz="4" w:space="0" w:color="auto"/>
            </w:tcBorders>
          </w:tcPr>
          <w:p w14:paraId="4A956DE5"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Ime in priimek pooblaščene osebe</w:t>
            </w:r>
            <w:r w:rsidRPr="008B7D9D">
              <w:rPr>
                <w:rFonts w:ascii="Arial" w:eastAsia="Calibri" w:hAnsi="Arial" w:cs="Arial"/>
                <w:sz w:val="20"/>
                <w:szCs w:val="20"/>
              </w:rPr>
              <w:t xml:space="preserve"> Ponudnika/Vodilnega ponudnika</w:t>
            </w:r>
            <w:r w:rsidRPr="008B7D9D">
              <w:rPr>
                <w:rFonts w:ascii="Arial" w:eastAsia="Calibri" w:hAnsi="Arial" w:cs="Arial"/>
                <w:sz w:val="20"/>
              </w:rPr>
              <w:t>:</w:t>
            </w:r>
          </w:p>
        </w:tc>
      </w:tr>
      <w:tr w:rsidR="006712C2" w:rsidRPr="008B7D9D" w14:paraId="6E2BF6AE" w14:textId="77777777" w:rsidTr="006712C2">
        <w:tc>
          <w:tcPr>
            <w:tcW w:w="3020" w:type="dxa"/>
            <w:tcBorders>
              <w:top w:val="single" w:sz="4" w:space="0" w:color="auto"/>
              <w:left w:val="single" w:sz="4" w:space="0" w:color="auto"/>
              <w:bottom w:val="single" w:sz="4" w:space="0" w:color="auto"/>
              <w:right w:val="single" w:sz="4" w:space="0" w:color="auto"/>
            </w:tcBorders>
          </w:tcPr>
          <w:p w14:paraId="2EFC7CFA"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27534EE0"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4205A8DD"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17234855" w14:textId="77777777" w:rsidTr="006712C2">
        <w:tc>
          <w:tcPr>
            <w:tcW w:w="3020" w:type="dxa"/>
            <w:tcBorders>
              <w:top w:val="single" w:sz="4" w:space="0" w:color="auto"/>
            </w:tcBorders>
          </w:tcPr>
          <w:p w14:paraId="27A36D98"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43B027C6"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57F2C2AD"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2CDEC067" w14:textId="77777777" w:rsidTr="006712C2">
        <w:tc>
          <w:tcPr>
            <w:tcW w:w="3020" w:type="dxa"/>
          </w:tcPr>
          <w:p w14:paraId="3F9AA46B" w14:textId="77777777" w:rsidR="006712C2" w:rsidRPr="008B7D9D" w:rsidRDefault="006712C2" w:rsidP="006712C2">
            <w:pPr>
              <w:spacing w:after="0" w:line="240" w:lineRule="auto"/>
              <w:jc w:val="both"/>
              <w:rPr>
                <w:rFonts w:ascii="Arial" w:eastAsia="Calibri" w:hAnsi="Arial" w:cs="Arial"/>
                <w:sz w:val="20"/>
              </w:rPr>
            </w:pPr>
          </w:p>
        </w:tc>
        <w:tc>
          <w:tcPr>
            <w:tcW w:w="3021" w:type="dxa"/>
          </w:tcPr>
          <w:p w14:paraId="2AA277E9" w14:textId="77777777" w:rsidR="006712C2" w:rsidRPr="008B7D9D" w:rsidRDefault="006712C2" w:rsidP="006712C2">
            <w:pPr>
              <w:spacing w:after="0" w:line="240" w:lineRule="auto"/>
              <w:jc w:val="center"/>
              <w:rPr>
                <w:rFonts w:ascii="Arial" w:eastAsia="Calibri" w:hAnsi="Arial" w:cs="Arial"/>
                <w:sz w:val="20"/>
              </w:rPr>
            </w:pPr>
            <w:r w:rsidRPr="008B7D9D">
              <w:rPr>
                <w:rFonts w:ascii="Arial" w:eastAsia="Calibri" w:hAnsi="Arial" w:cs="Arial"/>
                <w:sz w:val="20"/>
              </w:rPr>
              <w:t>Žig</w:t>
            </w:r>
          </w:p>
        </w:tc>
        <w:tc>
          <w:tcPr>
            <w:tcW w:w="3021" w:type="dxa"/>
            <w:tcBorders>
              <w:bottom w:val="single" w:sz="4" w:space="0" w:color="auto"/>
            </w:tcBorders>
          </w:tcPr>
          <w:p w14:paraId="35DEF3B9" w14:textId="77777777" w:rsidR="006712C2" w:rsidRPr="008B7D9D" w:rsidRDefault="006712C2" w:rsidP="006712C2">
            <w:pPr>
              <w:spacing w:after="0" w:line="240" w:lineRule="auto"/>
              <w:jc w:val="both"/>
              <w:rPr>
                <w:rFonts w:ascii="Arial" w:eastAsia="Calibri" w:hAnsi="Arial" w:cs="Arial"/>
                <w:sz w:val="20"/>
              </w:rPr>
            </w:pPr>
          </w:p>
          <w:p w14:paraId="4538BE06"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2DE6A2D9" w14:textId="77777777" w:rsidTr="006712C2">
        <w:tc>
          <w:tcPr>
            <w:tcW w:w="3020" w:type="dxa"/>
          </w:tcPr>
          <w:p w14:paraId="7887E92F" w14:textId="77777777" w:rsidR="006712C2" w:rsidRPr="008B7D9D" w:rsidRDefault="006712C2" w:rsidP="006712C2">
            <w:pPr>
              <w:spacing w:after="0" w:line="240" w:lineRule="auto"/>
              <w:jc w:val="both"/>
              <w:rPr>
                <w:rFonts w:ascii="Arial" w:eastAsia="Calibri" w:hAnsi="Arial" w:cs="Arial"/>
                <w:sz w:val="20"/>
              </w:rPr>
            </w:pPr>
          </w:p>
        </w:tc>
        <w:tc>
          <w:tcPr>
            <w:tcW w:w="3021" w:type="dxa"/>
          </w:tcPr>
          <w:p w14:paraId="1109B201"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3BFE82A4"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Podpis</w:t>
            </w:r>
          </w:p>
        </w:tc>
      </w:tr>
    </w:tbl>
    <w:p w14:paraId="04022D70" w14:textId="77777777" w:rsidR="006712C2" w:rsidRPr="008B7D9D" w:rsidRDefault="006712C2" w:rsidP="006712C2">
      <w:pPr>
        <w:spacing w:after="0" w:line="240" w:lineRule="auto"/>
        <w:rPr>
          <w:rFonts w:ascii="Arial" w:eastAsia="Calibri" w:hAnsi="Arial" w:cs="Arial"/>
          <w:sz w:val="20"/>
        </w:rPr>
      </w:pPr>
    </w:p>
    <w:p w14:paraId="6295C38E" w14:textId="77777777" w:rsidR="006712C2" w:rsidRDefault="006712C2" w:rsidP="006712C2">
      <w:pPr>
        <w:spacing w:before="225" w:after="225" w:line="240" w:lineRule="auto"/>
        <w:jc w:val="both"/>
      </w:pPr>
    </w:p>
    <w:p w14:paraId="267BFC53" w14:textId="69DE1ACD" w:rsidR="006712C2" w:rsidRPr="00DC33D8" w:rsidRDefault="006712C2" w:rsidP="006712C2">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7D8BB88B" w14:textId="77777777" w:rsidR="006712C2" w:rsidRPr="009104C0" w:rsidRDefault="006712C2" w:rsidP="006712C2">
      <w:pPr>
        <w:spacing w:after="160" w:line="259" w:lineRule="auto"/>
        <w:rPr>
          <w:rFonts w:ascii="Arial" w:eastAsia="Calibri" w:hAnsi="Arial" w:cs="Arial"/>
          <w:sz w:val="20"/>
        </w:rPr>
      </w:pPr>
      <w:r w:rsidRPr="008B7D9D">
        <w:rPr>
          <w:rFonts w:ascii="Arial" w:eastAsia="Calibri" w:hAnsi="Arial" w:cs="Arial"/>
          <w:sz w:val="20"/>
        </w:rPr>
        <w:br w:type="page"/>
      </w:r>
    </w:p>
    <w:p w14:paraId="32E7D3E7" w14:textId="55B9D7E1" w:rsidR="00666BCC" w:rsidRDefault="00666BCC" w:rsidP="00666BCC">
      <w:pPr>
        <w:spacing w:after="0"/>
        <w:jc w:val="right"/>
        <w:rPr>
          <w:rFonts w:ascii="Arial" w:hAnsi="Arial" w:cs="Arial"/>
          <w:sz w:val="18"/>
          <w:szCs w:val="18"/>
        </w:rPr>
      </w:pPr>
      <w:r>
        <w:rPr>
          <w:rFonts w:ascii="Arial" w:hAnsi="Arial" w:cs="Arial"/>
          <w:sz w:val="18"/>
          <w:szCs w:val="18"/>
        </w:rPr>
        <w:lastRenderedPageBreak/>
        <w:t>Obrazec št: 18</w:t>
      </w:r>
    </w:p>
    <w:p w14:paraId="26CF08DF" w14:textId="77777777" w:rsidR="00DF10FF" w:rsidRPr="004543FE" w:rsidRDefault="00DF10FF" w:rsidP="00666BCC">
      <w:pPr>
        <w:spacing w:after="0"/>
        <w:rPr>
          <w:rFonts w:ascii="Arial" w:hAnsi="Arial" w:cs="Arial"/>
          <w:sz w:val="18"/>
          <w:szCs w:val="18"/>
        </w:rPr>
      </w:pPr>
    </w:p>
    <w:p w14:paraId="6F9427C1" w14:textId="3F6F6B59" w:rsidR="00DF10FF" w:rsidRDefault="00DF10FF" w:rsidP="00DF10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povprečnem letnem prometu</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F7018C" w:rsidRPr="00F7018C" w14:paraId="12AAFC32" w14:textId="77777777" w:rsidTr="00C43AC0">
        <w:trPr>
          <w:trHeight w:val="270"/>
        </w:trPr>
        <w:tc>
          <w:tcPr>
            <w:tcW w:w="3187" w:type="dxa"/>
            <w:shd w:val="clear" w:color="auto" w:fill="D9D9D9"/>
            <w:vAlign w:val="center"/>
          </w:tcPr>
          <w:p w14:paraId="6AFB05D0"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3B1AEAB5" w14:textId="10C46CFC" w:rsidR="00F7018C" w:rsidRPr="00860C4E" w:rsidRDefault="00860C4E" w:rsidP="00860C4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tc>
      </w:tr>
      <w:tr w:rsidR="00F7018C" w:rsidRPr="00F7018C" w14:paraId="60BD6730" w14:textId="77777777" w:rsidTr="00C43AC0">
        <w:trPr>
          <w:trHeight w:val="270"/>
        </w:trPr>
        <w:tc>
          <w:tcPr>
            <w:tcW w:w="3187" w:type="dxa"/>
            <w:shd w:val="clear" w:color="auto" w:fill="D9D9D9"/>
            <w:vAlign w:val="center"/>
          </w:tcPr>
          <w:p w14:paraId="4499C6DB"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5A6E9E57"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F7018C" w:rsidRPr="00F7018C" w14:paraId="198F1B54" w14:textId="77777777" w:rsidTr="00C43AC0">
        <w:trPr>
          <w:trHeight w:val="547"/>
        </w:trPr>
        <w:tc>
          <w:tcPr>
            <w:tcW w:w="3187" w:type="dxa"/>
            <w:shd w:val="clear" w:color="auto" w:fill="D9D9D9"/>
            <w:vAlign w:val="center"/>
          </w:tcPr>
          <w:p w14:paraId="5D2C98BE" w14:textId="13B6BC6A" w:rsidR="00F7018C" w:rsidRPr="00F7018C" w:rsidRDefault="00330D42" w:rsidP="00C43AC0">
            <w:pPr>
              <w:spacing w:after="0" w:line="240" w:lineRule="auto"/>
              <w:jc w:val="both"/>
              <w:rPr>
                <w:rFonts w:ascii="Arial" w:eastAsia="Calibri" w:hAnsi="Arial" w:cs="Arial"/>
                <w:bCs/>
                <w:sz w:val="18"/>
                <w:szCs w:val="18"/>
              </w:rPr>
            </w:pPr>
            <w:r w:rsidRPr="00330D42">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330D42">
              <w:rPr>
                <w:rFonts w:ascii="Arial" w:eastAsia="Calibri" w:hAnsi="Arial" w:cs="Arial"/>
                <w:bCs/>
                <w:sz w:val="18"/>
                <w:szCs w:val="18"/>
              </w:rPr>
              <w:t>katerih zmogljivosti uporablja ponudnik:</w:t>
            </w:r>
          </w:p>
        </w:tc>
        <w:tc>
          <w:tcPr>
            <w:tcW w:w="6084" w:type="dxa"/>
            <w:vAlign w:val="center"/>
          </w:tcPr>
          <w:p w14:paraId="12EC97FA" w14:textId="77777777" w:rsidR="00F7018C" w:rsidRPr="00F7018C" w:rsidRDefault="00F7018C" w:rsidP="00C43AC0">
            <w:pPr>
              <w:spacing w:after="0" w:line="240" w:lineRule="auto"/>
              <w:jc w:val="both"/>
              <w:rPr>
                <w:rFonts w:ascii="Arial" w:eastAsia="Calibri" w:hAnsi="Arial" w:cs="Arial"/>
                <w:bCs/>
                <w:sz w:val="18"/>
                <w:szCs w:val="18"/>
              </w:rPr>
            </w:pPr>
          </w:p>
        </w:tc>
      </w:tr>
    </w:tbl>
    <w:p w14:paraId="276BC800" w14:textId="77777777" w:rsidR="00376EE2" w:rsidRDefault="00376EE2" w:rsidP="00DF10FF">
      <w:pPr>
        <w:spacing w:after="120"/>
        <w:rPr>
          <w:rFonts w:ascii="Arial" w:eastAsia="Calibri" w:hAnsi="Arial" w:cs="Arial"/>
          <w:sz w:val="18"/>
          <w:szCs w:val="18"/>
        </w:rPr>
      </w:pPr>
    </w:p>
    <w:p w14:paraId="15EC7EC3" w14:textId="77777777" w:rsidR="00DF10FF" w:rsidRPr="00DF10FF" w:rsidRDefault="00DF10FF" w:rsidP="00DF10FF">
      <w:pPr>
        <w:spacing w:after="0" w:line="240" w:lineRule="auto"/>
        <w:jc w:val="both"/>
        <w:rPr>
          <w:rFonts w:ascii="Arial" w:eastAsia="Calibri" w:hAnsi="Arial" w:cs="Arial"/>
          <w:b/>
          <w:color w:val="000000"/>
          <w:sz w:val="18"/>
          <w:szCs w:val="18"/>
        </w:rPr>
      </w:pPr>
      <w:r w:rsidRPr="00DF10FF">
        <w:rPr>
          <w:rFonts w:ascii="Arial" w:eastAsia="Calibri" w:hAnsi="Arial" w:cs="Arial"/>
          <w:b/>
          <w:sz w:val="18"/>
          <w:szCs w:val="18"/>
        </w:rPr>
        <w:t>Čisti letni prihodek</w:t>
      </w:r>
      <w:r w:rsidRPr="00DF10FF">
        <w:rPr>
          <w:rFonts w:ascii="Arial" w:eastAsia="Calibri" w:hAnsi="Arial" w:cs="Arial"/>
          <w:sz w:val="18"/>
          <w:szCs w:val="18"/>
        </w:rPr>
        <w:t xml:space="preserve"> </w:t>
      </w:r>
      <w:r w:rsidRPr="00DF10FF">
        <w:rPr>
          <w:rFonts w:ascii="Arial" w:eastAsia="Calibri" w:hAnsi="Arial" w:cs="Arial"/>
          <w:b/>
          <w:color w:val="000000"/>
          <w:sz w:val="18"/>
          <w:szCs w:val="18"/>
        </w:rPr>
        <w:t>ponudnika (za vsako leto posebej):</w:t>
      </w:r>
    </w:p>
    <w:p w14:paraId="2CC7B8C3" w14:textId="77777777" w:rsidR="00DF10FF" w:rsidRPr="00DF10FF" w:rsidRDefault="00DF10FF" w:rsidP="00DF10FF">
      <w:pPr>
        <w:spacing w:after="0" w:line="240" w:lineRule="auto"/>
        <w:jc w:val="both"/>
        <w:rPr>
          <w:rFonts w:ascii="Arial" w:eastAsia="Calibri" w:hAnsi="Arial" w:cs="Arial"/>
          <w:b/>
          <w:color w:val="000000"/>
          <w:sz w:val="18"/>
          <w:szCs w:val="18"/>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DF10FF" w:rsidRPr="00DF10FF" w14:paraId="18922F31" w14:textId="77777777" w:rsidTr="00DF10FF">
        <w:trPr>
          <w:cantSplit/>
          <w:trHeight w:val="454"/>
        </w:trPr>
        <w:tc>
          <w:tcPr>
            <w:tcW w:w="4248" w:type="dxa"/>
            <w:shd w:val="clear" w:color="auto" w:fill="D9D9D9"/>
            <w:vAlign w:val="center"/>
          </w:tcPr>
          <w:p w14:paraId="0507D3FB" w14:textId="77777777" w:rsidR="00DF10FF" w:rsidRPr="00DF10FF" w:rsidRDefault="00DF10FF" w:rsidP="00DF10FF">
            <w:pPr>
              <w:spacing w:after="0" w:line="240" w:lineRule="auto"/>
              <w:ind w:right="381"/>
              <w:jc w:val="center"/>
              <w:rPr>
                <w:rFonts w:ascii="Arial" w:eastAsia="Calibri" w:hAnsi="Arial" w:cs="Arial"/>
                <w:b/>
                <w:sz w:val="18"/>
                <w:szCs w:val="18"/>
              </w:rPr>
            </w:pPr>
            <w:r w:rsidRPr="00DF10FF">
              <w:rPr>
                <w:rFonts w:ascii="Arial" w:eastAsia="Calibri" w:hAnsi="Arial" w:cs="Arial"/>
                <w:b/>
                <w:sz w:val="18"/>
                <w:szCs w:val="18"/>
              </w:rPr>
              <w:t xml:space="preserve">Gospodarski subjekt </w:t>
            </w:r>
          </w:p>
          <w:p w14:paraId="185BEE12" w14:textId="77777777" w:rsidR="00DF10FF" w:rsidRPr="00DF10FF" w:rsidRDefault="00DF10FF" w:rsidP="00DF10FF">
            <w:pPr>
              <w:spacing w:after="0" w:line="240" w:lineRule="auto"/>
              <w:ind w:right="18"/>
              <w:jc w:val="center"/>
              <w:rPr>
                <w:rFonts w:ascii="Arial" w:eastAsia="Calibri" w:hAnsi="Arial" w:cs="Arial"/>
                <w:b/>
                <w:sz w:val="18"/>
                <w:szCs w:val="18"/>
              </w:rPr>
            </w:pPr>
            <w:r w:rsidRPr="00DF10FF">
              <w:rPr>
                <w:rFonts w:ascii="Arial" w:eastAsia="Calibri" w:hAnsi="Arial" w:cs="Arial"/>
                <w:b/>
                <w:sz w:val="18"/>
                <w:szCs w:val="18"/>
              </w:rPr>
              <w:t>(Gospodarski subjekti v ponudbi lahko skupno izpolnjujejo predmetni pogoj.)</w:t>
            </w:r>
          </w:p>
        </w:tc>
        <w:tc>
          <w:tcPr>
            <w:tcW w:w="1560" w:type="dxa"/>
            <w:shd w:val="clear" w:color="auto" w:fill="D9D9D9"/>
            <w:vAlign w:val="center"/>
          </w:tcPr>
          <w:p w14:paraId="19C8F09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4CC3D38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0F97FFF3"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5542CF70" w14:textId="77777777" w:rsidR="00DF10FF" w:rsidRPr="00DF10FF" w:rsidRDefault="00DF10FF" w:rsidP="00DF10FF">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7F1CE46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127473FB" w14:textId="77777777" w:rsidR="00DF10FF" w:rsidRPr="00DF10FF" w:rsidRDefault="00DF10FF" w:rsidP="00DF10FF">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r>
      <w:tr w:rsidR="00DF10FF" w:rsidRPr="00DF10FF" w14:paraId="31480929" w14:textId="77777777" w:rsidTr="007F1EDE">
        <w:trPr>
          <w:cantSplit/>
          <w:trHeight w:val="425"/>
        </w:trPr>
        <w:tc>
          <w:tcPr>
            <w:tcW w:w="4248" w:type="dxa"/>
            <w:vAlign w:val="center"/>
          </w:tcPr>
          <w:p w14:paraId="3B291775"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3275C73C" w14:textId="77777777" w:rsidR="00DF10FF" w:rsidRPr="00DF10FF" w:rsidRDefault="00DF10FF" w:rsidP="00DF10FF">
            <w:pPr>
              <w:spacing w:after="0" w:line="240" w:lineRule="auto"/>
              <w:ind w:right="-26"/>
              <w:jc w:val="center"/>
              <w:rPr>
                <w:rFonts w:ascii="Arial" w:eastAsia="Calibri" w:hAnsi="Arial" w:cs="Arial"/>
                <w:b/>
                <w:sz w:val="18"/>
                <w:szCs w:val="18"/>
              </w:rPr>
            </w:pPr>
          </w:p>
        </w:tc>
        <w:tc>
          <w:tcPr>
            <w:tcW w:w="1620" w:type="dxa"/>
            <w:vAlign w:val="center"/>
          </w:tcPr>
          <w:p w14:paraId="6B691991" w14:textId="77777777" w:rsidR="00DF10FF" w:rsidRPr="00DF10FF" w:rsidRDefault="00DF10FF" w:rsidP="00DF10FF">
            <w:pPr>
              <w:tabs>
                <w:tab w:val="left" w:pos="1928"/>
              </w:tabs>
              <w:spacing w:after="0" w:line="240" w:lineRule="auto"/>
              <w:ind w:right="136"/>
              <w:jc w:val="center"/>
              <w:rPr>
                <w:rFonts w:ascii="Arial" w:eastAsia="Calibri" w:hAnsi="Arial" w:cs="Arial"/>
                <w:b/>
                <w:sz w:val="18"/>
                <w:szCs w:val="18"/>
              </w:rPr>
            </w:pPr>
          </w:p>
        </w:tc>
        <w:tc>
          <w:tcPr>
            <w:tcW w:w="1620" w:type="dxa"/>
            <w:vAlign w:val="center"/>
          </w:tcPr>
          <w:p w14:paraId="3A06C889" w14:textId="77777777" w:rsidR="00DF10FF" w:rsidRPr="00DF10FF" w:rsidRDefault="00DF10FF" w:rsidP="00DF10FF">
            <w:pPr>
              <w:tabs>
                <w:tab w:val="left" w:pos="1928"/>
              </w:tabs>
              <w:spacing w:after="0" w:line="240" w:lineRule="auto"/>
              <w:ind w:right="136"/>
              <w:jc w:val="center"/>
              <w:rPr>
                <w:rFonts w:ascii="Arial" w:eastAsia="Calibri" w:hAnsi="Arial" w:cs="Arial"/>
                <w:b/>
                <w:sz w:val="18"/>
                <w:szCs w:val="18"/>
              </w:rPr>
            </w:pPr>
          </w:p>
        </w:tc>
      </w:tr>
      <w:tr w:rsidR="00DF10FF" w:rsidRPr="00DF10FF" w14:paraId="55BDD8FD" w14:textId="77777777" w:rsidTr="007F1EDE">
        <w:trPr>
          <w:cantSplit/>
          <w:trHeight w:val="425"/>
        </w:trPr>
        <w:tc>
          <w:tcPr>
            <w:tcW w:w="4248" w:type="dxa"/>
            <w:vAlign w:val="center"/>
          </w:tcPr>
          <w:p w14:paraId="3394381F"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5839C903"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3BE16A6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51BCDED8"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1E470D91" w14:textId="77777777" w:rsidTr="007F1EDE">
        <w:trPr>
          <w:cantSplit/>
          <w:trHeight w:val="425"/>
        </w:trPr>
        <w:tc>
          <w:tcPr>
            <w:tcW w:w="4248" w:type="dxa"/>
            <w:vAlign w:val="center"/>
          </w:tcPr>
          <w:p w14:paraId="6F3A378D"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27720DAA"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5D830CE5"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07929AB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705220A5" w14:textId="77777777" w:rsidTr="007F1EDE">
        <w:trPr>
          <w:cantSplit/>
          <w:trHeight w:val="425"/>
        </w:trPr>
        <w:tc>
          <w:tcPr>
            <w:tcW w:w="4248" w:type="dxa"/>
            <w:vAlign w:val="center"/>
          </w:tcPr>
          <w:p w14:paraId="26E04367"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04868417"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37860647"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2BAB93C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4DBA0A27" w14:textId="77777777" w:rsidTr="00DF10FF">
        <w:trPr>
          <w:cantSplit/>
          <w:trHeight w:val="567"/>
        </w:trPr>
        <w:tc>
          <w:tcPr>
            <w:tcW w:w="4248" w:type="dxa"/>
            <w:shd w:val="clear" w:color="auto" w:fill="D9D9D9"/>
            <w:vAlign w:val="center"/>
          </w:tcPr>
          <w:p w14:paraId="19BB5FD7" w14:textId="77777777" w:rsidR="00DF10FF" w:rsidRPr="00DF10FF" w:rsidRDefault="00DF10FF" w:rsidP="00DF10FF">
            <w:pPr>
              <w:spacing w:after="0" w:line="240" w:lineRule="auto"/>
              <w:ind w:right="381"/>
              <w:jc w:val="both"/>
              <w:rPr>
                <w:rFonts w:ascii="Arial" w:eastAsia="Calibri" w:hAnsi="Arial" w:cs="Arial"/>
                <w:b/>
                <w:sz w:val="18"/>
                <w:szCs w:val="18"/>
              </w:rPr>
            </w:pPr>
            <w:r w:rsidRPr="00DF10FF">
              <w:rPr>
                <w:rFonts w:ascii="Arial" w:eastAsia="Calibri" w:hAnsi="Arial" w:cs="Arial"/>
                <w:color w:val="000000"/>
                <w:sz w:val="18"/>
                <w:szCs w:val="18"/>
              </w:rPr>
              <w:t>SKUPAJ</w:t>
            </w:r>
          </w:p>
        </w:tc>
        <w:tc>
          <w:tcPr>
            <w:tcW w:w="1560" w:type="dxa"/>
            <w:vAlign w:val="center"/>
          </w:tcPr>
          <w:p w14:paraId="4458855C"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1300F47D" w14:textId="77777777" w:rsidR="00DF10FF" w:rsidRPr="00DF10FF" w:rsidRDefault="00DF10FF" w:rsidP="00DF10FF">
            <w:pPr>
              <w:tabs>
                <w:tab w:val="left" w:pos="1928"/>
              </w:tabs>
              <w:spacing w:after="0" w:line="240" w:lineRule="auto"/>
              <w:ind w:right="136"/>
              <w:jc w:val="both"/>
              <w:rPr>
                <w:rFonts w:ascii="Arial" w:eastAsia="Calibri" w:hAnsi="Arial" w:cs="Arial"/>
                <w:color w:val="000000"/>
                <w:sz w:val="18"/>
                <w:szCs w:val="18"/>
              </w:rPr>
            </w:pPr>
          </w:p>
        </w:tc>
        <w:tc>
          <w:tcPr>
            <w:tcW w:w="1620" w:type="dxa"/>
            <w:vAlign w:val="center"/>
          </w:tcPr>
          <w:p w14:paraId="26B01FA0" w14:textId="77777777" w:rsidR="00DF10FF" w:rsidRPr="00DF10FF" w:rsidRDefault="00DF10FF" w:rsidP="00DF10FF">
            <w:pPr>
              <w:tabs>
                <w:tab w:val="left" w:pos="1928"/>
              </w:tabs>
              <w:spacing w:after="0" w:line="240" w:lineRule="auto"/>
              <w:ind w:right="136"/>
              <w:jc w:val="both"/>
              <w:rPr>
                <w:rFonts w:ascii="Arial" w:eastAsia="Calibri" w:hAnsi="Arial" w:cs="Arial"/>
                <w:color w:val="000000"/>
                <w:sz w:val="18"/>
                <w:szCs w:val="18"/>
              </w:rPr>
            </w:pPr>
          </w:p>
        </w:tc>
      </w:tr>
      <w:tr w:rsidR="00DF10FF" w:rsidRPr="00DF10FF" w14:paraId="0A5C13E8" w14:textId="77777777" w:rsidTr="00DF10FF">
        <w:trPr>
          <w:cantSplit/>
          <w:trHeight w:val="567"/>
        </w:trPr>
        <w:tc>
          <w:tcPr>
            <w:tcW w:w="4248" w:type="dxa"/>
            <w:shd w:val="clear" w:color="auto" w:fill="D9D9D9"/>
            <w:vAlign w:val="center"/>
          </w:tcPr>
          <w:p w14:paraId="75244984" w14:textId="77777777" w:rsidR="00DF10FF" w:rsidRPr="00DF10FF" w:rsidRDefault="00DF10FF" w:rsidP="00DF10FF">
            <w:pPr>
              <w:spacing w:after="0" w:line="240" w:lineRule="auto"/>
              <w:ind w:right="381"/>
              <w:jc w:val="both"/>
              <w:rPr>
                <w:rFonts w:ascii="Arial" w:eastAsia="Calibri" w:hAnsi="Arial" w:cs="Arial"/>
                <w:color w:val="000000"/>
                <w:sz w:val="18"/>
                <w:szCs w:val="18"/>
              </w:rPr>
            </w:pPr>
            <w:r w:rsidRPr="00DF10FF">
              <w:rPr>
                <w:rFonts w:ascii="Arial" w:eastAsia="Calibri" w:hAnsi="Arial" w:cs="Arial"/>
                <w:color w:val="000000"/>
                <w:sz w:val="18"/>
                <w:szCs w:val="18"/>
              </w:rPr>
              <w:t>POVPREČJE</w:t>
            </w:r>
          </w:p>
        </w:tc>
        <w:tc>
          <w:tcPr>
            <w:tcW w:w="4800" w:type="dxa"/>
            <w:gridSpan w:val="3"/>
            <w:vAlign w:val="center"/>
          </w:tcPr>
          <w:p w14:paraId="0C253482"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bl>
    <w:p w14:paraId="4EA0BE74" w14:textId="77777777" w:rsidR="00DF10FF" w:rsidRPr="00DF10FF" w:rsidRDefault="00DF10FF" w:rsidP="00DF10FF">
      <w:pPr>
        <w:spacing w:after="0" w:line="240" w:lineRule="auto"/>
        <w:jc w:val="both"/>
        <w:rPr>
          <w:rFonts w:ascii="Arial" w:eastAsia="Calibri" w:hAnsi="Arial" w:cs="Arial"/>
          <w:b/>
          <w:color w:val="000000"/>
          <w:sz w:val="18"/>
          <w:szCs w:val="18"/>
        </w:rPr>
      </w:pPr>
    </w:p>
    <w:p w14:paraId="34576522" w14:textId="77777777" w:rsidR="00376EE2" w:rsidRPr="00376EE2" w:rsidRDefault="00376EE2" w:rsidP="00376EE2">
      <w:pPr>
        <w:spacing w:after="0" w:line="240" w:lineRule="auto"/>
        <w:jc w:val="both"/>
        <w:rPr>
          <w:rFonts w:ascii="Arial" w:eastAsia="Calibri" w:hAnsi="Arial" w:cs="Arial"/>
          <w:color w:val="000000"/>
          <w:sz w:val="20"/>
          <w:szCs w:val="20"/>
        </w:rPr>
      </w:pPr>
      <w:r w:rsidRPr="00376EE2">
        <w:rPr>
          <w:rFonts w:ascii="Arial" w:eastAsia="Calibri" w:hAnsi="Arial" w:cs="Arial"/>
          <w:b/>
          <w:color w:val="000000"/>
          <w:sz w:val="20"/>
          <w:szCs w:val="20"/>
        </w:rPr>
        <w:t>S podpisom te izjave pod kazensko in materialno odgovornostjo izjavljamo, da</w:t>
      </w:r>
      <w:r w:rsidRPr="00376EE2">
        <w:rPr>
          <w:rFonts w:ascii="Arial" w:eastAsia="Calibri" w:hAnsi="Arial" w:cs="Arial"/>
          <w:color w:val="000000"/>
          <w:sz w:val="20"/>
          <w:szCs w:val="20"/>
        </w:rPr>
        <w:t>:</w:t>
      </w:r>
    </w:p>
    <w:p w14:paraId="17CF9B2D" w14:textId="25ED2A0E" w:rsidR="00376EE2" w:rsidRPr="00376EE2" w:rsidRDefault="00376EE2" w:rsidP="00376EE2">
      <w:pPr>
        <w:numPr>
          <w:ilvl w:val="0"/>
          <w:numId w:val="58"/>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sz w:val="20"/>
          <w:szCs w:val="20"/>
        </w:rPr>
        <w:t>v zadnjih šestih (6) mesecih pred rokom za oddajo ponudb nismo imeli blokiranih poslovnih računov, na vseh poslovnih računih pri vseh poslovnih bankah, pri katerih ima odprte poslovne račune</w:t>
      </w:r>
      <w:r>
        <w:rPr>
          <w:rFonts w:ascii="Arial" w:eastAsia="Calibri" w:hAnsi="Arial" w:cs="Arial"/>
          <w:sz w:val="20"/>
          <w:szCs w:val="20"/>
        </w:rPr>
        <w:t>,</w:t>
      </w:r>
    </w:p>
    <w:p w14:paraId="1280CE50" w14:textId="2048E2FB" w:rsidR="00376EE2" w:rsidRPr="00376EE2" w:rsidRDefault="00376EE2" w:rsidP="00376EE2">
      <w:pPr>
        <w:numPr>
          <w:ilvl w:val="0"/>
          <w:numId w:val="58"/>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color w:val="000000"/>
          <w:sz w:val="20"/>
          <w:szCs w:val="20"/>
        </w:rPr>
        <w:t xml:space="preserve">bomo na poziv naročnika </w:t>
      </w:r>
      <w:r>
        <w:rPr>
          <w:rFonts w:ascii="Arial" w:eastAsia="Calibri" w:hAnsi="Arial" w:cs="Arial"/>
          <w:color w:val="000000"/>
          <w:sz w:val="20"/>
          <w:szCs w:val="20"/>
        </w:rPr>
        <w:t xml:space="preserve">če bo potrebno dodatno </w:t>
      </w:r>
      <w:r w:rsidRPr="00376EE2">
        <w:rPr>
          <w:rFonts w:ascii="Arial" w:eastAsia="Calibri" w:hAnsi="Arial" w:cs="Arial"/>
          <w:color w:val="000000"/>
          <w:sz w:val="20"/>
          <w:szCs w:val="20"/>
        </w:rPr>
        <w:t>dostavili ustrezna dokazila, ki dokazujejo izpolnjevanje predmetnega pogoja.</w:t>
      </w:r>
    </w:p>
    <w:p w14:paraId="7C3E10F1" w14:textId="77777777" w:rsidR="00DF10FF" w:rsidRPr="00DF10FF" w:rsidRDefault="00DF10FF" w:rsidP="00DF10FF">
      <w:pPr>
        <w:spacing w:after="0" w:line="240" w:lineRule="auto"/>
        <w:jc w:val="both"/>
        <w:rPr>
          <w:rFonts w:ascii="Arial" w:eastAsia="Calibri" w:hAnsi="Arial" w:cs="Arial"/>
          <w:color w:val="000000"/>
          <w:sz w:val="18"/>
          <w:szCs w:val="18"/>
        </w:rPr>
      </w:pPr>
    </w:p>
    <w:p w14:paraId="741CDB65" w14:textId="77777777" w:rsidR="00DF10FF" w:rsidRPr="00DF10FF" w:rsidRDefault="00DF10FF" w:rsidP="00DF10FF">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DF10FF" w:rsidRPr="00DF10FF" w14:paraId="7E393B15" w14:textId="77777777" w:rsidTr="007F1EDE">
        <w:tc>
          <w:tcPr>
            <w:tcW w:w="3020" w:type="dxa"/>
            <w:tcBorders>
              <w:bottom w:val="single" w:sz="4" w:space="0" w:color="auto"/>
            </w:tcBorders>
          </w:tcPr>
          <w:p w14:paraId="1219969F" w14:textId="77777777" w:rsidR="00DF10FF" w:rsidRPr="00DF10FF" w:rsidRDefault="00DF10FF" w:rsidP="00DF10FF">
            <w:pPr>
              <w:spacing w:after="0" w:line="240" w:lineRule="auto"/>
              <w:jc w:val="both"/>
              <w:rPr>
                <w:rFonts w:ascii="Arial" w:eastAsia="Calibri" w:hAnsi="Arial" w:cs="Arial"/>
                <w:sz w:val="18"/>
                <w:szCs w:val="18"/>
              </w:rPr>
            </w:pPr>
            <w:bookmarkStart w:id="8" w:name="_Hlk104530411"/>
            <w:r w:rsidRPr="00DF10FF">
              <w:rPr>
                <w:rFonts w:ascii="Arial" w:eastAsia="Calibri" w:hAnsi="Arial" w:cs="Arial"/>
                <w:sz w:val="18"/>
                <w:szCs w:val="18"/>
              </w:rPr>
              <w:t>Kraj in datum:</w:t>
            </w:r>
          </w:p>
        </w:tc>
        <w:tc>
          <w:tcPr>
            <w:tcW w:w="3021" w:type="dxa"/>
            <w:tcBorders>
              <w:bottom w:val="single" w:sz="4" w:space="0" w:color="auto"/>
            </w:tcBorders>
          </w:tcPr>
          <w:p w14:paraId="7AB41F02" w14:textId="4963D1B3" w:rsidR="00DF10FF" w:rsidRPr="00DF10FF" w:rsidRDefault="00DF10FF" w:rsidP="00DF10FF">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sidR="00F7018C">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6B169A57" w14:textId="77777777" w:rsidR="00DF10FF" w:rsidRPr="00DF10FF" w:rsidRDefault="00DF10FF" w:rsidP="00DF10FF">
            <w:pPr>
              <w:spacing w:after="0" w:line="240" w:lineRule="auto"/>
              <w:jc w:val="both"/>
              <w:rPr>
                <w:rFonts w:ascii="Arial" w:eastAsia="Calibri" w:hAnsi="Arial" w:cs="Arial"/>
                <w:sz w:val="18"/>
                <w:szCs w:val="18"/>
              </w:rPr>
            </w:pPr>
          </w:p>
        </w:tc>
        <w:tc>
          <w:tcPr>
            <w:tcW w:w="3021" w:type="dxa"/>
            <w:tcBorders>
              <w:bottom w:val="single" w:sz="4" w:space="0" w:color="auto"/>
            </w:tcBorders>
          </w:tcPr>
          <w:p w14:paraId="5D2BFD4E" w14:textId="77777777" w:rsidR="00DF10FF" w:rsidRPr="00DF10FF" w:rsidRDefault="00DF10FF" w:rsidP="00DF10FF">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7BA1835B" w14:textId="77777777" w:rsidR="00DF10FF" w:rsidRPr="00DF10FF" w:rsidRDefault="00DF10FF" w:rsidP="00DF10FF">
            <w:pPr>
              <w:spacing w:after="0" w:line="240" w:lineRule="auto"/>
              <w:jc w:val="both"/>
              <w:rPr>
                <w:rFonts w:ascii="Arial" w:eastAsia="Calibri" w:hAnsi="Arial" w:cs="Arial"/>
                <w:sz w:val="18"/>
                <w:szCs w:val="18"/>
              </w:rPr>
            </w:pPr>
          </w:p>
        </w:tc>
      </w:tr>
      <w:bookmarkEnd w:id="8"/>
    </w:tbl>
    <w:p w14:paraId="03A4D07B" w14:textId="367E6522" w:rsidR="00DF10FF" w:rsidRPr="00B90A89" w:rsidRDefault="00DF10FF" w:rsidP="00B90A89">
      <w:pPr>
        <w:spacing w:after="0"/>
        <w:jc w:val="both"/>
        <w:rPr>
          <w:rFonts w:ascii="Arial" w:hAnsi="Arial" w:cs="Arial"/>
          <w:b/>
          <w:bCs/>
          <w:color w:val="000000" w:themeColor="text1"/>
          <w:sz w:val="18"/>
          <w:szCs w:val="18"/>
        </w:rPr>
      </w:pPr>
    </w:p>
    <w:p w14:paraId="29FA8B84" w14:textId="15708C3B" w:rsidR="00273920" w:rsidRPr="00B90A89" w:rsidRDefault="00273920" w:rsidP="00B90A89">
      <w:p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Priloga:</w:t>
      </w:r>
    </w:p>
    <w:p w14:paraId="20D3B924" w14:textId="4B611ACA" w:rsidR="008B7D9D" w:rsidRPr="009104C0" w:rsidRDefault="00F7018C" w:rsidP="009104C0">
      <w:pPr>
        <w:pStyle w:val="Odstavekseznama"/>
        <w:numPr>
          <w:ilvl w:val="0"/>
          <w:numId w:val="58"/>
        </w:num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 xml:space="preserve">dokazila, da </w:t>
      </w:r>
      <w:r w:rsidR="003F13D0" w:rsidRPr="00B90A89">
        <w:rPr>
          <w:rFonts w:ascii="Arial" w:hAnsi="Arial" w:cs="Arial"/>
          <w:b/>
          <w:bCs/>
          <w:color w:val="000000" w:themeColor="text1"/>
          <w:sz w:val="18"/>
          <w:szCs w:val="18"/>
        </w:rPr>
        <w:t xml:space="preserve">v zadnjih šestih mesecih pred rokom za oddajo ponudbe nismo imeli blokiranih poslovnih računov, na vseh poslovnih računih pri vseh poslovnih bankah, pri katerih ima odprte poslovne račune </w:t>
      </w:r>
    </w:p>
    <w:p w14:paraId="75727005" w14:textId="6CC17AF0" w:rsidR="008B7D9D" w:rsidRPr="00DC33D8" w:rsidRDefault="008B7D9D" w:rsidP="008B7D9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3EDBC574" w14:textId="1032C80A" w:rsidR="00F7018C" w:rsidRDefault="00F7018C" w:rsidP="009104C0">
      <w:pPr>
        <w:spacing w:after="0"/>
        <w:rPr>
          <w:rFonts w:ascii="Arial" w:hAnsi="Arial" w:cs="Arial"/>
          <w:sz w:val="18"/>
          <w:szCs w:val="18"/>
        </w:rPr>
      </w:pPr>
    </w:p>
    <w:p w14:paraId="0730D365" w14:textId="77777777" w:rsidR="00F7018C" w:rsidRDefault="00F7018C" w:rsidP="00CF7E3C">
      <w:pPr>
        <w:spacing w:after="0"/>
        <w:jc w:val="right"/>
        <w:rPr>
          <w:rFonts w:ascii="Arial" w:hAnsi="Arial" w:cs="Arial"/>
          <w:sz w:val="18"/>
          <w:szCs w:val="18"/>
        </w:rPr>
      </w:pPr>
    </w:p>
    <w:p w14:paraId="36CF638E" w14:textId="2A19F237" w:rsidR="00CF7E3C" w:rsidRDefault="00CF7E3C" w:rsidP="00CF7E3C">
      <w:pPr>
        <w:spacing w:after="0"/>
        <w:jc w:val="right"/>
        <w:rPr>
          <w:rFonts w:ascii="Arial" w:hAnsi="Arial" w:cs="Arial"/>
          <w:sz w:val="18"/>
          <w:szCs w:val="18"/>
        </w:rPr>
      </w:pPr>
      <w:r>
        <w:rPr>
          <w:rFonts w:ascii="Arial" w:hAnsi="Arial" w:cs="Arial"/>
          <w:sz w:val="18"/>
          <w:szCs w:val="18"/>
        </w:rPr>
        <w:t>Obrazec</w:t>
      </w:r>
      <w:r w:rsidR="003A225E">
        <w:rPr>
          <w:rFonts w:ascii="Arial" w:hAnsi="Arial" w:cs="Arial"/>
          <w:sz w:val="18"/>
          <w:szCs w:val="18"/>
        </w:rPr>
        <w:t xml:space="preserve"> št: 1</w:t>
      </w:r>
      <w:r w:rsidR="00666BCC">
        <w:rPr>
          <w:rFonts w:ascii="Arial" w:hAnsi="Arial" w:cs="Arial"/>
          <w:sz w:val="18"/>
          <w:szCs w:val="18"/>
        </w:rPr>
        <w:t>9</w:t>
      </w:r>
    </w:p>
    <w:p w14:paraId="240301E1" w14:textId="77777777" w:rsidR="003F13D0" w:rsidRDefault="003F13D0" w:rsidP="00CF7E3C">
      <w:pPr>
        <w:spacing w:after="0"/>
        <w:jc w:val="right"/>
        <w:rPr>
          <w:rFonts w:ascii="Arial" w:hAnsi="Arial" w:cs="Arial"/>
          <w:sz w:val="18"/>
          <w:szCs w:val="18"/>
        </w:rPr>
      </w:pPr>
    </w:p>
    <w:p w14:paraId="4D2AFDFA" w14:textId="49693754" w:rsidR="00CF7E3C" w:rsidRDefault="00663473"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Izjava/podatki o udeležbi in pravnih oseb v lastništvu ponudnika</w:t>
      </w:r>
    </w:p>
    <w:p w14:paraId="055E2CED" w14:textId="77777777" w:rsidR="00CF7E3C" w:rsidRDefault="00CF7E3C" w:rsidP="00CF7E3C">
      <w:pPr>
        <w:spacing w:after="120"/>
        <w:rPr>
          <w:rFonts w:ascii="Arial" w:hAnsi="Arial" w:cs="Arial"/>
        </w:rPr>
      </w:pPr>
    </w:p>
    <w:p w14:paraId="08EE300E" w14:textId="77777777" w:rsidR="00CF7E3C" w:rsidRDefault="00CF7E3C" w:rsidP="00CF7E3C">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34B64627" w14:textId="77777777" w:rsidR="00CF7E3C" w:rsidRDefault="00CF7E3C" w:rsidP="00CF7E3C">
      <w:pPr>
        <w:spacing w:before="225" w:after="225" w:line="240" w:lineRule="auto"/>
        <w:jc w:val="both"/>
      </w:pPr>
      <w:r>
        <w:rPr>
          <w:rFonts w:ascii="Arial" w:hAnsi="Arial" w:cs="Arial"/>
          <w:color w:val="000000"/>
          <w:sz w:val="18"/>
          <w:szCs w:val="18"/>
        </w:rPr>
        <w:t> </w:t>
      </w:r>
    </w:p>
    <w:p w14:paraId="4FAE216E" w14:textId="77777777" w:rsidR="00CF7E3C" w:rsidRDefault="00CF7E3C" w:rsidP="00CF7E3C">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66455BF0" w14:textId="77777777" w:rsidR="00CF7E3C" w:rsidRDefault="00CF7E3C" w:rsidP="00CF7E3C">
      <w:pPr>
        <w:spacing w:after="0" w:line="240" w:lineRule="auto"/>
        <w:jc w:val="both"/>
      </w:pPr>
      <w:r>
        <w:rPr>
          <w:rFonts w:ascii="Arial" w:hAnsi="Arial" w:cs="Arial"/>
          <w:b/>
          <w:bCs/>
          <w:color w:val="000000"/>
          <w:sz w:val="18"/>
          <w:szCs w:val="18"/>
        </w:rPr>
        <w:t>                     Mestni trg 10</w:t>
      </w:r>
    </w:p>
    <w:p w14:paraId="0DE5045F" w14:textId="77777777" w:rsidR="00CF7E3C" w:rsidRDefault="00CF7E3C" w:rsidP="00CF7E3C">
      <w:pPr>
        <w:spacing w:after="0" w:line="240" w:lineRule="auto"/>
        <w:jc w:val="both"/>
      </w:pPr>
      <w:r>
        <w:rPr>
          <w:rFonts w:ascii="Arial" w:hAnsi="Arial" w:cs="Arial"/>
          <w:b/>
          <w:bCs/>
          <w:color w:val="000000"/>
          <w:sz w:val="18"/>
          <w:szCs w:val="18"/>
        </w:rPr>
        <w:t>                     3230 Šentjur</w:t>
      </w:r>
    </w:p>
    <w:p w14:paraId="399C2705" w14:textId="77777777" w:rsidR="00663473" w:rsidRDefault="00663473" w:rsidP="00663473">
      <w:pPr>
        <w:numPr>
          <w:ilvl w:val="12"/>
          <w:numId w:val="0"/>
        </w:numPr>
        <w:spacing w:after="0" w:line="240" w:lineRule="auto"/>
        <w:jc w:val="both"/>
        <w:rPr>
          <w:rFonts w:ascii="Arial" w:eastAsia="Times New Roman" w:hAnsi="Arial" w:cs="Arial"/>
          <w:bCs/>
          <w:sz w:val="20"/>
          <w:szCs w:val="20"/>
          <w:lang w:eastAsia="sl-SI"/>
        </w:rPr>
      </w:pPr>
    </w:p>
    <w:p w14:paraId="107D1ADB" w14:textId="77777777" w:rsidR="00663473" w:rsidRDefault="00663473" w:rsidP="00663473">
      <w:pPr>
        <w:numPr>
          <w:ilvl w:val="12"/>
          <w:numId w:val="0"/>
        </w:numPr>
        <w:spacing w:after="0" w:line="240" w:lineRule="auto"/>
        <w:jc w:val="both"/>
        <w:rPr>
          <w:rFonts w:ascii="Arial" w:eastAsia="Times New Roman" w:hAnsi="Arial" w:cs="Arial"/>
          <w:bCs/>
          <w:sz w:val="20"/>
          <w:szCs w:val="20"/>
          <w:lang w:eastAsia="sl-SI"/>
        </w:rPr>
      </w:pPr>
    </w:p>
    <w:p w14:paraId="75E5E43A" w14:textId="3691BFF0"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Za namen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14:paraId="0F717817" w14:textId="77777777" w:rsidR="00663473" w:rsidRPr="00663473" w:rsidRDefault="00663473" w:rsidP="00663473">
      <w:pPr>
        <w:numPr>
          <w:ilvl w:val="12"/>
          <w:numId w:val="0"/>
        </w:numPr>
        <w:spacing w:after="0" w:line="240" w:lineRule="auto"/>
        <w:ind w:right="272"/>
        <w:jc w:val="both"/>
        <w:rPr>
          <w:rFonts w:ascii="Arial" w:eastAsia="Times New Roman" w:hAnsi="Arial" w:cs="Arial"/>
          <w:bCs/>
          <w:sz w:val="18"/>
          <w:szCs w:val="18"/>
          <w:lang w:eastAsia="sl-SI"/>
        </w:rPr>
      </w:pPr>
    </w:p>
    <w:p w14:paraId="0F18B6F1" w14:textId="77777777" w:rsidR="00663473" w:rsidRPr="00663473" w:rsidRDefault="00663473" w:rsidP="00663473">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422EF1F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1E04CC2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3919861B"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233A96A6"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663473" w:rsidRPr="00663473" w14:paraId="476A55F4" w14:textId="77777777" w:rsidTr="00663473">
        <w:trPr>
          <w:trHeight w:val="390"/>
        </w:trPr>
        <w:tc>
          <w:tcPr>
            <w:tcW w:w="2541" w:type="dxa"/>
            <w:shd w:val="clear" w:color="auto" w:fill="D9D9D9"/>
            <w:vAlign w:val="center"/>
          </w:tcPr>
          <w:p w14:paraId="19B213CE"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21" w:type="dxa"/>
            <w:gridSpan w:val="2"/>
            <w:vAlign w:val="center"/>
          </w:tcPr>
          <w:p w14:paraId="5FAE93D6"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CFE59A2" w14:textId="77777777" w:rsidTr="00663473">
        <w:trPr>
          <w:trHeight w:val="404"/>
        </w:trPr>
        <w:tc>
          <w:tcPr>
            <w:tcW w:w="2541" w:type="dxa"/>
            <w:shd w:val="clear" w:color="auto" w:fill="D9D9D9"/>
            <w:vAlign w:val="center"/>
          </w:tcPr>
          <w:p w14:paraId="557049FB"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21" w:type="dxa"/>
            <w:gridSpan w:val="2"/>
            <w:vAlign w:val="center"/>
          </w:tcPr>
          <w:p w14:paraId="4FD301F1"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4E5CEFD2" w14:textId="77777777" w:rsidTr="00663473">
        <w:trPr>
          <w:trHeight w:val="488"/>
        </w:trPr>
        <w:tc>
          <w:tcPr>
            <w:tcW w:w="2541" w:type="dxa"/>
            <w:shd w:val="clear" w:color="auto" w:fill="D9D9D9"/>
            <w:vAlign w:val="center"/>
          </w:tcPr>
          <w:p w14:paraId="74C188F2"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21" w:type="dxa"/>
            <w:gridSpan w:val="2"/>
            <w:vAlign w:val="center"/>
          </w:tcPr>
          <w:p w14:paraId="3FAF97BC"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28276107" w14:textId="77777777" w:rsidTr="00663473">
        <w:tc>
          <w:tcPr>
            <w:tcW w:w="2541" w:type="dxa"/>
            <w:shd w:val="clear" w:color="auto" w:fill="D9D9D9"/>
            <w:vAlign w:val="center"/>
          </w:tcPr>
          <w:p w14:paraId="5E69340A"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Številka vpisa v sodni register (št. vložka)</w:t>
            </w:r>
          </w:p>
        </w:tc>
        <w:tc>
          <w:tcPr>
            <w:tcW w:w="6521" w:type="dxa"/>
            <w:gridSpan w:val="2"/>
            <w:vAlign w:val="center"/>
          </w:tcPr>
          <w:p w14:paraId="04FE3AEE"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0E392EF" w14:textId="77777777" w:rsidTr="00663473">
        <w:trPr>
          <w:trHeight w:val="446"/>
        </w:trPr>
        <w:tc>
          <w:tcPr>
            <w:tcW w:w="2541" w:type="dxa"/>
            <w:shd w:val="clear" w:color="auto" w:fill="D9D9D9"/>
            <w:vAlign w:val="center"/>
          </w:tcPr>
          <w:p w14:paraId="09C21599"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14"/>
            </w:r>
            <w:r w:rsidRPr="00663473">
              <w:rPr>
                <w:rFonts w:ascii="Arial" w:eastAsia="Calibri" w:hAnsi="Arial" w:cs="Arial"/>
                <w:b/>
                <w:sz w:val="18"/>
                <w:szCs w:val="18"/>
              </w:rPr>
              <w:t>:</w:t>
            </w:r>
          </w:p>
        </w:tc>
        <w:tc>
          <w:tcPr>
            <w:tcW w:w="6521" w:type="dxa"/>
            <w:gridSpan w:val="2"/>
            <w:vAlign w:val="center"/>
          </w:tcPr>
          <w:p w14:paraId="75C35011"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2D45099" w14:textId="77777777" w:rsidTr="00663473">
        <w:trPr>
          <w:trHeight w:val="446"/>
        </w:trPr>
        <w:tc>
          <w:tcPr>
            <w:tcW w:w="2541" w:type="dxa"/>
            <w:shd w:val="clear" w:color="auto" w:fill="D9D9D9"/>
            <w:vAlign w:val="center"/>
          </w:tcPr>
          <w:p w14:paraId="1588D748"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15"/>
            </w:r>
            <w:r w:rsidRPr="00663473">
              <w:rPr>
                <w:rFonts w:ascii="Arial" w:eastAsia="Calibri" w:hAnsi="Arial" w:cs="Arial"/>
                <w:b/>
                <w:sz w:val="18"/>
                <w:szCs w:val="18"/>
              </w:rPr>
              <w:t xml:space="preserve"> (ustrezno označi):</w:t>
            </w:r>
          </w:p>
        </w:tc>
        <w:tc>
          <w:tcPr>
            <w:tcW w:w="3260" w:type="dxa"/>
            <w:vAlign w:val="center"/>
          </w:tcPr>
          <w:p w14:paraId="3DB7B3AE"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1" w:type="dxa"/>
            <w:vAlign w:val="center"/>
          </w:tcPr>
          <w:p w14:paraId="4B7501D6"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0624DFF7" w14:textId="77777777" w:rsidR="00663473" w:rsidRPr="00663473" w:rsidRDefault="00663473" w:rsidP="00663473">
      <w:pPr>
        <w:spacing w:after="0" w:line="240" w:lineRule="auto"/>
        <w:ind w:right="272"/>
        <w:jc w:val="both"/>
        <w:rPr>
          <w:rFonts w:ascii="Arial" w:eastAsia="Times New Roman" w:hAnsi="Arial" w:cs="Arial"/>
          <w:b/>
          <w:bCs/>
          <w:sz w:val="18"/>
          <w:szCs w:val="18"/>
          <w:lang w:eastAsia="sl-SI"/>
        </w:rPr>
      </w:pPr>
    </w:p>
    <w:p w14:paraId="4FB0CD2A" w14:textId="77777777" w:rsidR="00663473" w:rsidRPr="00663473" w:rsidRDefault="00663473" w:rsidP="00663473">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4CBB9435"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LASTNIŠTVU GOSPODARSKEGA SUBJEKTA:</w:t>
      </w:r>
    </w:p>
    <w:p w14:paraId="533187D3"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p w14:paraId="2E3489F0"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309C7F5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32E3B473"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ECD636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286B2E8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3AF908A"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48E725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7C5A09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F373A5A"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148A80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B628FE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4C6852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4EC9659F"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EEF301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7915A78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2F2F56C"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F4C74C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328E55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971FDE3"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DBE20A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21F685A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7525930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12D66298"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D85674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41D7E76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B64F30D"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5912FD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6DE4538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1BEBBAF"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ACD1C8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9CD3D8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6D331FA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4DAF46C0"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D517BB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A05057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27320D7"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83A072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530F6A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E5D0AD8"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5BF861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6F88CE3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0275F71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0294A8C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1C1BFDCB" w14:textId="77777777" w:rsidR="00663473" w:rsidRPr="00663473" w:rsidRDefault="00663473" w:rsidP="00663473">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78E405E4" w14:textId="77777777" w:rsidR="00663473" w:rsidRPr="00663473" w:rsidRDefault="00663473" w:rsidP="00663473">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5EC2FA61"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790C537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27651751" w14:textId="77777777" w:rsidTr="00663473">
        <w:trPr>
          <w:trHeight w:val="284"/>
        </w:trPr>
        <w:tc>
          <w:tcPr>
            <w:tcW w:w="4531" w:type="dxa"/>
            <w:shd w:val="clear" w:color="auto" w:fill="D9D9D9"/>
          </w:tcPr>
          <w:p w14:paraId="68EC1D6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531ED3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F7135E9" w14:textId="77777777" w:rsidTr="00663473">
        <w:trPr>
          <w:trHeight w:val="284"/>
        </w:trPr>
        <w:tc>
          <w:tcPr>
            <w:tcW w:w="4531" w:type="dxa"/>
            <w:shd w:val="clear" w:color="auto" w:fill="D9D9D9"/>
          </w:tcPr>
          <w:p w14:paraId="6C3C3FD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E69E48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20A6875" w14:textId="77777777" w:rsidTr="00663473">
        <w:trPr>
          <w:trHeight w:val="284"/>
        </w:trPr>
        <w:tc>
          <w:tcPr>
            <w:tcW w:w="4531" w:type="dxa"/>
            <w:shd w:val="clear" w:color="auto" w:fill="D9D9D9"/>
          </w:tcPr>
          <w:p w14:paraId="552DF2D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16"/>
            </w:r>
            <w:r w:rsidRPr="00663473">
              <w:rPr>
                <w:rFonts w:ascii="Arial" w:eastAsia="Times New Roman" w:hAnsi="Arial" w:cs="Arial"/>
                <w:b/>
                <w:bCs/>
                <w:sz w:val="18"/>
                <w:szCs w:val="18"/>
                <w:lang w:eastAsia="sl-SI"/>
              </w:rPr>
              <w:t>:</w:t>
            </w:r>
          </w:p>
        </w:tc>
        <w:tc>
          <w:tcPr>
            <w:tcW w:w="4531" w:type="dxa"/>
          </w:tcPr>
          <w:p w14:paraId="5EC977E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FD1E4F8" w14:textId="77777777" w:rsidTr="00663473">
        <w:trPr>
          <w:trHeight w:val="284"/>
        </w:trPr>
        <w:tc>
          <w:tcPr>
            <w:tcW w:w="4531" w:type="dxa"/>
            <w:shd w:val="clear" w:color="auto" w:fill="D9D9D9"/>
          </w:tcPr>
          <w:p w14:paraId="1456348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4A2A322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249D4C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75C902C0" w14:textId="77777777" w:rsidTr="00663473">
        <w:trPr>
          <w:trHeight w:val="284"/>
        </w:trPr>
        <w:tc>
          <w:tcPr>
            <w:tcW w:w="4531" w:type="dxa"/>
            <w:shd w:val="clear" w:color="auto" w:fill="D9D9D9"/>
          </w:tcPr>
          <w:p w14:paraId="257502E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4FE2B1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641A7F9" w14:textId="77777777" w:rsidTr="00663473">
        <w:trPr>
          <w:trHeight w:val="284"/>
        </w:trPr>
        <w:tc>
          <w:tcPr>
            <w:tcW w:w="4531" w:type="dxa"/>
            <w:shd w:val="clear" w:color="auto" w:fill="D9D9D9"/>
          </w:tcPr>
          <w:p w14:paraId="3B7B6C5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8F7674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A78F7EC" w14:textId="77777777" w:rsidTr="00663473">
        <w:trPr>
          <w:trHeight w:val="284"/>
        </w:trPr>
        <w:tc>
          <w:tcPr>
            <w:tcW w:w="4531" w:type="dxa"/>
            <w:shd w:val="clear" w:color="auto" w:fill="D9D9D9"/>
          </w:tcPr>
          <w:p w14:paraId="6FD5B02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73D2D66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35E84EF" w14:textId="77777777" w:rsidTr="00663473">
        <w:trPr>
          <w:trHeight w:val="284"/>
        </w:trPr>
        <w:tc>
          <w:tcPr>
            <w:tcW w:w="4531" w:type="dxa"/>
            <w:shd w:val="clear" w:color="auto" w:fill="D9D9D9"/>
          </w:tcPr>
          <w:p w14:paraId="0DCC215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6B27727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C1EB90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35C76C4C" w14:textId="77777777" w:rsidTr="00663473">
        <w:trPr>
          <w:trHeight w:val="284"/>
        </w:trPr>
        <w:tc>
          <w:tcPr>
            <w:tcW w:w="4531" w:type="dxa"/>
            <w:shd w:val="clear" w:color="auto" w:fill="D9D9D9"/>
          </w:tcPr>
          <w:p w14:paraId="01AD83E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8AA3BD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B4C438A" w14:textId="77777777" w:rsidTr="00663473">
        <w:trPr>
          <w:trHeight w:val="284"/>
        </w:trPr>
        <w:tc>
          <w:tcPr>
            <w:tcW w:w="4531" w:type="dxa"/>
            <w:shd w:val="clear" w:color="auto" w:fill="D9D9D9"/>
          </w:tcPr>
          <w:p w14:paraId="3E92767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3D707A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B566449" w14:textId="77777777" w:rsidTr="00663473">
        <w:trPr>
          <w:trHeight w:val="284"/>
        </w:trPr>
        <w:tc>
          <w:tcPr>
            <w:tcW w:w="4531" w:type="dxa"/>
            <w:shd w:val="clear" w:color="auto" w:fill="D9D9D9"/>
          </w:tcPr>
          <w:p w14:paraId="77C7EAB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4B8513D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965960A" w14:textId="77777777" w:rsidTr="00663473">
        <w:trPr>
          <w:trHeight w:val="284"/>
        </w:trPr>
        <w:tc>
          <w:tcPr>
            <w:tcW w:w="4531" w:type="dxa"/>
            <w:shd w:val="clear" w:color="auto" w:fill="D9D9D9"/>
          </w:tcPr>
          <w:p w14:paraId="4C522E2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07C205C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0939CE2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0691FD2" w14:textId="77777777" w:rsidTr="00663473">
        <w:trPr>
          <w:trHeight w:val="284"/>
        </w:trPr>
        <w:tc>
          <w:tcPr>
            <w:tcW w:w="4531" w:type="dxa"/>
            <w:shd w:val="clear" w:color="auto" w:fill="D9D9D9"/>
          </w:tcPr>
          <w:p w14:paraId="09A79EA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E7EC56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15B4FE9" w14:textId="77777777" w:rsidTr="00663473">
        <w:trPr>
          <w:trHeight w:val="284"/>
        </w:trPr>
        <w:tc>
          <w:tcPr>
            <w:tcW w:w="4531" w:type="dxa"/>
            <w:shd w:val="clear" w:color="auto" w:fill="D9D9D9"/>
          </w:tcPr>
          <w:p w14:paraId="3BF695B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DDAE39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50EC1B2" w14:textId="77777777" w:rsidTr="00663473">
        <w:trPr>
          <w:trHeight w:val="284"/>
        </w:trPr>
        <w:tc>
          <w:tcPr>
            <w:tcW w:w="4531" w:type="dxa"/>
            <w:shd w:val="clear" w:color="auto" w:fill="D9D9D9"/>
          </w:tcPr>
          <w:p w14:paraId="37156EF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4C4DF07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4B8D779" w14:textId="77777777" w:rsidTr="00663473">
        <w:trPr>
          <w:trHeight w:val="284"/>
        </w:trPr>
        <w:tc>
          <w:tcPr>
            <w:tcW w:w="4531" w:type="dxa"/>
            <w:shd w:val="clear" w:color="auto" w:fill="D9D9D9"/>
          </w:tcPr>
          <w:p w14:paraId="0229B9E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15CDD6D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122EF8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2F09B5A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228A30E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2A826C4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6880A44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2A2B1262" w14:textId="77777777" w:rsidR="00663473" w:rsidRPr="00663473" w:rsidRDefault="00663473" w:rsidP="00663473">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516D043B"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5E4821F9"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p w14:paraId="104C45CC"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591E4BA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4B865F00" w14:textId="77777777" w:rsidTr="00663473">
        <w:trPr>
          <w:trHeight w:val="284"/>
        </w:trPr>
        <w:tc>
          <w:tcPr>
            <w:tcW w:w="4531" w:type="dxa"/>
            <w:shd w:val="clear" w:color="auto" w:fill="D9D9D9"/>
          </w:tcPr>
          <w:p w14:paraId="7A48DD0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854E29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B88169F" w14:textId="77777777" w:rsidTr="00663473">
        <w:trPr>
          <w:trHeight w:val="284"/>
        </w:trPr>
        <w:tc>
          <w:tcPr>
            <w:tcW w:w="4531" w:type="dxa"/>
            <w:shd w:val="clear" w:color="auto" w:fill="D9D9D9"/>
          </w:tcPr>
          <w:p w14:paraId="7CF7652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9F0876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F501EDD" w14:textId="77777777" w:rsidTr="00663473">
        <w:trPr>
          <w:trHeight w:val="284"/>
        </w:trPr>
        <w:tc>
          <w:tcPr>
            <w:tcW w:w="4531" w:type="dxa"/>
            <w:shd w:val="clear" w:color="auto" w:fill="D9D9D9"/>
          </w:tcPr>
          <w:p w14:paraId="0ED8AA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17"/>
            </w:r>
            <w:r w:rsidRPr="00663473">
              <w:rPr>
                <w:rFonts w:ascii="Arial" w:eastAsia="Times New Roman" w:hAnsi="Arial" w:cs="Arial"/>
                <w:b/>
                <w:bCs/>
                <w:sz w:val="18"/>
                <w:szCs w:val="18"/>
                <w:lang w:eastAsia="sl-SI"/>
              </w:rPr>
              <w:t>:</w:t>
            </w:r>
          </w:p>
        </w:tc>
        <w:tc>
          <w:tcPr>
            <w:tcW w:w="4531" w:type="dxa"/>
          </w:tcPr>
          <w:p w14:paraId="2905671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FBCF1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6E0A759" w14:textId="77777777" w:rsidTr="00663473">
        <w:trPr>
          <w:trHeight w:val="284"/>
        </w:trPr>
        <w:tc>
          <w:tcPr>
            <w:tcW w:w="4531" w:type="dxa"/>
            <w:shd w:val="clear" w:color="auto" w:fill="D9D9D9"/>
          </w:tcPr>
          <w:p w14:paraId="1E93616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70CF35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79B61D7" w14:textId="77777777" w:rsidTr="00663473">
        <w:trPr>
          <w:trHeight w:val="284"/>
        </w:trPr>
        <w:tc>
          <w:tcPr>
            <w:tcW w:w="4531" w:type="dxa"/>
            <w:shd w:val="clear" w:color="auto" w:fill="D9D9D9"/>
          </w:tcPr>
          <w:p w14:paraId="5380F18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4BD921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78D0EDC" w14:textId="77777777" w:rsidTr="00663473">
        <w:trPr>
          <w:trHeight w:val="284"/>
        </w:trPr>
        <w:tc>
          <w:tcPr>
            <w:tcW w:w="4531" w:type="dxa"/>
            <w:shd w:val="clear" w:color="auto" w:fill="D9D9D9"/>
          </w:tcPr>
          <w:p w14:paraId="2F053FE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7770A59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97FDD9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4BEB7EE8" w14:textId="77777777" w:rsidTr="00663473">
        <w:trPr>
          <w:trHeight w:val="284"/>
        </w:trPr>
        <w:tc>
          <w:tcPr>
            <w:tcW w:w="4531" w:type="dxa"/>
            <w:shd w:val="clear" w:color="auto" w:fill="D9D9D9"/>
          </w:tcPr>
          <w:p w14:paraId="7964071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0D713AD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234557D" w14:textId="77777777" w:rsidTr="00663473">
        <w:trPr>
          <w:trHeight w:val="284"/>
        </w:trPr>
        <w:tc>
          <w:tcPr>
            <w:tcW w:w="4531" w:type="dxa"/>
            <w:shd w:val="clear" w:color="auto" w:fill="D9D9D9"/>
          </w:tcPr>
          <w:p w14:paraId="24706F9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875972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41F6663" w14:textId="77777777" w:rsidTr="00663473">
        <w:trPr>
          <w:trHeight w:val="284"/>
        </w:trPr>
        <w:tc>
          <w:tcPr>
            <w:tcW w:w="4531" w:type="dxa"/>
            <w:shd w:val="clear" w:color="auto" w:fill="D9D9D9"/>
          </w:tcPr>
          <w:p w14:paraId="4CC0573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09DF3C7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53A7D6E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E63D48C" w14:textId="77777777" w:rsidTr="00663473">
        <w:trPr>
          <w:trHeight w:val="284"/>
        </w:trPr>
        <w:tc>
          <w:tcPr>
            <w:tcW w:w="4531" w:type="dxa"/>
            <w:shd w:val="clear" w:color="auto" w:fill="D9D9D9"/>
          </w:tcPr>
          <w:p w14:paraId="68EC4E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C803AF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59F24D8" w14:textId="77777777" w:rsidTr="00663473">
        <w:trPr>
          <w:trHeight w:val="284"/>
        </w:trPr>
        <w:tc>
          <w:tcPr>
            <w:tcW w:w="4531" w:type="dxa"/>
            <w:shd w:val="clear" w:color="auto" w:fill="D9D9D9"/>
          </w:tcPr>
          <w:p w14:paraId="06DDFA7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CDF828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9F77434" w14:textId="77777777" w:rsidTr="00663473">
        <w:trPr>
          <w:trHeight w:val="284"/>
        </w:trPr>
        <w:tc>
          <w:tcPr>
            <w:tcW w:w="4531" w:type="dxa"/>
            <w:shd w:val="clear" w:color="auto" w:fill="D9D9D9"/>
          </w:tcPr>
          <w:p w14:paraId="75556E5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697649B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2531F6F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1E068C5D" w14:textId="77777777" w:rsidTr="00663473">
        <w:trPr>
          <w:trHeight w:val="284"/>
        </w:trPr>
        <w:tc>
          <w:tcPr>
            <w:tcW w:w="4531" w:type="dxa"/>
            <w:shd w:val="clear" w:color="auto" w:fill="D9D9D9"/>
          </w:tcPr>
          <w:p w14:paraId="08DC0FD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D576D3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1381BB3" w14:textId="77777777" w:rsidTr="00663473">
        <w:trPr>
          <w:trHeight w:val="284"/>
        </w:trPr>
        <w:tc>
          <w:tcPr>
            <w:tcW w:w="4531" w:type="dxa"/>
            <w:shd w:val="clear" w:color="auto" w:fill="D9D9D9"/>
          </w:tcPr>
          <w:p w14:paraId="7C437F1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4703F4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B0B7438" w14:textId="77777777" w:rsidTr="00663473">
        <w:trPr>
          <w:trHeight w:val="284"/>
        </w:trPr>
        <w:tc>
          <w:tcPr>
            <w:tcW w:w="4531" w:type="dxa"/>
            <w:shd w:val="clear" w:color="auto" w:fill="D9D9D9"/>
          </w:tcPr>
          <w:p w14:paraId="008B6F8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00417AA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17670F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0D74AEED" w14:textId="77777777" w:rsidTr="00663473">
        <w:trPr>
          <w:trHeight w:val="284"/>
        </w:trPr>
        <w:tc>
          <w:tcPr>
            <w:tcW w:w="4531" w:type="dxa"/>
            <w:shd w:val="clear" w:color="auto" w:fill="D9D9D9"/>
          </w:tcPr>
          <w:p w14:paraId="27D9191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EA43AE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BD4E0F7" w14:textId="77777777" w:rsidTr="00663473">
        <w:trPr>
          <w:trHeight w:val="284"/>
        </w:trPr>
        <w:tc>
          <w:tcPr>
            <w:tcW w:w="4531" w:type="dxa"/>
            <w:shd w:val="clear" w:color="auto" w:fill="D9D9D9"/>
          </w:tcPr>
          <w:p w14:paraId="5067690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A3419F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E2068CD" w14:textId="77777777" w:rsidTr="00663473">
        <w:trPr>
          <w:trHeight w:val="284"/>
        </w:trPr>
        <w:tc>
          <w:tcPr>
            <w:tcW w:w="4531" w:type="dxa"/>
            <w:shd w:val="clear" w:color="auto" w:fill="D9D9D9"/>
          </w:tcPr>
          <w:p w14:paraId="20C71B1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1167973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C6162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4F00532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5A82F43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6CDF647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511D8F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7620C23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p w14:paraId="61C8AA46" w14:textId="77777777" w:rsidR="00663473" w:rsidRPr="00663473" w:rsidRDefault="00663473" w:rsidP="00663473">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6A39330B" w14:textId="77777777" w:rsidR="00663473" w:rsidRPr="00663473" w:rsidRDefault="00663473" w:rsidP="00663473">
      <w:pPr>
        <w:numPr>
          <w:ilvl w:val="12"/>
          <w:numId w:val="0"/>
        </w:numPr>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lastRenderedPageBreak/>
        <w:t xml:space="preserve">Izjavljam, da sem kot fizične osebe - udeležence v lastništvu ponudnika navedel: </w:t>
      </w:r>
    </w:p>
    <w:p w14:paraId="2F681140" w14:textId="77777777" w:rsidR="00663473" w:rsidRPr="00663473" w:rsidRDefault="00663473" w:rsidP="00B84409">
      <w:pPr>
        <w:numPr>
          <w:ilvl w:val="0"/>
          <w:numId w:val="55"/>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66A9F70" w14:textId="77777777" w:rsidR="00663473" w:rsidRPr="00663473" w:rsidRDefault="00663473" w:rsidP="00B84409">
      <w:pPr>
        <w:numPr>
          <w:ilvl w:val="0"/>
          <w:numId w:val="55"/>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37367B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p>
    <w:p w14:paraId="7D5E19F6"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1E16EDB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p>
    <w:p w14:paraId="70A9C54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p w14:paraId="3C01A85B" w14:textId="77777777" w:rsidR="00663473" w:rsidRPr="00663473" w:rsidRDefault="00663473" w:rsidP="00663473">
      <w:pPr>
        <w:autoSpaceDE w:val="0"/>
        <w:autoSpaceDN w:val="0"/>
        <w:adjustRightInd w:val="0"/>
        <w:spacing w:after="0" w:line="240" w:lineRule="auto"/>
        <w:ind w:right="382"/>
        <w:jc w:val="both"/>
        <w:rPr>
          <w:rFonts w:ascii="Arial" w:eastAsia="Calibri" w:hAnsi="Arial" w:cs="Arial"/>
          <w:color w:val="000000"/>
          <w:sz w:val="18"/>
          <w:szCs w:val="18"/>
        </w:rPr>
      </w:pPr>
    </w:p>
    <w:p w14:paraId="26A47F34" w14:textId="77777777" w:rsidR="00663473" w:rsidRPr="00663473" w:rsidRDefault="00663473" w:rsidP="00663473">
      <w:pPr>
        <w:autoSpaceDE w:val="0"/>
        <w:autoSpaceDN w:val="0"/>
        <w:adjustRightInd w:val="0"/>
        <w:spacing w:after="0" w:line="240" w:lineRule="auto"/>
        <w:ind w:right="382"/>
        <w:jc w:val="both"/>
        <w:rPr>
          <w:rFonts w:ascii="Arial" w:eastAsia="Calibri" w:hAnsi="Arial" w:cs="Arial"/>
          <w:color w:val="000000"/>
          <w:sz w:val="18"/>
          <w:szCs w:val="18"/>
        </w:rPr>
      </w:pPr>
    </w:p>
    <w:tbl>
      <w:tblPr>
        <w:tblW w:w="9062" w:type="dxa"/>
        <w:tblInd w:w="5" w:type="dxa"/>
        <w:tblLook w:val="04A0" w:firstRow="1" w:lastRow="0" w:firstColumn="1" w:lastColumn="0" w:noHBand="0" w:noVBand="1"/>
      </w:tblPr>
      <w:tblGrid>
        <w:gridCol w:w="3020"/>
        <w:gridCol w:w="3021"/>
        <w:gridCol w:w="3021"/>
      </w:tblGrid>
      <w:tr w:rsidR="00663473" w:rsidRPr="00663473" w14:paraId="061D686E" w14:textId="77777777" w:rsidTr="00804995">
        <w:tc>
          <w:tcPr>
            <w:tcW w:w="3020" w:type="dxa"/>
            <w:tcBorders>
              <w:bottom w:val="single" w:sz="4" w:space="0" w:color="auto"/>
            </w:tcBorders>
          </w:tcPr>
          <w:p w14:paraId="0FB0C70F"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Kraj in datum:</w:t>
            </w:r>
          </w:p>
        </w:tc>
        <w:tc>
          <w:tcPr>
            <w:tcW w:w="3021" w:type="dxa"/>
            <w:tcBorders>
              <w:bottom w:val="single" w:sz="4" w:space="0" w:color="auto"/>
            </w:tcBorders>
          </w:tcPr>
          <w:p w14:paraId="0BD143C6"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Gospodarski subjekt:</w:t>
            </w:r>
          </w:p>
        </w:tc>
        <w:tc>
          <w:tcPr>
            <w:tcW w:w="3021" w:type="dxa"/>
          </w:tcPr>
          <w:p w14:paraId="7621B4AE"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15280A4" w14:textId="77777777" w:rsidTr="00663473">
        <w:tc>
          <w:tcPr>
            <w:tcW w:w="3020" w:type="dxa"/>
            <w:tcBorders>
              <w:top w:val="single" w:sz="4" w:space="0" w:color="auto"/>
              <w:left w:val="single" w:sz="4" w:space="0" w:color="auto"/>
              <w:bottom w:val="single" w:sz="4" w:space="0" w:color="auto"/>
              <w:right w:val="single" w:sz="4" w:space="0" w:color="auto"/>
            </w:tcBorders>
          </w:tcPr>
          <w:p w14:paraId="313C091F"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000000"/>
            </w:tcBorders>
          </w:tcPr>
          <w:p w14:paraId="6736B6D6"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left w:val="single" w:sz="4" w:space="0" w:color="000000"/>
            </w:tcBorders>
          </w:tcPr>
          <w:p w14:paraId="39112202"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3FAA7372" w14:textId="77777777" w:rsidTr="00804995">
        <w:tc>
          <w:tcPr>
            <w:tcW w:w="3020" w:type="dxa"/>
            <w:tcBorders>
              <w:top w:val="single" w:sz="4" w:space="0" w:color="auto"/>
            </w:tcBorders>
          </w:tcPr>
          <w:p w14:paraId="351DEC38"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57FBF59C"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780A56A2"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0F93FFF5" w14:textId="77777777" w:rsidTr="00804995">
        <w:tc>
          <w:tcPr>
            <w:tcW w:w="3020" w:type="dxa"/>
          </w:tcPr>
          <w:p w14:paraId="091BBA27"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7C12690"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Žig:</w:t>
            </w:r>
          </w:p>
        </w:tc>
        <w:tc>
          <w:tcPr>
            <w:tcW w:w="3021" w:type="dxa"/>
            <w:tcBorders>
              <w:bottom w:val="single" w:sz="4" w:space="0" w:color="auto"/>
            </w:tcBorders>
          </w:tcPr>
          <w:p w14:paraId="17F1253A" w14:textId="77777777" w:rsidR="00663473" w:rsidRPr="00663473" w:rsidRDefault="00663473" w:rsidP="00663473">
            <w:pPr>
              <w:spacing w:after="0" w:line="240" w:lineRule="auto"/>
              <w:jc w:val="both"/>
              <w:rPr>
                <w:rFonts w:ascii="Arial" w:eastAsia="Calibri" w:hAnsi="Arial" w:cs="Arial"/>
                <w:sz w:val="18"/>
                <w:szCs w:val="18"/>
              </w:rPr>
            </w:pPr>
          </w:p>
          <w:p w14:paraId="192DDD6B"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38B6E8CB" w14:textId="77777777" w:rsidTr="00804995">
        <w:tc>
          <w:tcPr>
            <w:tcW w:w="3020" w:type="dxa"/>
          </w:tcPr>
          <w:p w14:paraId="3BCF025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F98ACA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6F234FBD"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Podpis</w:t>
            </w:r>
          </w:p>
        </w:tc>
      </w:tr>
      <w:tr w:rsidR="00663473" w:rsidRPr="00663473" w14:paraId="6AC1E827" w14:textId="77777777" w:rsidTr="00804995">
        <w:tc>
          <w:tcPr>
            <w:tcW w:w="3020" w:type="dxa"/>
          </w:tcPr>
          <w:p w14:paraId="5C0D7335"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B09B2B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0E18DC23" w14:textId="77777777" w:rsidR="00663473" w:rsidRPr="00663473" w:rsidRDefault="00663473" w:rsidP="00663473">
            <w:pPr>
              <w:spacing w:after="0" w:line="240" w:lineRule="auto"/>
              <w:jc w:val="both"/>
              <w:rPr>
                <w:rFonts w:ascii="Arial" w:eastAsia="Calibri" w:hAnsi="Arial" w:cs="Arial"/>
                <w:sz w:val="18"/>
                <w:szCs w:val="18"/>
              </w:rPr>
            </w:pPr>
          </w:p>
        </w:tc>
      </w:tr>
    </w:tbl>
    <w:p w14:paraId="2BF41E46" w14:textId="77777777" w:rsidR="00663473" w:rsidRPr="00663473" w:rsidRDefault="00663473" w:rsidP="00663473">
      <w:pPr>
        <w:spacing w:after="0" w:line="240" w:lineRule="auto"/>
        <w:jc w:val="both"/>
        <w:rPr>
          <w:rFonts w:ascii="Arial" w:eastAsia="Calibri" w:hAnsi="Arial" w:cs="Arial"/>
          <w:sz w:val="18"/>
          <w:szCs w:val="18"/>
        </w:rPr>
      </w:pPr>
    </w:p>
    <w:p w14:paraId="78522675" w14:textId="77777777" w:rsidR="008B7D9D" w:rsidRDefault="008B7D9D" w:rsidP="008B7D9D">
      <w:pPr>
        <w:spacing w:before="225" w:after="225" w:line="240" w:lineRule="auto"/>
        <w:jc w:val="both"/>
      </w:pPr>
    </w:p>
    <w:p w14:paraId="7D740225" w14:textId="2F21DFCA" w:rsidR="00860C4E" w:rsidRPr="000C050C" w:rsidRDefault="008B7D9D" w:rsidP="00860C4E">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p w14:paraId="029A5476" w14:textId="6683500F" w:rsidR="008B7D9D" w:rsidRPr="00DC33D8" w:rsidRDefault="008B7D9D" w:rsidP="008B7D9D">
      <w:pPr>
        <w:spacing w:before="225" w:after="225" w:line="240" w:lineRule="auto"/>
        <w:jc w:val="both"/>
        <w:rPr>
          <w:rFonts w:ascii="Arial" w:hAnsi="Arial" w:cs="Arial"/>
          <w:b/>
          <w:bCs/>
          <w:color w:val="000000"/>
          <w:sz w:val="18"/>
          <w:szCs w:val="18"/>
        </w:rPr>
      </w:pPr>
      <w:r w:rsidRPr="00DC33D8">
        <w:rPr>
          <w:rFonts w:ascii="Arial" w:hAnsi="Arial" w:cs="Arial"/>
          <w:bCs/>
          <w:color w:val="000000"/>
          <w:sz w:val="18"/>
          <w:szCs w:val="18"/>
        </w:rPr>
        <w:t>«, objavljen na Portalu javnih naročil in v Uradnem listu Evropske unije.</w:t>
      </w:r>
    </w:p>
    <w:p w14:paraId="4F3A31CE" w14:textId="77777777" w:rsidR="00663473" w:rsidRPr="00663473" w:rsidRDefault="00663473" w:rsidP="00663473">
      <w:pPr>
        <w:spacing w:after="160" w:line="259" w:lineRule="auto"/>
        <w:rPr>
          <w:rFonts w:ascii="Arial" w:eastAsia="Calibri" w:hAnsi="Arial" w:cs="Arial"/>
          <w:sz w:val="18"/>
          <w:szCs w:val="18"/>
        </w:rPr>
      </w:pPr>
      <w:r w:rsidRPr="00663473">
        <w:rPr>
          <w:rFonts w:ascii="Arial" w:eastAsia="Calibri" w:hAnsi="Arial" w:cs="Arial"/>
          <w:sz w:val="18"/>
          <w:szCs w:val="18"/>
        </w:rPr>
        <w:br w:type="page"/>
      </w:r>
    </w:p>
    <w:p w14:paraId="1958C1E6" w14:textId="77777777" w:rsidR="00382173" w:rsidRDefault="00382173" w:rsidP="00382173">
      <w:pPr>
        <w:spacing w:after="0"/>
        <w:jc w:val="right"/>
        <w:rPr>
          <w:rFonts w:ascii="Arial" w:hAnsi="Arial" w:cs="Arial"/>
          <w:sz w:val="18"/>
          <w:szCs w:val="18"/>
        </w:rPr>
      </w:pPr>
    </w:p>
    <w:p w14:paraId="6F21FB3F" w14:textId="77777777" w:rsidR="00AF0622" w:rsidRDefault="00AF0622" w:rsidP="00810297">
      <w:pPr>
        <w:spacing w:after="0"/>
        <w:rPr>
          <w:rFonts w:ascii="Arial" w:hAnsi="Arial" w:cs="Arial"/>
          <w:sz w:val="18"/>
          <w:szCs w:val="18"/>
        </w:rPr>
      </w:pPr>
    </w:p>
    <w:p w14:paraId="014615BF" w14:textId="77777777" w:rsidR="0093668B" w:rsidRDefault="0093668B" w:rsidP="00CF7E3C">
      <w:pPr>
        <w:spacing w:after="0"/>
        <w:jc w:val="right"/>
        <w:rPr>
          <w:rFonts w:ascii="Arial" w:hAnsi="Arial" w:cs="Arial"/>
          <w:sz w:val="18"/>
          <w:szCs w:val="18"/>
        </w:rPr>
      </w:pPr>
    </w:p>
    <w:p w14:paraId="78BCED1E" w14:textId="5E89047F" w:rsidR="0093668B" w:rsidRPr="0093668B" w:rsidRDefault="0093668B" w:rsidP="0093668B">
      <w:pPr>
        <w:spacing w:after="0" w:line="240" w:lineRule="auto"/>
        <w:jc w:val="right"/>
        <w:rPr>
          <w:rFonts w:ascii="Arial" w:eastAsia="Calibri" w:hAnsi="Arial" w:cs="Arial"/>
          <w:bCs/>
          <w:sz w:val="18"/>
          <w:szCs w:val="18"/>
        </w:rPr>
      </w:pPr>
      <w:r w:rsidRPr="0093668B">
        <w:rPr>
          <w:rFonts w:ascii="Arial" w:eastAsia="Calibri" w:hAnsi="Arial" w:cs="Arial"/>
          <w:bCs/>
          <w:sz w:val="18"/>
          <w:szCs w:val="18"/>
        </w:rPr>
        <w:t xml:space="preserve">Obrazec št: </w:t>
      </w:r>
      <w:r w:rsidR="00666BCC">
        <w:rPr>
          <w:rFonts w:ascii="Arial" w:eastAsia="Calibri" w:hAnsi="Arial" w:cs="Arial"/>
          <w:bCs/>
          <w:sz w:val="18"/>
          <w:szCs w:val="18"/>
        </w:rPr>
        <w:t>20</w:t>
      </w:r>
    </w:p>
    <w:p w14:paraId="02E1829A" w14:textId="77777777" w:rsidR="0093668B" w:rsidRPr="0093668B" w:rsidRDefault="0093668B" w:rsidP="0093668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93668B">
        <w:rPr>
          <w:rFonts w:ascii="Arial" w:eastAsia="Times New Roman" w:hAnsi="Arial" w:cs="Arial"/>
          <w:b/>
          <w:bCs/>
          <w:sz w:val="26"/>
          <w:szCs w:val="28"/>
        </w:rPr>
        <w:t>Izjava po 35. členu ZIntPK</w:t>
      </w:r>
    </w:p>
    <w:p w14:paraId="205BFFC6"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047020C2"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p>
    <w:p w14:paraId="5CA56414" w14:textId="77777777" w:rsidR="0093668B" w:rsidRPr="0093668B" w:rsidRDefault="0093668B" w:rsidP="0093668B">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4FFD368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0226630"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93668B" w:rsidRPr="0093668B" w14:paraId="1B484E85" w14:textId="77777777" w:rsidTr="0093668B">
        <w:trPr>
          <w:trHeight w:val="247"/>
        </w:trPr>
        <w:tc>
          <w:tcPr>
            <w:tcW w:w="4581" w:type="dxa"/>
            <w:gridSpan w:val="2"/>
            <w:shd w:val="clear" w:color="auto" w:fill="auto"/>
          </w:tcPr>
          <w:p w14:paraId="02B7044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422CAEAD" w14:textId="77777777" w:rsidR="0093668B" w:rsidRPr="0093668B" w:rsidRDefault="0093668B" w:rsidP="0093668B">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shd w:val="clear" w:color="auto" w:fill="auto"/>
          </w:tcPr>
          <w:p w14:paraId="4735FF3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93668B">
              <w:rPr>
                <w:rFonts w:ascii="Arial" w:eastAsia="Times New Roman" w:hAnsi="Arial" w:cs="Arial"/>
                <w:b/>
                <w:color w:val="000000"/>
                <w:sz w:val="18"/>
                <w:szCs w:val="18"/>
                <w:lang w:eastAsia="sl-SI"/>
              </w:rPr>
              <w:fldChar w:fldCharType="begin">
                <w:ffData>
                  <w:name w:val="Besedilo40"/>
                  <w:enabled/>
                  <w:calcOnExit w:val="0"/>
                  <w:textInput/>
                </w:ffData>
              </w:fldChar>
            </w:r>
            <w:bookmarkStart w:id="9" w:name="Besedilo40"/>
            <w:r w:rsidRPr="0093668B">
              <w:rPr>
                <w:rFonts w:ascii="Arial" w:eastAsia="Times New Roman" w:hAnsi="Arial" w:cs="Arial"/>
                <w:b/>
                <w:color w:val="000000"/>
                <w:sz w:val="18"/>
                <w:szCs w:val="18"/>
                <w:lang w:eastAsia="sl-SI"/>
              </w:rPr>
              <w:instrText xml:space="preserve"> FORMTEXT </w:instrText>
            </w:r>
            <w:r w:rsidRPr="0093668B">
              <w:rPr>
                <w:rFonts w:ascii="Arial" w:eastAsia="Times New Roman" w:hAnsi="Arial" w:cs="Arial"/>
                <w:b/>
                <w:color w:val="000000"/>
                <w:sz w:val="18"/>
                <w:szCs w:val="18"/>
                <w:lang w:eastAsia="sl-SI"/>
              </w:rPr>
            </w:r>
            <w:r w:rsidRPr="0093668B">
              <w:rPr>
                <w:rFonts w:ascii="Arial" w:eastAsia="Times New Roman" w:hAnsi="Arial" w:cs="Arial"/>
                <w:b/>
                <w:color w:val="000000"/>
                <w:sz w:val="18"/>
                <w:szCs w:val="18"/>
                <w:lang w:eastAsia="sl-SI"/>
              </w:rPr>
              <w:fldChar w:fldCharType="separate"/>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color w:val="000000"/>
                <w:sz w:val="18"/>
                <w:szCs w:val="18"/>
                <w:lang w:eastAsia="sl-SI"/>
              </w:rPr>
              <w:fldChar w:fldCharType="end"/>
            </w:r>
            <w:bookmarkEnd w:id="9"/>
          </w:p>
          <w:p w14:paraId="7D8D9036"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AE26BA4"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93668B" w:rsidRPr="0093668B" w14:paraId="36D4175E" w14:textId="77777777" w:rsidTr="0093668B">
        <w:trPr>
          <w:gridAfter w:val="1"/>
          <w:wAfter w:w="1021" w:type="dxa"/>
          <w:trHeight w:val="247"/>
        </w:trPr>
        <w:tc>
          <w:tcPr>
            <w:tcW w:w="3560" w:type="dxa"/>
            <w:shd w:val="clear" w:color="auto" w:fill="auto"/>
          </w:tcPr>
          <w:p w14:paraId="3FF8F2E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shd w:val="clear" w:color="auto" w:fill="auto"/>
          </w:tcPr>
          <w:p w14:paraId="4C8C20D3"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01914D64" w14:textId="77777777" w:rsidR="0093668B" w:rsidRPr="0093668B" w:rsidRDefault="0093668B" w:rsidP="0093668B">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S podpisom te izjave pod kazensko in materialno odgovornostjo izjavljam, da poslovni subjekt _______________________________________ ni/nisem povezan s katerimkoli funkcionarjem Občine Šentjur in po mojem vedenju ni/nisem povezan z družinskim članom funkcionarja Občine Šentjur na način, kakor je to določeno v prvem odstavku 35. člena Zakona o integriteti in preprečevanju korupcije /ZIntPK/ (Uradni list RS, št. 69/11 in 158/20).</w:t>
      </w:r>
    </w:p>
    <w:p w14:paraId="3E529972" w14:textId="77777777" w:rsidR="0093668B" w:rsidRPr="0093668B" w:rsidRDefault="0093668B" w:rsidP="0093668B">
      <w:pPr>
        <w:spacing w:after="0" w:line="288" w:lineRule="auto"/>
        <w:jc w:val="both"/>
        <w:rPr>
          <w:rFonts w:ascii="Arial" w:eastAsia="Times New Roman" w:hAnsi="Arial" w:cs="Arial"/>
          <w:sz w:val="18"/>
          <w:szCs w:val="18"/>
          <w:lang w:eastAsia="sl-SI"/>
        </w:rPr>
      </w:pPr>
    </w:p>
    <w:p w14:paraId="01D57306" w14:textId="77777777" w:rsidR="0093668B" w:rsidRPr="0093668B" w:rsidRDefault="0093668B" w:rsidP="0093668B">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ZIntPK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74AA6C7E" w14:textId="77777777" w:rsidR="0093668B" w:rsidRPr="0093668B" w:rsidRDefault="0093668B" w:rsidP="00F05594">
      <w:pPr>
        <w:numPr>
          <w:ilvl w:val="0"/>
          <w:numId w:val="2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49110A46" w14:textId="77777777" w:rsidR="0093668B" w:rsidRPr="0093668B" w:rsidRDefault="0093668B" w:rsidP="00F05594">
      <w:pPr>
        <w:numPr>
          <w:ilvl w:val="0"/>
          <w:numId w:val="2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2DC3EA96" w14:textId="77777777" w:rsidR="0093668B" w:rsidRPr="0093668B" w:rsidRDefault="0093668B" w:rsidP="0093668B">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500B3716" w14:textId="77777777" w:rsidR="0093668B" w:rsidRPr="0093668B" w:rsidRDefault="0093668B" w:rsidP="0093668B">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3668B" w:rsidRPr="0093668B" w14:paraId="40AF24EA" w14:textId="77777777" w:rsidTr="0093668B">
        <w:trPr>
          <w:trHeight w:val="241"/>
        </w:trPr>
        <w:tc>
          <w:tcPr>
            <w:tcW w:w="3348" w:type="dxa"/>
          </w:tcPr>
          <w:p w14:paraId="594D227A" w14:textId="77777777" w:rsidR="0093668B" w:rsidRPr="0093668B" w:rsidRDefault="0093668B" w:rsidP="0093668B">
            <w:pPr>
              <w:spacing w:after="0" w:line="260" w:lineRule="atLeast"/>
              <w:rPr>
                <w:rFonts w:ascii="Arial" w:eastAsia="Times New Roman" w:hAnsi="Arial" w:cs="Arial"/>
                <w:sz w:val="18"/>
                <w:szCs w:val="18"/>
                <w:lang w:eastAsia="sl-SI"/>
              </w:rPr>
            </w:pPr>
          </w:p>
          <w:p w14:paraId="7F309A34" w14:textId="77777777" w:rsidR="0093668B" w:rsidRPr="0093668B" w:rsidRDefault="0093668B" w:rsidP="0093668B">
            <w:pPr>
              <w:spacing w:after="0" w:line="260" w:lineRule="atLeast"/>
              <w:rPr>
                <w:rFonts w:ascii="Arial" w:eastAsia="Times New Roman" w:hAnsi="Arial" w:cs="Arial"/>
                <w:sz w:val="18"/>
                <w:szCs w:val="18"/>
                <w:lang w:eastAsia="sl-SI"/>
              </w:rPr>
            </w:pPr>
          </w:p>
          <w:p w14:paraId="0698AEB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A732C4C" w14:textId="77777777" w:rsidR="0093668B" w:rsidRPr="0093668B" w:rsidRDefault="0093668B" w:rsidP="0093668B">
            <w:pPr>
              <w:spacing w:after="0" w:line="260" w:lineRule="atLeast"/>
              <w:rPr>
                <w:rFonts w:ascii="Arial" w:eastAsia="Times New Roman" w:hAnsi="Arial" w:cs="Arial"/>
                <w:sz w:val="18"/>
                <w:szCs w:val="18"/>
                <w:lang w:eastAsia="sl-SI"/>
              </w:rPr>
            </w:pPr>
          </w:p>
        </w:tc>
        <w:tc>
          <w:tcPr>
            <w:tcW w:w="4324" w:type="dxa"/>
          </w:tcPr>
          <w:p w14:paraId="1F773195" w14:textId="77777777" w:rsidR="0093668B" w:rsidRPr="0093668B" w:rsidRDefault="0093668B" w:rsidP="0093668B">
            <w:pPr>
              <w:spacing w:after="0" w:line="260" w:lineRule="atLeast"/>
              <w:rPr>
                <w:rFonts w:ascii="Arial" w:eastAsia="Times New Roman" w:hAnsi="Arial" w:cs="Arial"/>
                <w:sz w:val="18"/>
                <w:szCs w:val="18"/>
                <w:lang w:eastAsia="sl-SI"/>
              </w:rPr>
            </w:pPr>
          </w:p>
          <w:p w14:paraId="3AB5F007" w14:textId="77777777" w:rsidR="0093668B" w:rsidRPr="0093668B" w:rsidRDefault="0093668B" w:rsidP="0093668B">
            <w:pPr>
              <w:spacing w:after="0" w:line="260" w:lineRule="atLeast"/>
              <w:rPr>
                <w:rFonts w:ascii="Arial" w:eastAsia="Times New Roman" w:hAnsi="Arial" w:cs="Arial"/>
                <w:sz w:val="18"/>
                <w:szCs w:val="18"/>
                <w:lang w:eastAsia="sl-SI"/>
              </w:rPr>
            </w:pPr>
          </w:p>
          <w:p w14:paraId="70C620A5"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BDF4D8D"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93668B" w:rsidRPr="0093668B" w14:paraId="1882E630" w14:textId="77777777" w:rsidTr="0093668B">
        <w:trPr>
          <w:trHeight w:val="483"/>
        </w:trPr>
        <w:tc>
          <w:tcPr>
            <w:tcW w:w="3348" w:type="dxa"/>
          </w:tcPr>
          <w:p w14:paraId="1A28073E"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00E16C58">
              <w:rPr>
                <w:rFonts w:ascii="Arial" w:eastAsia="Times New Roman" w:hAnsi="Arial" w:cs="Arial"/>
                <w:sz w:val="18"/>
                <w:szCs w:val="18"/>
                <w:lang w:eastAsia="sl-SI"/>
              </w:rPr>
            </w:r>
            <w:r w:rsidR="00E16C58">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0CAA8E0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06172E03"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424CD48C"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70C5856B"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1030145" w14:textId="3C5F3390" w:rsidR="000504E3" w:rsidRPr="000504E3" w:rsidRDefault="000504E3" w:rsidP="000504E3">
      <w:pPr>
        <w:spacing w:before="225" w:after="225" w:line="240" w:lineRule="auto"/>
        <w:jc w:val="both"/>
        <w:rPr>
          <w:rFonts w:ascii="Arial" w:hAnsi="Arial" w:cs="Arial"/>
          <w:b/>
          <w:bCs/>
          <w:color w:val="000000"/>
          <w:sz w:val="18"/>
          <w:szCs w:val="18"/>
        </w:rPr>
      </w:pPr>
      <w:r w:rsidRPr="000504E3">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0504E3">
        <w:rPr>
          <w:rFonts w:ascii="Arial" w:hAnsi="Arial" w:cs="Arial"/>
          <w:bCs/>
          <w:color w:val="000000"/>
          <w:sz w:val="18"/>
          <w:szCs w:val="18"/>
        </w:rPr>
        <w:t>«, objavljen na Portalu javnih naročil</w:t>
      </w:r>
      <w:r w:rsidR="003A4A17">
        <w:rPr>
          <w:rFonts w:ascii="Arial" w:hAnsi="Arial" w:cs="Arial"/>
          <w:bCs/>
          <w:color w:val="000000"/>
          <w:sz w:val="18"/>
          <w:szCs w:val="18"/>
        </w:rPr>
        <w:t xml:space="preserve"> in v Uradnem listu EU</w:t>
      </w:r>
      <w:r w:rsidRPr="000504E3">
        <w:rPr>
          <w:rFonts w:ascii="Arial" w:hAnsi="Arial" w:cs="Arial"/>
          <w:bCs/>
          <w:color w:val="000000"/>
          <w:sz w:val="18"/>
          <w:szCs w:val="18"/>
        </w:rPr>
        <w:t>.</w:t>
      </w:r>
    </w:p>
    <w:p w14:paraId="38797BC5" w14:textId="7DAC0BDB" w:rsidR="0093668B" w:rsidRPr="00943227" w:rsidRDefault="0093668B" w:rsidP="00943227">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278E0DBC" w14:textId="77777777" w:rsidR="00CF7E3C" w:rsidRDefault="00CF7E3C" w:rsidP="00CF7E3C">
      <w:pPr>
        <w:sectPr w:rsidR="00CF7E3C" w:rsidSect="00CF7E3C">
          <w:footerReference w:type="default" r:id="rId15"/>
          <w:pgSz w:w="11906" w:h="16838"/>
          <w:pgMar w:top="1418" w:right="1418" w:bottom="1418" w:left="1418" w:header="567" w:footer="596" w:gutter="0"/>
          <w:cols w:space="708"/>
          <w:docGrid w:linePitch="360"/>
        </w:sectPr>
      </w:pPr>
    </w:p>
    <w:p w14:paraId="0FB19E9F" w14:textId="12DF9984" w:rsidR="00CF7E3C" w:rsidRPr="00FF2A63"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8B7D9D">
        <w:rPr>
          <w:rFonts w:ascii="Arial" w:hAnsi="Arial" w:cs="Arial"/>
          <w:sz w:val="18"/>
          <w:szCs w:val="18"/>
        </w:rPr>
        <w:t>2</w:t>
      </w:r>
      <w:r w:rsidR="00666BCC">
        <w:rPr>
          <w:rFonts w:ascii="Arial" w:hAnsi="Arial" w:cs="Arial"/>
          <w:sz w:val="18"/>
          <w:szCs w:val="18"/>
        </w:rPr>
        <w:t>1</w:t>
      </w:r>
    </w:p>
    <w:p w14:paraId="2C1EEB8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93DF1CF" w14:textId="77777777" w:rsidR="00CF7E3C" w:rsidRDefault="00CF7E3C" w:rsidP="00CF7E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w:t>
      </w:r>
      <w:r w:rsidR="007D7076">
        <w:rPr>
          <w:rFonts w:ascii="Arial" w:hAnsi="Arial" w:cs="Arial"/>
          <w:color w:val="000000"/>
          <w:sz w:val="18"/>
          <w:szCs w:val="18"/>
        </w:rPr>
        <w:t>č</w:t>
      </w:r>
      <w:r>
        <w:rPr>
          <w:rFonts w:ascii="Arial" w:hAnsi="Arial" w:cs="Arial"/>
          <w:color w:val="000000"/>
          <w:sz w:val="18"/>
          <w:szCs w:val="18"/>
        </w:rPr>
        <w:t>lena ZJN-3.</w:t>
      </w:r>
    </w:p>
    <w:p w14:paraId="18725749" w14:textId="77777777" w:rsidR="00CF7E3C" w:rsidRDefault="00CF7E3C" w:rsidP="00CF7E3C">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CF7E3C" w14:paraId="6FA308C6" w14:textId="77777777" w:rsidTr="00CF7E3C">
        <w:tc>
          <w:tcPr>
            <w:tcW w:w="0" w:type="auto"/>
            <w:tcMar>
              <w:top w:w="0" w:type="auto"/>
              <w:bottom w:w="0" w:type="auto"/>
            </w:tcMar>
          </w:tcPr>
          <w:p w14:paraId="758B5120"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CB42F02"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77C5FA2"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96D7FB9"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8C9CD0D"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CC3454"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50054BB"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BF5815" w14:textId="77777777" w:rsidR="00DA2F02" w:rsidRDefault="00DA2F02" w:rsidP="00DA2F02">
            <w:pPr>
              <w:ind w:left="720"/>
              <w:jc w:val="both"/>
              <w:rPr>
                <w:rFonts w:ascii="Arial" w:hAnsi="Arial" w:cs="Arial"/>
                <w:color w:val="000000"/>
                <w:sz w:val="18"/>
                <w:szCs w:val="18"/>
              </w:rPr>
            </w:pPr>
          </w:p>
        </w:tc>
      </w:tr>
    </w:tbl>
    <w:p w14:paraId="5C948A64" w14:textId="77777777" w:rsidR="00CF7E3C" w:rsidRDefault="0051129E"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498DFEE9" w14:textId="77777777" w:rsidR="00DA2F02" w:rsidRDefault="00CF7E3C" w:rsidP="00DA2F02">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67790FA7" w14:textId="77777777" w:rsidR="00DA2F02" w:rsidRPr="00DA2F02" w:rsidRDefault="00DA2F02" w:rsidP="00DA2F02">
      <w:pPr>
        <w:spacing w:after="0" w:line="240" w:lineRule="auto"/>
        <w:jc w:val="center"/>
        <w:rPr>
          <w:rFonts w:ascii="Arial" w:hAnsi="Arial" w:cs="Arial"/>
          <w:b/>
          <w:bCs/>
          <w:color w:val="000000"/>
          <w:sz w:val="21"/>
          <w:szCs w:val="21"/>
        </w:rPr>
      </w:pPr>
    </w:p>
    <w:p w14:paraId="2A5A5FCC"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4437CE65"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9DEB0"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0EE03" w14:textId="77777777" w:rsidR="00CF7E3C" w:rsidRDefault="00CF7E3C" w:rsidP="00CF7E3C">
            <w:r>
              <w:rPr>
                <w:rFonts w:ascii="Arial" w:hAnsi="Arial" w:cs="Arial"/>
                <w:color w:val="000000"/>
                <w:position w:val="-2"/>
                <w:sz w:val="18"/>
                <w:szCs w:val="18"/>
              </w:rPr>
              <w:t> </w:t>
            </w:r>
          </w:p>
        </w:tc>
      </w:tr>
      <w:tr w:rsidR="00CF7E3C" w14:paraId="0653E947"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C259"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D9904" w14:textId="77777777" w:rsidR="00CF7E3C" w:rsidRDefault="00CF7E3C" w:rsidP="00CF7E3C">
            <w:r>
              <w:rPr>
                <w:rFonts w:ascii="Arial" w:hAnsi="Arial" w:cs="Arial"/>
                <w:color w:val="000000"/>
                <w:position w:val="-2"/>
                <w:sz w:val="18"/>
                <w:szCs w:val="18"/>
              </w:rPr>
              <w:t> </w:t>
            </w:r>
          </w:p>
        </w:tc>
      </w:tr>
      <w:tr w:rsidR="00CF7E3C" w14:paraId="20B3491F"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8EC75"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43007" w14:textId="77777777" w:rsidR="00CF7E3C" w:rsidRDefault="00CF7E3C" w:rsidP="00CF7E3C">
            <w:r>
              <w:rPr>
                <w:rFonts w:ascii="Arial" w:hAnsi="Arial" w:cs="Arial"/>
                <w:color w:val="000000"/>
                <w:position w:val="-2"/>
                <w:sz w:val="18"/>
                <w:szCs w:val="18"/>
              </w:rPr>
              <w:t> </w:t>
            </w:r>
          </w:p>
        </w:tc>
      </w:tr>
      <w:tr w:rsidR="00CF7E3C" w14:paraId="182D07A1"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62B"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832D" w14:textId="77777777" w:rsidR="00CF7E3C" w:rsidRDefault="00CF7E3C" w:rsidP="00CF7E3C">
            <w:r>
              <w:rPr>
                <w:rFonts w:ascii="Arial" w:hAnsi="Arial" w:cs="Arial"/>
                <w:color w:val="000000"/>
                <w:position w:val="-2"/>
                <w:sz w:val="18"/>
                <w:szCs w:val="18"/>
              </w:rPr>
              <w:t> </w:t>
            </w:r>
          </w:p>
        </w:tc>
      </w:tr>
      <w:tr w:rsidR="00CF7E3C" w14:paraId="73173C79"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A5A66"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A34A"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27BA3241" w14:textId="77777777" w:rsidTr="00CF7E3C">
        <w:tc>
          <w:tcPr>
            <w:tcW w:w="2500" w:type="pct"/>
            <w:tcMar>
              <w:top w:w="75" w:type="dxa"/>
              <w:bottom w:w="75" w:type="dxa"/>
            </w:tcMar>
            <w:vAlign w:val="center"/>
          </w:tcPr>
          <w:p w14:paraId="5D77F20E"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5D8DE5EA" w14:textId="77777777" w:rsidR="00CF7E3C" w:rsidRDefault="00CF7E3C" w:rsidP="00CF7E3C">
            <w:r>
              <w:rPr>
                <w:rFonts w:ascii="Arial" w:hAnsi="Arial" w:cs="Arial"/>
                <w:color w:val="000000"/>
                <w:position w:val="-2"/>
                <w:sz w:val="18"/>
                <w:szCs w:val="18"/>
              </w:rPr>
              <w:t>Ime in priimek: _____________________</w:t>
            </w:r>
          </w:p>
        </w:tc>
      </w:tr>
      <w:tr w:rsidR="00CF7E3C" w14:paraId="6DF4E52F" w14:textId="77777777" w:rsidTr="00CF7E3C">
        <w:tc>
          <w:tcPr>
            <w:tcW w:w="2500" w:type="pct"/>
            <w:tcMar>
              <w:top w:w="75" w:type="dxa"/>
              <w:bottom w:w="75" w:type="dxa"/>
            </w:tcMar>
            <w:vAlign w:val="center"/>
          </w:tcPr>
          <w:p w14:paraId="2D269ED6"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DA84C90" w14:textId="77777777" w:rsidR="00CF7E3C" w:rsidRDefault="00CF7E3C" w:rsidP="00CF7E3C"/>
          <w:p w14:paraId="7C8DFB76" w14:textId="77777777" w:rsidR="00CF7E3C" w:rsidRDefault="00CF7E3C" w:rsidP="00CF7E3C">
            <w:pPr>
              <w:jc w:val="center"/>
            </w:pPr>
            <w:r>
              <w:rPr>
                <w:rFonts w:ascii="Arial" w:hAnsi="Arial" w:cs="Arial"/>
                <w:color w:val="A9A9A9"/>
                <w:position w:val="-2"/>
                <w:sz w:val="18"/>
                <w:szCs w:val="18"/>
              </w:rPr>
              <w:t>(žig in podpis)</w:t>
            </w:r>
          </w:p>
        </w:tc>
      </w:tr>
    </w:tbl>
    <w:p w14:paraId="1E0E12BD" w14:textId="3FB36C50"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402B18DE" w14:textId="77777777" w:rsidR="009E0DF8" w:rsidRDefault="009E0DF8" w:rsidP="00CF7E3C">
      <w:pPr>
        <w:spacing w:after="0"/>
        <w:sectPr w:rsidR="009E0DF8" w:rsidSect="00CF7E3C">
          <w:footerReference w:type="default" r:id="rId16"/>
          <w:pgSz w:w="11906" w:h="16838"/>
          <w:pgMar w:top="1418" w:right="1418" w:bottom="1418" w:left="1418" w:header="567" w:footer="596" w:gutter="0"/>
          <w:cols w:space="708"/>
          <w:docGrid w:linePitch="360"/>
        </w:sectPr>
      </w:pPr>
    </w:p>
    <w:p w14:paraId="5065CFBE" w14:textId="557674B5"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št</w:t>
      </w:r>
      <w:r w:rsidR="003A225E">
        <w:rPr>
          <w:rFonts w:ascii="Arial" w:hAnsi="Arial" w:cs="Arial"/>
          <w:sz w:val="18"/>
          <w:szCs w:val="18"/>
        </w:rPr>
        <w:t xml:space="preserve">: </w:t>
      </w:r>
      <w:r w:rsidR="00DF4DF7">
        <w:rPr>
          <w:rFonts w:ascii="Arial" w:hAnsi="Arial" w:cs="Arial"/>
          <w:sz w:val="18"/>
          <w:szCs w:val="18"/>
        </w:rPr>
        <w:t>2</w:t>
      </w:r>
      <w:r w:rsidR="00666BCC">
        <w:rPr>
          <w:rFonts w:ascii="Arial" w:hAnsi="Arial" w:cs="Arial"/>
          <w:sz w:val="18"/>
          <w:szCs w:val="18"/>
        </w:rPr>
        <w:t>2</w:t>
      </w:r>
    </w:p>
    <w:p w14:paraId="6CDF96B8" w14:textId="77777777" w:rsidR="00CF7E3C" w:rsidRPr="00722882" w:rsidRDefault="00CF7E3C" w:rsidP="00CF7E3C">
      <w:pPr>
        <w:spacing w:after="0"/>
        <w:jc w:val="right"/>
        <w:rPr>
          <w:rFonts w:ascii="Arial" w:hAnsi="Arial" w:cs="Arial"/>
          <w:sz w:val="18"/>
          <w:szCs w:val="18"/>
        </w:rPr>
      </w:pPr>
    </w:p>
    <w:p w14:paraId="58A603D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EEE1DD" w14:textId="77777777" w:rsidR="00CF7E3C" w:rsidRDefault="00CF7E3C" w:rsidP="00CF7E3C">
      <w:pPr>
        <w:spacing w:after="120"/>
        <w:rPr>
          <w:rFonts w:ascii="Arial" w:hAnsi="Arial" w:cs="Arial"/>
        </w:rPr>
      </w:pPr>
    </w:p>
    <w:p w14:paraId="2E5BDE69" w14:textId="412D3824" w:rsidR="00CF7E3C" w:rsidRPr="003A4A17" w:rsidRDefault="0078394B" w:rsidP="003A4A17">
      <w:pPr>
        <w:spacing w:before="225" w:after="225" w:line="240" w:lineRule="auto"/>
        <w:jc w:val="both"/>
        <w:rPr>
          <w:rFonts w:ascii="Arial" w:hAnsi="Arial" w:cs="Arial"/>
          <w:b/>
          <w:bCs/>
          <w:color w:val="000000"/>
          <w:sz w:val="18"/>
          <w:szCs w:val="18"/>
        </w:rPr>
      </w:pPr>
      <w:r w:rsidRPr="003A4A17">
        <w:rPr>
          <w:rFonts w:ascii="Arial" w:hAnsi="Arial" w:cs="Arial"/>
          <w:color w:val="000000"/>
          <w:sz w:val="18"/>
          <w:szCs w:val="18"/>
        </w:rPr>
        <w:t>V zvezi z javnim naročilom</w:t>
      </w:r>
      <w:r w:rsidR="00A36779" w:rsidRPr="003A4A17">
        <w:rPr>
          <w:rFonts w:ascii="Arial" w:hAnsi="Arial" w:cs="Arial"/>
          <w:color w:val="000000"/>
          <w:sz w:val="18"/>
          <w:szCs w:val="18"/>
        </w:rPr>
        <w:t xml:space="preserve">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00BB7AAE" w:rsidRPr="003A4A17">
        <w:rPr>
          <w:rFonts w:ascii="Arial" w:hAnsi="Arial" w:cs="Arial"/>
          <w:b/>
          <w:bCs/>
          <w:color w:val="000000"/>
          <w:sz w:val="18"/>
          <w:szCs w:val="18"/>
        </w:rPr>
        <w:t>«</w:t>
      </w:r>
    </w:p>
    <w:p w14:paraId="15703731" w14:textId="77777777" w:rsidR="00CF7E3C" w:rsidRDefault="00CF7E3C" w:rsidP="00CF7E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020C80"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22A638BC"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DB3A8B" w14:textId="77777777" w:rsidR="00CF7E3C" w:rsidRDefault="00CF7E3C" w:rsidP="00CF7E3C">
      <w:pPr>
        <w:spacing w:before="225" w:after="225" w:line="240" w:lineRule="auto"/>
        <w:jc w:val="both"/>
      </w:pPr>
      <w:r>
        <w:rPr>
          <w:rFonts w:ascii="Arial" w:hAnsi="Arial" w:cs="Arial"/>
          <w:color w:val="000000"/>
          <w:sz w:val="18"/>
          <w:szCs w:val="18"/>
        </w:rPr>
        <w:t>[   ] NE zahtevamo izvedbe neposrednih plačil.</w:t>
      </w:r>
    </w:p>
    <w:p w14:paraId="3E61D3D1" w14:textId="77777777" w:rsidR="005B59EA" w:rsidRDefault="00CF7E3C" w:rsidP="009E0DF8">
      <w:pPr>
        <w:spacing w:before="225" w:after="225" w:line="240" w:lineRule="auto"/>
        <w:jc w:val="both"/>
      </w:pPr>
      <w:r>
        <w:rPr>
          <w:rFonts w:ascii="Arial" w:hAnsi="Arial" w:cs="Arial"/>
          <w:color w:val="000000"/>
          <w:sz w:val="18"/>
          <w:szCs w:val="18"/>
        </w:rPr>
        <w:t> </w:t>
      </w:r>
    </w:p>
    <w:p w14:paraId="1CF1947C" w14:textId="7D181037"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p w14:paraId="294199F9"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F6A204B" w14:textId="77777777" w:rsidTr="00CF7E3C">
        <w:tc>
          <w:tcPr>
            <w:tcW w:w="2500" w:type="pct"/>
            <w:tcMar>
              <w:top w:w="75" w:type="dxa"/>
              <w:bottom w:w="75" w:type="dxa"/>
            </w:tcMar>
            <w:vAlign w:val="center"/>
          </w:tcPr>
          <w:p w14:paraId="54BCA200"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639FAAD9" w14:textId="77777777" w:rsidR="00CF7E3C" w:rsidRDefault="00CF7E3C" w:rsidP="00CF7E3C">
            <w:r>
              <w:rPr>
                <w:rFonts w:ascii="Arial" w:hAnsi="Arial" w:cs="Arial"/>
                <w:color w:val="000000"/>
                <w:position w:val="-2"/>
                <w:sz w:val="18"/>
                <w:szCs w:val="18"/>
              </w:rPr>
              <w:t>Ime in priimek: _____________________</w:t>
            </w:r>
          </w:p>
        </w:tc>
      </w:tr>
      <w:tr w:rsidR="00CF7E3C" w14:paraId="31C0642B" w14:textId="77777777" w:rsidTr="00CF7E3C">
        <w:tc>
          <w:tcPr>
            <w:tcW w:w="2500" w:type="pct"/>
            <w:tcMar>
              <w:top w:w="75" w:type="dxa"/>
              <w:bottom w:w="75" w:type="dxa"/>
            </w:tcMar>
            <w:vAlign w:val="center"/>
          </w:tcPr>
          <w:p w14:paraId="2565D8CE"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F3B1E8B" w14:textId="77777777" w:rsidR="00CF7E3C" w:rsidRDefault="00CF7E3C" w:rsidP="00CF7E3C"/>
          <w:p w14:paraId="2A0F8DD1" w14:textId="77777777" w:rsidR="00CF7E3C" w:rsidRDefault="00CF7E3C" w:rsidP="00CF7E3C">
            <w:pPr>
              <w:jc w:val="center"/>
            </w:pPr>
            <w:r>
              <w:rPr>
                <w:rFonts w:ascii="Arial" w:hAnsi="Arial" w:cs="Arial"/>
                <w:color w:val="A9A9A9"/>
                <w:position w:val="-2"/>
                <w:sz w:val="18"/>
                <w:szCs w:val="18"/>
              </w:rPr>
              <w:t>(žig in podpis)</w:t>
            </w:r>
          </w:p>
        </w:tc>
      </w:tr>
    </w:tbl>
    <w:p w14:paraId="3CCF85E9" w14:textId="77777777" w:rsidR="00CF7E3C" w:rsidRDefault="00CF7E3C" w:rsidP="00CF7E3C">
      <w:pPr>
        <w:spacing w:before="225" w:after="225" w:line="240" w:lineRule="auto"/>
        <w:jc w:val="both"/>
      </w:pPr>
      <w:r>
        <w:rPr>
          <w:rFonts w:ascii="Arial" w:hAnsi="Arial" w:cs="Arial"/>
          <w:color w:val="000000"/>
          <w:sz w:val="18"/>
          <w:szCs w:val="18"/>
        </w:rPr>
        <w:t> </w:t>
      </w:r>
    </w:p>
    <w:p w14:paraId="00510FA5" w14:textId="77777777" w:rsidR="00CF7E3C" w:rsidRDefault="00CF7E3C" w:rsidP="00CF7E3C">
      <w:pPr>
        <w:spacing w:before="225" w:after="225" w:line="240" w:lineRule="auto"/>
        <w:jc w:val="both"/>
      </w:pPr>
      <w:r>
        <w:rPr>
          <w:rFonts w:ascii="Arial" w:hAnsi="Arial" w:cs="Arial"/>
          <w:color w:val="000000"/>
          <w:sz w:val="18"/>
          <w:szCs w:val="18"/>
        </w:rPr>
        <w:t> </w:t>
      </w:r>
    </w:p>
    <w:p w14:paraId="40D1D1CE" w14:textId="77777777" w:rsidR="00CF7E3C" w:rsidRDefault="00CF7E3C" w:rsidP="00CF7E3C">
      <w:pPr>
        <w:spacing w:before="225" w:after="225" w:line="240" w:lineRule="auto"/>
        <w:jc w:val="both"/>
      </w:pPr>
      <w:r>
        <w:rPr>
          <w:rFonts w:ascii="Arial" w:hAnsi="Arial" w:cs="Arial"/>
          <w:color w:val="000000"/>
          <w:sz w:val="18"/>
          <w:szCs w:val="18"/>
        </w:rPr>
        <w:t> </w:t>
      </w:r>
    </w:p>
    <w:p w14:paraId="4C6AB3C3" w14:textId="77777777" w:rsidR="00CF7E3C" w:rsidRDefault="00CF7E3C" w:rsidP="00CF7E3C">
      <w:pPr>
        <w:spacing w:before="225" w:after="225" w:line="240" w:lineRule="auto"/>
        <w:jc w:val="both"/>
      </w:pPr>
      <w:r>
        <w:rPr>
          <w:rFonts w:ascii="Arial" w:hAnsi="Arial" w:cs="Arial"/>
          <w:b/>
          <w:bCs/>
          <w:i/>
          <w:iCs/>
          <w:color w:val="000000"/>
          <w:sz w:val="18"/>
          <w:szCs w:val="18"/>
          <w:u w:val="single"/>
        </w:rPr>
        <w:t>Opomba:</w:t>
      </w:r>
    </w:p>
    <w:p w14:paraId="347F2598" w14:textId="77777777" w:rsidR="00CF7E3C" w:rsidRDefault="00CF7E3C" w:rsidP="00CF7E3C">
      <w:pPr>
        <w:spacing w:before="225" w:after="225" w:line="240" w:lineRule="auto"/>
        <w:jc w:val="both"/>
      </w:pPr>
      <w:r>
        <w:rPr>
          <w:rFonts w:ascii="Arial" w:hAnsi="Arial" w:cs="Arial"/>
          <w:i/>
          <w:iCs/>
          <w:color w:val="000000"/>
          <w:sz w:val="18"/>
          <w:szCs w:val="18"/>
        </w:rPr>
        <w:t>V primeru večjega števila podizvajalcev se obrazec fotokopira.</w:t>
      </w:r>
    </w:p>
    <w:p w14:paraId="0CD20553" w14:textId="77777777" w:rsidR="00CF7E3C" w:rsidRDefault="00CF7E3C" w:rsidP="00CF7E3C">
      <w:pPr>
        <w:sectPr w:rsidR="00CF7E3C" w:rsidSect="00CF7E3C">
          <w:footerReference w:type="default" r:id="rId17"/>
          <w:pgSz w:w="11906" w:h="16838"/>
          <w:pgMar w:top="1418" w:right="1418" w:bottom="1418" w:left="1418" w:header="567" w:footer="596" w:gutter="0"/>
          <w:cols w:space="708"/>
          <w:docGrid w:linePitch="360"/>
        </w:sectPr>
      </w:pPr>
    </w:p>
    <w:p w14:paraId="7022F11B" w14:textId="04941BBE" w:rsidR="00CF7E3C" w:rsidRPr="00031FA5"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260CD6">
        <w:rPr>
          <w:rFonts w:ascii="Arial" w:hAnsi="Arial" w:cs="Arial"/>
          <w:sz w:val="18"/>
          <w:szCs w:val="18"/>
        </w:rPr>
        <w:t>2</w:t>
      </w:r>
      <w:r w:rsidR="00666BCC">
        <w:rPr>
          <w:rFonts w:ascii="Arial" w:hAnsi="Arial" w:cs="Arial"/>
          <w:sz w:val="18"/>
          <w:szCs w:val="18"/>
        </w:rPr>
        <w:t>3</w:t>
      </w:r>
    </w:p>
    <w:p w14:paraId="07887C3E"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130B80" w14:textId="402AB11F" w:rsidR="00CF7E3C" w:rsidRPr="003A4A17" w:rsidRDefault="00CF7E3C" w:rsidP="003A4A17">
      <w:pPr>
        <w:spacing w:before="225" w:after="225" w:line="240" w:lineRule="auto"/>
        <w:jc w:val="both"/>
        <w:rPr>
          <w:rFonts w:ascii="Arial" w:hAnsi="Arial" w:cs="Arial"/>
          <w:b/>
          <w:bCs/>
          <w:color w:val="000000"/>
          <w:sz w:val="18"/>
          <w:szCs w:val="18"/>
        </w:rPr>
      </w:pPr>
      <w:r>
        <w:rPr>
          <w:rFonts w:ascii="Arial" w:hAnsi="Arial" w:cs="Arial"/>
          <w:color w:val="000000"/>
        </w:rPr>
        <w:t>V razpisu za izvedbo javnega naročila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00920D58">
        <w:rPr>
          <w:rFonts w:ascii="Arial" w:hAnsi="Arial" w:cs="Arial"/>
          <w:b/>
          <w:bCs/>
          <w:color w:val="000000"/>
        </w:rPr>
        <w:t>«</w:t>
      </w:r>
    </w:p>
    <w:p w14:paraId="67ACF115"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70A9ACAF"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3852B1A8"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F6E055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764C14"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517121" w14:textId="20A2470F" w:rsidR="00CF7E3C" w:rsidRDefault="00CF7E3C" w:rsidP="00CF7E3C"/>
        </w:tc>
      </w:tr>
      <w:tr w:rsidR="00CF7E3C" w14:paraId="3C95C7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F81F2"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B8E25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60CF79F2"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1286130E"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E3C" w14:paraId="1C78A2BE"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0A6AF8"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B6A22D" w14:textId="77777777" w:rsidR="00CF7E3C" w:rsidRDefault="00CF7E3C" w:rsidP="00CF7E3C">
            <w:r>
              <w:rPr>
                <w:rFonts w:ascii="Arial" w:hAnsi="Arial" w:cs="Arial"/>
                <w:color w:val="000000"/>
                <w:position w:val="-2"/>
                <w:sz w:val="18"/>
                <w:szCs w:val="18"/>
              </w:rPr>
              <w:t> </w:t>
            </w:r>
          </w:p>
        </w:tc>
      </w:tr>
      <w:tr w:rsidR="00CF7E3C" w14:paraId="3839D601" w14:textId="77777777" w:rsidTr="00806D36">
        <w:trPr>
          <w:trHeight w:val="1166"/>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81961"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C28D9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2BE63D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2D31E2F" w14:textId="118C912D"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DD3B18B" w14:textId="77777777"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BE676EC" w14:textId="5AA5B753" w:rsidR="00AF0622" w:rsidRPr="00810297" w:rsidRDefault="00CF7E3C" w:rsidP="008502F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priložen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3C4BC33C" w14:textId="302F70B8"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60C4E">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DC33D8">
        <w:rPr>
          <w:rFonts w:ascii="Arial" w:hAnsi="Arial" w:cs="Arial"/>
          <w:bCs/>
          <w:color w:val="000000"/>
          <w:sz w:val="18"/>
          <w:szCs w:val="18"/>
        </w:rPr>
        <w:t>«, objavljen na Portalu javnih naročil in v Uradnem listu Evropske unije.</w:t>
      </w:r>
    </w:p>
    <w:tbl>
      <w:tblPr>
        <w:tblStyle w:val="NormalTablePHPDOCX"/>
        <w:tblW w:w="7603" w:type="dxa"/>
        <w:tblLook w:val="04A0" w:firstRow="1" w:lastRow="0" w:firstColumn="1" w:lastColumn="0" w:noHBand="0" w:noVBand="1"/>
      </w:tblPr>
      <w:tblGrid>
        <w:gridCol w:w="3547"/>
        <w:gridCol w:w="4056"/>
      </w:tblGrid>
      <w:tr w:rsidR="00CF7E3C" w14:paraId="329317B9" w14:textId="77777777" w:rsidTr="00663473">
        <w:trPr>
          <w:trHeight w:val="67"/>
        </w:trPr>
        <w:tc>
          <w:tcPr>
            <w:tcW w:w="3547" w:type="dxa"/>
            <w:tcMar>
              <w:top w:w="135" w:type="dxa"/>
              <w:bottom w:w="135" w:type="dxa"/>
            </w:tcMar>
            <w:vAlign w:val="center"/>
          </w:tcPr>
          <w:p w14:paraId="29E70FF5" w14:textId="77777777" w:rsidR="00112078" w:rsidRPr="00663473" w:rsidRDefault="00112078" w:rsidP="00CF7E3C">
            <w:pPr>
              <w:rPr>
                <w:rFonts w:ascii="Arial" w:hAnsi="Arial" w:cs="Arial"/>
                <w:color w:val="000000"/>
                <w:position w:val="-2"/>
                <w:sz w:val="14"/>
                <w:szCs w:val="14"/>
              </w:rPr>
            </w:pPr>
          </w:p>
          <w:p w14:paraId="205C0139" w14:textId="77777777" w:rsidR="00112078" w:rsidRPr="00663473" w:rsidRDefault="00112078" w:rsidP="00CF7E3C">
            <w:pPr>
              <w:rPr>
                <w:rFonts w:ascii="Arial" w:hAnsi="Arial" w:cs="Arial"/>
                <w:color w:val="000000"/>
                <w:position w:val="-2"/>
                <w:sz w:val="14"/>
                <w:szCs w:val="14"/>
              </w:rPr>
            </w:pPr>
          </w:p>
          <w:p w14:paraId="04A7ABAC" w14:textId="77777777" w:rsidR="00CF7E3C" w:rsidRPr="00663473" w:rsidRDefault="00CF7E3C" w:rsidP="00CF7E3C">
            <w:pPr>
              <w:rPr>
                <w:sz w:val="14"/>
                <w:szCs w:val="14"/>
              </w:rPr>
            </w:pPr>
            <w:r w:rsidRPr="00663473">
              <w:rPr>
                <w:rFonts w:ascii="Arial" w:hAnsi="Arial" w:cs="Arial"/>
                <w:color w:val="000000"/>
                <w:position w:val="-2"/>
                <w:sz w:val="14"/>
                <w:szCs w:val="14"/>
              </w:rPr>
              <w:t>Kraj in datum:</w:t>
            </w:r>
          </w:p>
        </w:tc>
        <w:tc>
          <w:tcPr>
            <w:tcW w:w="0" w:type="auto"/>
            <w:tcMar>
              <w:top w:w="135" w:type="dxa"/>
              <w:bottom w:w="135" w:type="dxa"/>
            </w:tcMar>
            <w:vAlign w:val="center"/>
          </w:tcPr>
          <w:p w14:paraId="2F718F4C" w14:textId="77777777" w:rsidR="00CF7E3C" w:rsidRPr="00663473" w:rsidRDefault="00CF7E3C" w:rsidP="00CF7E3C">
            <w:pPr>
              <w:rPr>
                <w:sz w:val="14"/>
                <w:szCs w:val="14"/>
              </w:rPr>
            </w:pPr>
            <w:r w:rsidRPr="00663473">
              <w:rPr>
                <w:rFonts w:ascii="Arial" w:hAnsi="Arial" w:cs="Arial"/>
                <w:color w:val="000000"/>
                <w:position w:val="-2"/>
                <w:sz w:val="14"/>
                <w:szCs w:val="14"/>
              </w:rPr>
              <w:t>Ime in priimek: _____________________</w:t>
            </w:r>
          </w:p>
        </w:tc>
      </w:tr>
      <w:tr w:rsidR="00CF7E3C" w14:paraId="278781F8" w14:textId="77777777" w:rsidTr="00663473">
        <w:trPr>
          <w:trHeight w:val="50"/>
        </w:trPr>
        <w:tc>
          <w:tcPr>
            <w:tcW w:w="3547" w:type="dxa"/>
            <w:tcMar>
              <w:top w:w="135" w:type="dxa"/>
              <w:bottom w:w="135" w:type="dxa"/>
            </w:tcMar>
            <w:vAlign w:val="center"/>
          </w:tcPr>
          <w:p w14:paraId="5001E820" w14:textId="310472EC" w:rsidR="00CF7E3C" w:rsidRPr="00663473" w:rsidRDefault="00CF7E3C" w:rsidP="00CF7E3C">
            <w:pPr>
              <w:rPr>
                <w:sz w:val="14"/>
                <w:szCs w:val="14"/>
              </w:rPr>
            </w:pPr>
          </w:p>
        </w:tc>
        <w:tc>
          <w:tcPr>
            <w:tcW w:w="0" w:type="auto"/>
            <w:tcMar>
              <w:top w:w="135" w:type="dxa"/>
              <w:bottom w:w="135" w:type="dxa"/>
            </w:tcMar>
            <w:vAlign w:val="center"/>
          </w:tcPr>
          <w:p w14:paraId="7432FE3F" w14:textId="77777777" w:rsidR="00CF7E3C" w:rsidRPr="00663473" w:rsidRDefault="00CF7E3C" w:rsidP="00CF7E3C">
            <w:pPr>
              <w:rPr>
                <w:sz w:val="14"/>
                <w:szCs w:val="14"/>
              </w:rPr>
            </w:pPr>
          </w:p>
          <w:p w14:paraId="6350A2EE" w14:textId="77777777" w:rsidR="00CF7E3C" w:rsidRPr="00663473" w:rsidRDefault="00CF7E3C" w:rsidP="00CF7E3C">
            <w:pPr>
              <w:jc w:val="center"/>
              <w:rPr>
                <w:sz w:val="14"/>
                <w:szCs w:val="14"/>
              </w:rPr>
            </w:pPr>
            <w:r w:rsidRPr="00663473">
              <w:rPr>
                <w:rFonts w:ascii="Arial" w:hAnsi="Arial" w:cs="Arial"/>
                <w:color w:val="A9A9A9"/>
                <w:position w:val="-2"/>
                <w:sz w:val="14"/>
                <w:szCs w:val="14"/>
              </w:rPr>
              <w:t>(žig in podpis)</w:t>
            </w:r>
          </w:p>
        </w:tc>
      </w:tr>
    </w:tbl>
    <w:p w14:paraId="1491C417" w14:textId="05D62DEC" w:rsidR="005B59EA" w:rsidRDefault="00CF7E3C" w:rsidP="00C573A0">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4AC7BD2" w14:textId="77777777" w:rsidR="00022232" w:rsidRPr="00C573A0" w:rsidRDefault="00022232" w:rsidP="00C573A0">
      <w:pPr>
        <w:spacing w:before="225" w:after="225" w:line="240" w:lineRule="auto"/>
        <w:jc w:val="both"/>
      </w:pPr>
    </w:p>
    <w:p w14:paraId="371C544A" w14:textId="2C8CFB63"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260CD6">
        <w:rPr>
          <w:rFonts w:ascii="Arial" w:hAnsi="Arial" w:cs="Arial"/>
          <w:sz w:val="18"/>
          <w:szCs w:val="18"/>
        </w:rPr>
        <w:t>2</w:t>
      </w:r>
      <w:r w:rsidR="00666BCC">
        <w:rPr>
          <w:rFonts w:ascii="Arial" w:hAnsi="Arial" w:cs="Arial"/>
          <w:sz w:val="18"/>
          <w:szCs w:val="18"/>
        </w:rPr>
        <w:t>4</w:t>
      </w:r>
    </w:p>
    <w:p w14:paraId="54DA5B9F" w14:textId="77777777" w:rsidR="00CF7E3C" w:rsidRDefault="00CF7E3C" w:rsidP="00CF7E3C">
      <w:pPr>
        <w:spacing w:after="0"/>
        <w:jc w:val="right"/>
        <w:rPr>
          <w:rFonts w:ascii="Arial" w:hAnsi="Arial" w:cs="Arial"/>
          <w:sz w:val="18"/>
          <w:szCs w:val="18"/>
        </w:rPr>
      </w:pPr>
    </w:p>
    <w:p w14:paraId="226935C2" w14:textId="701A2294" w:rsidR="00CF7E3C" w:rsidRDefault="00CF7E3C" w:rsidP="009D0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940174A"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6ACA341E"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6A3E529D"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270418B7" w14:textId="77777777" w:rsidR="00860C4E" w:rsidRPr="000C050C" w:rsidRDefault="00860C4E" w:rsidP="00860C4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p w14:paraId="7DE06E36" w14:textId="763A256D"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25F0F88B" w14:textId="1862CA84" w:rsidR="004B655A" w:rsidRPr="003A4A17" w:rsidRDefault="004B655A" w:rsidP="003A4A17">
      <w:pPr>
        <w:spacing w:before="225" w:after="225" w:line="240" w:lineRule="auto"/>
        <w:jc w:val="both"/>
        <w:rPr>
          <w:rFonts w:ascii="Arial" w:hAnsi="Arial" w:cs="Arial"/>
          <w:b/>
          <w:bCs/>
          <w:color w:val="000000"/>
          <w:sz w:val="18"/>
          <w:szCs w:val="18"/>
        </w:rPr>
      </w:pPr>
      <w:r w:rsidRPr="001C6DDA">
        <w:rPr>
          <w:rFonts w:ascii="Arial" w:eastAsia="Times New Roman" w:hAnsi="Arial" w:cs="Arial"/>
          <w:color w:val="000000"/>
          <w:sz w:val="18"/>
          <w:szCs w:val="18"/>
          <w:lang w:eastAsia="sl-SI"/>
        </w:rPr>
        <w:t>Nepreklicno izjavljamo, da pooblaščamo naročnika OBČINO ŠENTJUR, da lahko podpisano menico, ki je bila izročena kot zavarovanje za resnost ponudbe za javni razpis »</w:t>
      </w:r>
      <w:r w:rsidR="0019184D">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Pr="001C6DDA">
        <w:rPr>
          <w:rFonts w:ascii="Arial" w:eastAsia="Times New Roman" w:hAnsi="Arial" w:cs="Arial"/>
          <w:b/>
          <w:color w:val="000000"/>
          <w:sz w:val="18"/>
          <w:szCs w:val="18"/>
          <w:lang w:eastAsia="sl-SI"/>
        </w:rPr>
        <w:t xml:space="preserve">«, </w:t>
      </w:r>
      <w:r w:rsidRPr="001C6DDA">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20199F">
        <w:rPr>
          <w:rFonts w:ascii="Arial" w:eastAsia="Times New Roman" w:hAnsi="Arial" w:cs="Arial"/>
          <w:color w:val="000000"/>
          <w:sz w:val="18"/>
          <w:szCs w:val="18"/>
          <w:lang w:eastAsia="sl-SI"/>
        </w:rPr>
        <w:t>5</w:t>
      </w:r>
      <w:r w:rsidRPr="001C6DDA">
        <w:rPr>
          <w:rFonts w:ascii="Arial" w:eastAsia="Times New Roman" w:hAnsi="Arial" w:cs="Arial"/>
          <w:color w:val="000000"/>
          <w:sz w:val="18"/>
          <w:szCs w:val="18"/>
          <w:lang w:eastAsia="sl-SI"/>
        </w:rPr>
        <w:t xml:space="preserve">.000,00 EUR. Ponudnik se odreka vsem ugovorom proti tako izpolnjeni menici in se zavezuje menico plačati, ko dospe, v plačilo. Menični znesek se nakaže naročniku OBČINA ŠENTJUR, na račun številka </w:t>
      </w:r>
      <w:r w:rsidRPr="001C6DDA">
        <w:rPr>
          <w:rFonts w:ascii="Arial" w:eastAsia="Calibri" w:hAnsi="Arial" w:cs="Arial"/>
          <w:color w:val="000000"/>
          <w:position w:val="-2"/>
          <w:sz w:val="18"/>
          <w:szCs w:val="18"/>
        </w:rPr>
        <w:t>SI56 0132 0010 0004 983</w:t>
      </w:r>
      <w:r w:rsidRPr="001C6DDA">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287BA7C4" w14:textId="77777777" w:rsidR="004B655A" w:rsidRPr="00A654CC" w:rsidRDefault="004B655A" w:rsidP="004B655A">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4B655A" w:rsidRPr="00A654CC" w14:paraId="1AAB07C7" w14:textId="77777777" w:rsidTr="00F719A7">
        <w:tc>
          <w:tcPr>
            <w:tcW w:w="0" w:type="auto"/>
            <w:shd w:val="clear" w:color="auto" w:fill="auto"/>
            <w:tcMar>
              <w:top w:w="0" w:type="auto"/>
              <w:bottom w:w="0" w:type="auto"/>
            </w:tcMar>
          </w:tcPr>
          <w:p w14:paraId="2ADFD7AE"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620101"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2CD788E"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F96965B"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7F1318CA"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2E5623A7"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Menična izjava je veljavna od njenega podpisa do izteka roka veljavnosti zavarovanja za resnost ponudbe po predmetnem naročilu, t.j. najkasneje do ____________.</w:t>
      </w:r>
    </w:p>
    <w:p w14:paraId="39A286A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2B146500"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8736A8B"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0ECB4385"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4B655A" w:rsidRPr="00A654CC" w14:paraId="091A9131" w14:textId="77777777" w:rsidTr="00F719A7">
        <w:tc>
          <w:tcPr>
            <w:tcW w:w="4080" w:type="dxa"/>
            <w:shd w:val="clear" w:color="auto" w:fill="auto"/>
            <w:tcMar>
              <w:top w:w="75" w:type="dxa"/>
              <w:bottom w:w="75" w:type="dxa"/>
            </w:tcMar>
            <w:vAlign w:val="center"/>
          </w:tcPr>
          <w:p w14:paraId="26EA03C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7AA0E267"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4B655A" w:rsidRPr="00A654CC" w14:paraId="45329AC6" w14:textId="77777777" w:rsidTr="00F719A7">
        <w:tc>
          <w:tcPr>
            <w:tcW w:w="4080" w:type="dxa"/>
            <w:shd w:val="clear" w:color="auto" w:fill="auto"/>
            <w:tcMar>
              <w:top w:w="75" w:type="dxa"/>
              <w:bottom w:w="75" w:type="dxa"/>
            </w:tcMar>
            <w:vAlign w:val="center"/>
          </w:tcPr>
          <w:p w14:paraId="5B40BD5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DADC4AB"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p>
          <w:p w14:paraId="6E5EC82F"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416886C1" w14:textId="77777777" w:rsidR="00CF7E3C" w:rsidRDefault="00CF7E3C" w:rsidP="00C573A0">
      <w:pPr>
        <w:spacing w:after="0"/>
        <w:rPr>
          <w:rFonts w:ascii="Arial" w:hAnsi="Arial" w:cs="Arial"/>
          <w:sz w:val="18"/>
          <w:szCs w:val="18"/>
        </w:rPr>
      </w:pPr>
    </w:p>
    <w:p w14:paraId="6206785F" w14:textId="77777777" w:rsidR="00CF7E3C" w:rsidRPr="0051129E" w:rsidRDefault="0051129E" w:rsidP="0051129E">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D44C1AF" w14:textId="77777777" w:rsidR="0051129E" w:rsidRPr="0051129E" w:rsidRDefault="0051129E" w:rsidP="0051129E">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1C72300" w14:textId="5E47BB9E" w:rsidR="00CF7E3C" w:rsidRDefault="00CF7E3C" w:rsidP="004B655A">
      <w:pPr>
        <w:spacing w:after="0"/>
        <w:rPr>
          <w:rFonts w:ascii="Arial" w:hAnsi="Arial" w:cs="Arial"/>
          <w:sz w:val="18"/>
          <w:szCs w:val="18"/>
        </w:rPr>
      </w:pPr>
    </w:p>
    <w:p w14:paraId="549E775E" w14:textId="5E563CAB" w:rsidR="00AF0622" w:rsidRDefault="00AF0622" w:rsidP="004B655A">
      <w:pPr>
        <w:spacing w:after="0"/>
        <w:rPr>
          <w:rFonts w:ascii="Arial" w:hAnsi="Arial" w:cs="Arial"/>
          <w:sz w:val="18"/>
          <w:szCs w:val="18"/>
        </w:rPr>
      </w:pPr>
    </w:p>
    <w:p w14:paraId="2D625F10" w14:textId="77777777" w:rsidR="00AF0622" w:rsidRDefault="00AF0622" w:rsidP="004B655A">
      <w:pPr>
        <w:spacing w:after="0"/>
        <w:rPr>
          <w:rFonts w:ascii="Arial" w:hAnsi="Arial" w:cs="Arial"/>
          <w:sz w:val="18"/>
          <w:szCs w:val="18"/>
        </w:rPr>
      </w:pPr>
    </w:p>
    <w:p w14:paraId="0F969B55" w14:textId="62A2141F" w:rsidR="00CF7E3C" w:rsidRDefault="00CF7E3C" w:rsidP="00CF7E3C">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w:t>
      </w:r>
      <w:r w:rsidR="003A225E">
        <w:rPr>
          <w:rFonts w:ascii="Arial" w:hAnsi="Arial" w:cs="Arial"/>
          <w:sz w:val="18"/>
          <w:szCs w:val="18"/>
        </w:rPr>
        <w:t xml:space="preserve"> </w:t>
      </w:r>
      <w:r w:rsidR="005429CA">
        <w:rPr>
          <w:rFonts w:ascii="Arial" w:hAnsi="Arial" w:cs="Arial"/>
          <w:sz w:val="18"/>
          <w:szCs w:val="18"/>
        </w:rPr>
        <w:t>2</w:t>
      </w:r>
      <w:r w:rsidR="00666BCC">
        <w:rPr>
          <w:rFonts w:ascii="Arial" w:hAnsi="Arial" w:cs="Arial"/>
          <w:sz w:val="18"/>
          <w:szCs w:val="18"/>
        </w:rPr>
        <w:t>5</w:t>
      </w:r>
    </w:p>
    <w:p w14:paraId="1FD1C7AD" w14:textId="77777777" w:rsidR="00CF7E3C" w:rsidRPr="002A5AF2" w:rsidRDefault="00CF7E3C" w:rsidP="00CF7E3C">
      <w:pPr>
        <w:spacing w:after="0"/>
        <w:jc w:val="right"/>
        <w:rPr>
          <w:rFonts w:ascii="Arial" w:hAnsi="Arial" w:cs="Arial"/>
          <w:sz w:val="18"/>
          <w:szCs w:val="18"/>
        </w:rPr>
      </w:pPr>
    </w:p>
    <w:p w14:paraId="4DE5E960"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0836E431" w14:textId="77777777" w:rsidR="00CF7E3C" w:rsidRDefault="00CF7E3C" w:rsidP="00CF7E3C">
      <w:pPr>
        <w:spacing w:after="120"/>
        <w:rPr>
          <w:rFonts w:ascii="Arial" w:hAnsi="Arial" w:cs="Arial"/>
        </w:rPr>
      </w:pPr>
    </w:p>
    <w:p w14:paraId="3CDCD6E3" w14:textId="77777777" w:rsidR="00CF7E3C" w:rsidRDefault="00CF7E3C" w:rsidP="00CF7E3C">
      <w:pPr>
        <w:spacing w:after="0" w:line="240" w:lineRule="auto"/>
        <w:jc w:val="both"/>
      </w:pPr>
      <w:r>
        <w:rPr>
          <w:rFonts w:ascii="Arial" w:hAnsi="Arial" w:cs="Arial"/>
          <w:b/>
          <w:bCs/>
          <w:color w:val="000000"/>
          <w:sz w:val="18"/>
          <w:szCs w:val="18"/>
        </w:rPr>
        <w:t>Ponudnik:</w:t>
      </w:r>
    </w:p>
    <w:p w14:paraId="7F2C86F2" w14:textId="77777777" w:rsidR="00CF7E3C" w:rsidRDefault="00CF7E3C" w:rsidP="00CF7E3C">
      <w:pPr>
        <w:spacing w:after="0" w:line="240" w:lineRule="auto"/>
        <w:jc w:val="both"/>
      </w:pPr>
      <w:r>
        <w:rPr>
          <w:rFonts w:ascii="Arial" w:hAnsi="Arial" w:cs="Arial"/>
          <w:color w:val="000000"/>
          <w:sz w:val="18"/>
          <w:szCs w:val="18"/>
        </w:rPr>
        <w:t> </w:t>
      </w:r>
    </w:p>
    <w:p w14:paraId="6A41F2DD" w14:textId="77777777" w:rsidR="00CF7E3C" w:rsidRDefault="00CF7E3C" w:rsidP="00CF7E3C">
      <w:pPr>
        <w:spacing w:after="0" w:line="240" w:lineRule="auto"/>
        <w:jc w:val="both"/>
      </w:pPr>
      <w:r>
        <w:rPr>
          <w:rFonts w:ascii="Arial" w:hAnsi="Arial" w:cs="Arial"/>
          <w:color w:val="000000"/>
          <w:sz w:val="18"/>
          <w:szCs w:val="18"/>
        </w:rPr>
        <w:t>________________________</w:t>
      </w:r>
    </w:p>
    <w:p w14:paraId="7F0EF959" w14:textId="77777777" w:rsidR="00CF7E3C" w:rsidRDefault="00CF7E3C" w:rsidP="00CF7E3C">
      <w:pPr>
        <w:spacing w:after="0" w:line="240" w:lineRule="auto"/>
        <w:jc w:val="both"/>
      </w:pPr>
      <w:r>
        <w:rPr>
          <w:rFonts w:ascii="Arial" w:hAnsi="Arial" w:cs="Arial"/>
          <w:color w:val="000000"/>
          <w:sz w:val="18"/>
          <w:szCs w:val="18"/>
        </w:rPr>
        <w:t> </w:t>
      </w:r>
    </w:p>
    <w:p w14:paraId="7C80CF34" w14:textId="77777777" w:rsidR="00CF7E3C" w:rsidRDefault="00CF7E3C" w:rsidP="00CF7E3C">
      <w:pPr>
        <w:spacing w:after="0" w:line="240" w:lineRule="auto"/>
        <w:jc w:val="both"/>
      </w:pPr>
      <w:r>
        <w:rPr>
          <w:rFonts w:ascii="Arial" w:hAnsi="Arial" w:cs="Arial"/>
          <w:color w:val="000000"/>
          <w:sz w:val="18"/>
          <w:szCs w:val="18"/>
        </w:rPr>
        <w:t>________________________ </w:t>
      </w:r>
    </w:p>
    <w:p w14:paraId="7499F21A"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0E9C528" w14:textId="6E318D4F" w:rsidR="00CF7E3C" w:rsidRPr="00273920" w:rsidRDefault="00CF7E3C" w:rsidP="003A4A17">
      <w:pPr>
        <w:spacing w:before="225" w:after="225" w:line="240" w:lineRule="auto"/>
        <w:jc w:val="both"/>
        <w:rPr>
          <w:rFonts w:ascii="Arial" w:hAnsi="Arial" w:cs="Arial"/>
          <w:b/>
          <w:bCs/>
          <w:color w:val="000000"/>
          <w:sz w:val="18"/>
          <w:szCs w:val="18"/>
        </w:rPr>
      </w:pPr>
      <w:r w:rsidRPr="00273920">
        <w:rPr>
          <w:rFonts w:ascii="Arial" w:hAnsi="Arial" w:cs="Arial"/>
          <w:color w:val="000000"/>
          <w:sz w:val="18"/>
          <w:szCs w:val="18"/>
        </w:rPr>
        <w:t>Na podlagi, prijave na javni razpis »</w:t>
      </w:r>
      <w:r w:rsidR="0019184D">
        <w:rPr>
          <w:rFonts w:ascii="Arial" w:hAnsi="Arial" w:cs="Arial"/>
          <w:b/>
          <w:bCs/>
          <w:color w:val="000000"/>
          <w:sz w:val="18"/>
          <w:szCs w:val="18"/>
        </w:rPr>
        <w:t>Izdelava projektne dokumentacije ter pridobitev gradbenega dovoljenja za izgradnjo suhega zadrževalnika visokih voda Črnolica – protipoplavni ukrepi Šentjur – faza D</w:t>
      </w:r>
      <w:r w:rsidR="00920D58" w:rsidRPr="00273920">
        <w:rPr>
          <w:rFonts w:ascii="Arial" w:hAnsi="Arial" w:cs="Arial"/>
          <w:color w:val="000000"/>
          <w:sz w:val="18"/>
          <w:szCs w:val="18"/>
        </w:rPr>
        <w:t xml:space="preserve">« </w:t>
      </w:r>
      <w:r w:rsidRPr="00273920">
        <w:rPr>
          <w:rFonts w:ascii="Arial" w:hAnsi="Arial" w:cs="Arial"/>
          <w:color w:val="000000"/>
          <w:sz w:val="18"/>
          <w:szCs w:val="18"/>
        </w:rPr>
        <w:t>objavljen na Portalu javnih naročil,</w:t>
      </w:r>
    </w:p>
    <w:p w14:paraId="333D7728"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58111B63"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6DF34C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6186FE52" w14:textId="77777777" w:rsidTr="00CF7E3C">
              <w:tc>
                <w:tcPr>
                  <w:tcW w:w="0" w:type="auto"/>
                  <w:tcMar>
                    <w:top w:w="0" w:type="auto"/>
                    <w:bottom w:w="0" w:type="auto"/>
                  </w:tcMar>
                </w:tcPr>
                <w:p w14:paraId="23548759" w14:textId="77777777" w:rsidR="00CF7E3C" w:rsidRDefault="00CF7E3C" w:rsidP="00F05594">
                  <w:pPr>
                    <w:numPr>
                      <w:ilvl w:val="0"/>
                      <w:numId w:val="9"/>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7CD927C3"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31D75A27" w14:textId="77777777" w:rsidR="00CF7E3C" w:rsidRDefault="00F02A1A" w:rsidP="00F05594">
                  <w:pPr>
                    <w:numPr>
                      <w:ilvl w:val="1"/>
                      <w:numId w:val="9"/>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2DAA5CD1"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7BB77ECF"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skladno z vzorcem garancije v razpisni dokumentaciji.</w:t>
                  </w:r>
                </w:p>
                <w:p w14:paraId="7B46ADD0" w14:textId="1BC926C5" w:rsidR="00CF7E3C" w:rsidRDefault="00CF7E3C" w:rsidP="00AF59FA">
                  <w:pPr>
                    <w:ind w:left="1440"/>
                    <w:rPr>
                      <w:rFonts w:ascii="Arial" w:hAnsi="Arial" w:cs="Arial"/>
                      <w:color w:val="000000"/>
                      <w:sz w:val="18"/>
                      <w:szCs w:val="18"/>
                    </w:rPr>
                  </w:pPr>
                </w:p>
              </w:tc>
            </w:tr>
          </w:tbl>
          <w:p w14:paraId="12D77013" w14:textId="77777777" w:rsidR="00CF7E3C" w:rsidRDefault="00CF7E3C" w:rsidP="00CF7E3C"/>
        </w:tc>
      </w:tr>
    </w:tbl>
    <w:p w14:paraId="29B8EBE2"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1E5B4B7" w14:textId="77777777" w:rsidR="00AF0622" w:rsidRDefault="00AF0622" w:rsidP="00AF0622">
      <w:pPr>
        <w:spacing w:before="225" w:after="225" w:line="240" w:lineRule="auto"/>
        <w:jc w:val="both"/>
      </w:pPr>
    </w:p>
    <w:p w14:paraId="6D4801B3" w14:textId="47ED09A6" w:rsidR="0019184D" w:rsidRPr="000C050C" w:rsidRDefault="00DF44DA" w:rsidP="0019184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19184D">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p w14:paraId="16BC3563" w14:textId="7E762E6E" w:rsidR="00DF44DA" w:rsidRPr="00DC33D8" w:rsidRDefault="00DF44DA" w:rsidP="00DF44DA">
      <w:pPr>
        <w:spacing w:before="225" w:after="225" w:line="240" w:lineRule="auto"/>
        <w:jc w:val="both"/>
        <w:rPr>
          <w:rFonts w:ascii="Arial" w:hAnsi="Arial" w:cs="Arial"/>
          <w:b/>
          <w:bCs/>
          <w:color w:val="000000"/>
          <w:sz w:val="18"/>
          <w:szCs w:val="18"/>
        </w:rPr>
      </w:pPr>
      <w:r w:rsidRPr="00DC33D8">
        <w:rPr>
          <w:rFonts w:ascii="Arial" w:hAnsi="Arial" w:cs="Arial"/>
          <w:bCs/>
          <w:color w:val="000000"/>
          <w:sz w:val="18"/>
          <w:szCs w:val="18"/>
        </w:rPr>
        <w:t>«, objavljen na Portalu javnih naročil in v Uradnem listu Evropske unije.</w:t>
      </w:r>
    </w:p>
    <w:p w14:paraId="045C8BBF" w14:textId="77777777"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6D69DEE6" w14:textId="77777777" w:rsidR="004252D6" w:rsidRDefault="004252D6" w:rsidP="00CF7E3C">
      <w:pPr>
        <w:spacing w:before="225" w:after="225" w:line="240" w:lineRule="auto"/>
        <w:jc w:val="both"/>
        <w:rPr>
          <w:rFonts w:ascii="Arial" w:hAnsi="Arial" w:cs="Arial"/>
          <w:color w:val="000000"/>
          <w:sz w:val="18"/>
          <w:szCs w:val="18"/>
        </w:rPr>
      </w:pPr>
    </w:p>
    <w:p w14:paraId="11990675" w14:textId="6816ECE5" w:rsidR="00CF7E3C" w:rsidRDefault="00CF7E3C" w:rsidP="00CF7E3C">
      <w:pPr>
        <w:spacing w:after="0"/>
        <w:jc w:val="right"/>
        <w:rPr>
          <w:rFonts w:ascii="Arial" w:hAnsi="Arial" w:cs="Arial"/>
          <w:color w:val="000000"/>
          <w:sz w:val="18"/>
          <w:szCs w:val="18"/>
        </w:rPr>
      </w:pPr>
    </w:p>
    <w:p w14:paraId="528B0394" w14:textId="3A151E4E" w:rsidR="00022232" w:rsidRDefault="00022232" w:rsidP="00CF7E3C">
      <w:pPr>
        <w:spacing w:after="0"/>
        <w:jc w:val="right"/>
        <w:rPr>
          <w:rFonts w:ascii="Arial" w:hAnsi="Arial" w:cs="Arial"/>
          <w:color w:val="000000"/>
          <w:sz w:val="18"/>
          <w:szCs w:val="18"/>
        </w:rPr>
      </w:pPr>
    </w:p>
    <w:p w14:paraId="5738727F" w14:textId="2B8D5C03" w:rsidR="00022232" w:rsidRDefault="00022232" w:rsidP="00CF7E3C">
      <w:pPr>
        <w:spacing w:after="0"/>
        <w:jc w:val="right"/>
        <w:rPr>
          <w:rFonts w:ascii="Arial" w:hAnsi="Arial" w:cs="Arial"/>
          <w:color w:val="000000"/>
          <w:sz w:val="18"/>
          <w:szCs w:val="18"/>
        </w:rPr>
      </w:pPr>
    </w:p>
    <w:p w14:paraId="690FABD0" w14:textId="77777777" w:rsidR="00022232" w:rsidRDefault="00022232" w:rsidP="00CF7E3C">
      <w:pPr>
        <w:spacing w:after="0"/>
        <w:jc w:val="right"/>
        <w:rPr>
          <w:rFonts w:ascii="Arial" w:hAnsi="Arial" w:cs="Arial"/>
          <w:color w:val="000000"/>
          <w:sz w:val="18"/>
          <w:szCs w:val="18"/>
        </w:rPr>
      </w:pPr>
    </w:p>
    <w:p w14:paraId="4FCE7D81" w14:textId="3FB196A7" w:rsidR="00806D36" w:rsidRDefault="00806D36" w:rsidP="00382173">
      <w:pPr>
        <w:spacing w:after="0"/>
        <w:rPr>
          <w:rFonts w:ascii="Arial" w:hAnsi="Arial" w:cs="Arial"/>
          <w:sz w:val="18"/>
          <w:szCs w:val="18"/>
        </w:rPr>
      </w:pPr>
    </w:p>
    <w:p w14:paraId="1AED67E0" w14:textId="77777777" w:rsidR="00806D36" w:rsidRPr="00FF2A63" w:rsidRDefault="00806D36" w:rsidP="00382173">
      <w:pPr>
        <w:spacing w:after="0"/>
        <w:rPr>
          <w:rFonts w:ascii="Arial" w:hAnsi="Arial" w:cs="Arial"/>
          <w:sz w:val="18"/>
          <w:szCs w:val="18"/>
        </w:rPr>
      </w:pPr>
    </w:p>
    <w:p w14:paraId="2197B1B5" w14:textId="12ACC731" w:rsidR="00CF7E3C" w:rsidRDefault="00CF7E3C" w:rsidP="00CF7E3C">
      <w:pPr>
        <w:spacing w:after="0"/>
        <w:jc w:val="right"/>
        <w:rPr>
          <w:rFonts w:ascii="Arial" w:hAnsi="Arial" w:cs="Arial"/>
          <w:sz w:val="18"/>
          <w:szCs w:val="18"/>
        </w:rPr>
      </w:pPr>
      <w:r w:rsidRPr="00590863">
        <w:rPr>
          <w:rFonts w:ascii="Arial" w:hAnsi="Arial" w:cs="Arial"/>
          <w:sz w:val="18"/>
          <w:szCs w:val="18"/>
        </w:rPr>
        <w:t>Obrazec</w:t>
      </w:r>
      <w:r w:rsidR="003A225E">
        <w:rPr>
          <w:rFonts w:ascii="Arial" w:hAnsi="Arial" w:cs="Arial"/>
          <w:sz w:val="18"/>
          <w:szCs w:val="18"/>
        </w:rPr>
        <w:t xml:space="preserve"> št: </w:t>
      </w:r>
      <w:r w:rsidR="00382173">
        <w:rPr>
          <w:rFonts w:ascii="Arial" w:hAnsi="Arial" w:cs="Arial"/>
          <w:sz w:val="18"/>
          <w:szCs w:val="18"/>
        </w:rPr>
        <w:t>2</w:t>
      </w:r>
      <w:r w:rsidR="00666BCC">
        <w:rPr>
          <w:rFonts w:ascii="Arial" w:hAnsi="Arial" w:cs="Arial"/>
          <w:sz w:val="18"/>
          <w:szCs w:val="18"/>
        </w:rPr>
        <w:t>6</w:t>
      </w:r>
    </w:p>
    <w:p w14:paraId="53892027" w14:textId="77777777" w:rsidR="00CF7E3C" w:rsidRPr="00FF2A63" w:rsidRDefault="00CF7E3C" w:rsidP="00CF7E3C">
      <w:pPr>
        <w:spacing w:after="0"/>
        <w:jc w:val="right"/>
        <w:rPr>
          <w:rFonts w:ascii="Arial" w:hAnsi="Arial" w:cs="Arial"/>
          <w:sz w:val="18"/>
          <w:szCs w:val="18"/>
        </w:rPr>
      </w:pPr>
    </w:p>
    <w:p w14:paraId="4EA3693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E09004E" w14:textId="77777777" w:rsidR="00CF7E3C" w:rsidRDefault="00CF7E3C" w:rsidP="00CF7E3C">
      <w:pPr>
        <w:spacing w:after="120"/>
        <w:rPr>
          <w:rFonts w:ascii="Arial" w:hAnsi="Arial" w:cs="Arial"/>
        </w:rPr>
      </w:pPr>
    </w:p>
    <w:p w14:paraId="6A5DA48C"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257E8493" w14:textId="77777777" w:rsidR="00CF7E3C" w:rsidRDefault="00CF7E3C" w:rsidP="00CF7E3C">
      <w:pPr>
        <w:spacing w:before="225" w:after="225" w:line="240" w:lineRule="auto"/>
        <w:jc w:val="both"/>
      </w:pPr>
      <w:r>
        <w:rPr>
          <w:rFonts w:ascii="Arial" w:hAnsi="Arial" w:cs="Arial"/>
          <w:color w:val="000000"/>
          <w:sz w:val="18"/>
          <w:szCs w:val="18"/>
        </w:rPr>
        <w:t>Za: OBČINA ŠENTJUR, Mestni trg 10, 3230 Šentjur</w:t>
      </w:r>
    </w:p>
    <w:p w14:paraId="01B0BC98"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3FC7BE"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DEAA87"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240DA2D"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FEE815"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1A51A9"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3FA2D171" w14:textId="031150E0" w:rsidR="0019184D" w:rsidRPr="000C050C" w:rsidRDefault="00CF7E3C" w:rsidP="0019184D">
      <w:pPr>
        <w:spacing w:before="225" w:after="225" w:line="240" w:lineRule="auto"/>
        <w:jc w:val="both"/>
        <w:rPr>
          <w:rFonts w:ascii="Arial" w:hAnsi="Arial" w:cs="Arial"/>
          <w:b/>
          <w:bCs/>
          <w:color w:val="000000"/>
          <w:sz w:val="18"/>
          <w:szCs w:val="18"/>
        </w:rPr>
      </w:pPr>
      <w:r>
        <w:rPr>
          <w:rFonts w:ascii="Arial" w:hAnsi="Arial" w:cs="Arial"/>
          <w:b/>
          <w:bCs/>
          <w:color w:val="000000"/>
        </w:rPr>
        <w:t>OSNOVNI POSEL:</w:t>
      </w:r>
      <w:r>
        <w:rPr>
          <w:rFonts w:ascii="Arial" w:hAnsi="Arial" w:cs="Arial"/>
          <w:color w:val="000000"/>
        </w:rPr>
        <w:t xml:space="preserve"> </w:t>
      </w:r>
      <w:r w:rsidRPr="003A4A17">
        <w:rPr>
          <w:rFonts w:ascii="Arial" w:hAnsi="Arial" w:cs="Arial"/>
          <w:color w:val="000000"/>
          <w:sz w:val="18"/>
          <w:szCs w:val="18"/>
        </w:rPr>
        <w:t xml:space="preserve">obveznost naročnika zavarovanja iz pogodbe št. z dne </w:t>
      </w:r>
      <w:r w:rsidRPr="003A4A17">
        <w:rPr>
          <w:rFonts w:ascii="Arial" w:hAnsi="Arial" w:cs="Arial"/>
          <w:i/>
          <w:iCs/>
          <w:color w:val="000000"/>
          <w:sz w:val="18"/>
          <w:szCs w:val="18"/>
        </w:rPr>
        <w:t>(vpiše se številko in datum pogodbe o izvedbi javnega naročila, sklenjene na podlagi postopka z oznako XXXXXX)</w:t>
      </w:r>
      <w:r w:rsidRPr="003A4A17">
        <w:rPr>
          <w:rFonts w:ascii="Arial" w:hAnsi="Arial" w:cs="Arial"/>
          <w:color w:val="000000"/>
          <w:sz w:val="18"/>
          <w:szCs w:val="18"/>
        </w:rPr>
        <w:t xml:space="preserve"> za </w:t>
      </w:r>
      <w:r w:rsidR="0019184D">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p w14:paraId="7EBB86AC" w14:textId="6449C493" w:rsidR="008746C5" w:rsidRPr="003A4A17" w:rsidRDefault="00BB7AAE" w:rsidP="003A4A17">
      <w:pPr>
        <w:spacing w:before="225" w:after="225" w:line="240" w:lineRule="auto"/>
        <w:jc w:val="both"/>
        <w:rPr>
          <w:rFonts w:ascii="Arial" w:hAnsi="Arial" w:cs="Arial"/>
          <w:b/>
          <w:bCs/>
          <w:color w:val="000000"/>
          <w:sz w:val="18"/>
          <w:szCs w:val="18"/>
        </w:rPr>
      </w:pPr>
      <w:r w:rsidRPr="003A4A17">
        <w:rPr>
          <w:rFonts w:ascii="Arial" w:hAnsi="Arial" w:cs="Arial"/>
          <w:b/>
          <w:bCs/>
          <w:color w:val="000000"/>
          <w:sz w:val="18"/>
          <w:szCs w:val="18"/>
        </w:rPr>
        <w:t>.</w:t>
      </w:r>
    </w:p>
    <w:p w14:paraId="7B2A8338"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8F8FC99"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FF39CB"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591423"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2866521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67175C"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F825A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CA1E10"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F018D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F5BF74" w14:textId="77777777" w:rsidR="00CF7E3C" w:rsidRDefault="00CF7E3C" w:rsidP="00CF7E3C">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Pr>
          <w:rFonts w:ascii="Arial" w:hAnsi="Arial" w:cs="Arial"/>
          <w:color w:val="000000"/>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BEACB1"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FF3DD30"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97960F1"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88C39D"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61D8DB05" w14:textId="77777777" w:rsidTr="00CF7E3C">
        <w:tc>
          <w:tcPr>
            <w:tcW w:w="4080" w:type="dxa"/>
            <w:tcMar>
              <w:top w:w="75" w:type="dxa"/>
              <w:bottom w:w="75" w:type="dxa"/>
            </w:tcMar>
            <w:vAlign w:val="center"/>
          </w:tcPr>
          <w:p w14:paraId="69C50B2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7494B41" w14:textId="77777777" w:rsidR="00CF7E3C" w:rsidRDefault="00CF7E3C" w:rsidP="00CF7E3C">
            <w:pPr>
              <w:jc w:val="center"/>
            </w:pPr>
            <w:r>
              <w:rPr>
                <w:rFonts w:ascii="Arial" w:hAnsi="Arial" w:cs="Arial"/>
                <w:color w:val="000000"/>
                <w:position w:val="-2"/>
                <w:sz w:val="18"/>
                <w:szCs w:val="18"/>
              </w:rPr>
              <w:t>Garant</w:t>
            </w:r>
          </w:p>
        </w:tc>
      </w:tr>
      <w:tr w:rsidR="00CF7E3C" w14:paraId="3D7760E9" w14:textId="77777777" w:rsidTr="00CF7E3C">
        <w:tc>
          <w:tcPr>
            <w:tcW w:w="4080" w:type="dxa"/>
            <w:tcMar>
              <w:top w:w="75" w:type="dxa"/>
              <w:bottom w:w="75" w:type="dxa"/>
            </w:tcMar>
            <w:vAlign w:val="center"/>
          </w:tcPr>
          <w:p w14:paraId="575749E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ABBCD48" w14:textId="77777777" w:rsidR="00CF7E3C" w:rsidRDefault="00CF7E3C" w:rsidP="00CF7E3C"/>
          <w:p w14:paraId="21BF283D" w14:textId="77777777" w:rsidR="00CF7E3C" w:rsidRDefault="00CF7E3C" w:rsidP="00CF7E3C">
            <w:pPr>
              <w:jc w:val="center"/>
            </w:pPr>
            <w:r>
              <w:rPr>
                <w:rFonts w:ascii="Arial" w:hAnsi="Arial" w:cs="Arial"/>
                <w:color w:val="A9A9A9"/>
                <w:position w:val="-2"/>
                <w:sz w:val="18"/>
                <w:szCs w:val="18"/>
              </w:rPr>
              <w:t>(žig in podpis)</w:t>
            </w:r>
          </w:p>
        </w:tc>
      </w:tr>
    </w:tbl>
    <w:p w14:paraId="27CD9FB1" w14:textId="77777777" w:rsidR="00CF7E3C" w:rsidRDefault="00CF7E3C" w:rsidP="00CF7E3C">
      <w:pPr>
        <w:spacing w:before="225" w:after="225" w:line="240" w:lineRule="auto"/>
        <w:jc w:val="both"/>
      </w:pPr>
      <w:r>
        <w:rPr>
          <w:rFonts w:ascii="Arial" w:hAnsi="Arial" w:cs="Arial"/>
          <w:color w:val="000000"/>
          <w:sz w:val="18"/>
          <w:szCs w:val="18"/>
        </w:rPr>
        <w:t> </w:t>
      </w:r>
    </w:p>
    <w:p w14:paraId="16740300" w14:textId="77777777" w:rsidR="00CF7E3C" w:rsidRDefault="00CF7E3C" w:rsidP="00CF7E3C">
      <w:pPr>
        <w:spacing w:before="225" w:after="225" w:line="240" w:lineRule="auto"/>
        <w:jc w:val="both"/>
      </w:pPr>
      <w:r>
        <w:rPr>
          <w:rFonts w:ascii="Arial" w:hAnsi="Arial" w:cs="Arial"/>
          <w:color w:val="000000"/>
          <w:sz w:val="18"/>
          <w:szCs w:val="18"/>
        </w:rPr>
        <w:t> </w:t>
      </w:r>
    </w:p>
    <w:p w14:paraId="7BA3C53A" w14:textId="77777777" w:rsidR="00CF7E3C" w:rsidRDefault="00CF7E3C" w:rsidP="00CF7E3C">
      <w:pPr>
        <w:sectPr w:rsidR="00CF7E3C" w:rsidSect="00CF7E3C">
          <w:footerReference w:type="default" r:id="rId18"/>
          <w:pgSz w:w="11906" w:h="16838"/>
          <w:pgMar w:top="1418" w:right="1418" w:bottom="1418" w:left="1418" w:header="567" w:footer="596" w:gutter="0"/>
          <w:cols w:space="708"/>
          <w:docGrid w:linePitch="360"/>
        </w:sectPr>
      </w:pPr>
    </w:p>
    <w:p w14:paraId="33EB0DEA" w14:textId="77777777" w:rsidR="00CF7E3C" w:rsidRDefault="00CF7E3C" w:rsidP="00CF7E3C"/>
    <w:p w14:paraId="7319701F" w14:textId="77777777" w:rsidR="00523B71" w:rsidRPr="00523B71" w:rsidRDefault="00523B71" w:rsidP="00523B71"/>
    <w:tbl>
      <w:tblPr>
        <w:tblStyle w:val="NormalTablePHPDOCX"/>
        <w:tblW w:w="0" w:type="auto"/>
        <w:tblLook w:val="04A0" w:firstRow="1" w:lastRow="0" w:firstColumn="1" w:lastColumn="0" w:noHBand="0" w:noVBand="1"/>
      </w:tblPr>
      <w:tblGrid>
        <w:gridCol w:w="924"/>
      </w:tblGrid>
      <w:tr w:rsidR="00CF7E3C" w14:paraId="5F949850" w14:textId="77777777" w:rsidTr="00CF7E3C">
        <w:tc>
          <w:tcPr>
            <w:tcW w:w="0" w:type="auto"/>
            <w:tcMar>
              <w:top w:w="0" w:type="auto"/>
              <w:bottom w:w="0" w:type="auto"/>
            </w:tcMar>
          </w:tcPr>
          <w:p w14:paraId="2BAB2419" w14:textId="55FE99E2" w:rsidR="00CF7E3C" w:rsidRDefault="00523B71" w:rsidP="00CF7E3C">
            <w:r>
              <w:tab/>
            </w:r>
          </w:p>
        </w:tc>
      </w:tr>
    </w:tbl>
    <w:p w14:paraId="62A42EF8" w14:textId="763BC94C" w:rsidR="00CF7E3C" w:rsidRDefault="00523B71" w:rsidP="00523B71">
      <w:pPr>
        <w:spacing w:after="0"/>
        <w:jc w:val="right"/>
        <w:rPr>
          <w:rFonts w:ascii="Arial" w:hAnsi="Arial" w:cs="Arial"/>
          <w:sz w:val="18"/>
          <w:szCs w:val="18"/>
        </w:rPr>
      </w:pPr>
      <w:r>
        <w:rPr>
          <w:rFonts w:ascii="Arial" w:hAnsi="Arial" w:cs="Arial"/>
          <w:sz w:val="18"/>
          <w:szCs w:val="18"/>
        </w:rPr>
        <w:t>O</w:t>
      </w:r>
      <w:r w:rsidR="003A225E">
        <w:rPr>
          <w:rFonts w:ascii="Arial" w:hAnsi="Arial" w:cs="Arial"/>
          <w:sz w:val="18"/>
          <w:szCs w:val="18"/>
        </w:rPr>
        <w:t xml:space="preserve">brazec št: </w:t>
      </w:r>
      <w:r w:rsidR="00684067">
        <w:rPr>
          <w:rFonts w:ascii="Arial" w:hAnsi="Arial" w:cs="Arial"/>
          <w:sz w:val="18"/>
          <w:szCs w:val="18"/>
        </w:rPr>
        <w:t>2</w:t>
      </w:r>
      <w:r w:rsidR="00666BCC">
        <w:rPr>
          <w:rFonts w:ascii="Arial" w:hAnsi="Arial" w:cs="Arial"/>
          <w:sz w:val="18"/>
          <w:szCs w:val="18"/>
        </w:rPr>
        <w:t>7</w:t>
      </w:r>
    </w:p>
    <w:p w14:paraId="4FAACE3D" w14:textId="77777777" w:rsidR="00CF7E3C" w:rsidRPr="00031FA5" w:rsidRDefault="00CF7E3C" w:rsidP="00CF7E3C">
      <w:pPr>
        <w:spacing w:after="0"/>
        <w:jc w:val="right"/>
        <w:rPr>
          <w:rFonts w:ascii="Arial" w:hAnsi="Arial" w:cs="Arial"/>
          <w:sz w:val="18"/>
          <w:szCs w:val="18"/>
        </w:rPr>
      </w:pPr>
    </w:p>
    <w:p w14:paraId="66B6D472"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F0114E6" w14:textId="77777777" w:rsidR="00CF7E3C" w:rsidRDefault="00CF7E3C" w:rsidP="00CF7E3C"/>
    <w:tbl>
      <w:tblPr>
        <w:tblStyle w:val="NormalTablePHPDOCX"/>
        <w:tblW w:w="0" w:type="auto"/>
        <w:tblLook w:val="04A0" w:firstRow="1" w:lastRow="0" w:firstColumn="1" w:lastColumn="0" w:noHBand="0" w:noVBand="1"/>
      </w:tblPr>
      <w:tblGrid>
        <w:gridCol w:w="9070"/>
      </w:tblGrid>
      <w:tr w:rsidR="00CF7E3C" w14:paraId="1B1CA612" w14:textId="77777777" w:rsidTr="00CF7E3C">
        <w:tc>
          <w:tcPr>
            <w:tcW w:w="0" w:type="auto"/>
            <w:tcMar>
              <w:top w:w="0" w:type="auto"/>
              <w:bottom w:w="0" w:type="auto"/>
            </w:tcMar>
          </w:tcPr>
          <w:p w14:paraId="378B7C38" w14:textId="77777777" w:rsidR="00CF7E3C" w:rsidRDefault="00CF7E3C" w:rsidP="00CF7E3C">
            <w:pPr>
              <w:spacing w:before="225" w:after="225"/>
              <w:jc w:val="both"/>
            </w:pPr>
            <w:r>
              <w:rPr>
                <w:rFonts w:ascii="Arial" w:hAnsi="Arial" w:cs="Arial"/>
                <w:color w:val="000000"/>
                <w:sz w:val="18"/>
                <w:szCs w:val="18"/>
              </w:rPr>
              <w:t>odreži</w:t>
            </w:r>
          </w:p>
          <w:p w14:paraId="7D2940D0" w14:textId="77777777" w:rsidR="00CF7E3C" w:rsidRDefault="00CF7E3C" w:rsidP="00CF7E3C">
            <w:pPr>
              <w:spacing w:before="225" w:after="225"/>
              <w:jc w:val="both"/>
            </w:pPr>
            <w:r>
              <w:rPr>
                <w:rFonts w:ascii="Arial" w:hAnsi="Arial" w:cs="Arial"/>
                <w:color w:val="000000"/>
                <w:sz w:val="18"/>
                <w:szCs w:val="18"/>
              </w:rPr>
              <w:t>-------------------------------------------------------------------------------------</w:t>
            </w:r>
          </w:p>
          <w:p w14:paraId="32A86EEA" w14:textId="77777777" w:rsidR="00CF7E3C" w:rsidRDefault="00CF7E3C" w:rsidP="00CF7E3C">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CF7E3C" w14:paraId="3514A8CD" w14:textId="77777777" w:rsidTr="00CF7E3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3CA8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66D1D0B" w14:textId="77777777" w:rsidR="00CF7E3C" w:rsidRDefault="00CF7E3C" w:rsidP="00CF7E3C">
                  <w:pPr>
                    <w:spacing w:before="135" w:after="135"/>
                    <w:jc w:val="both"/>
                    <w:textAlignment w:val="center"/>
                  </w:pPr>
                  <w:r>
                    <w:rPr>
                      <w:rFonts w:ascii="Arial" w:hAnsi="Arial" w:cs="Arial"/>
                      <w:b/>
                      <w:bCs/>
                      <w:color w:val="000000"/>
                      <w:position w:val="-2"/>
                      <w:sz w:val="18"/>
                      <w:szCs w:val="18"/>
                    </w:rPr>
                    <w:t xml:space="preserve">NE ODPIRAJ – </w:t>
                  </w:r>
                  <w:r w:rsidR="00C576B3">
                    <w:rPr>
                      <w:rFonts w:ascii="Arial" w:hAnsi="Arial" w:cs="Arial"/>
                      <w:b/>
                      <w:bCs/>
                      <w:color w:val="000000"/>
                      <w:position w:val="-2"/>
                      <w:sz w:val="18"/>
                      <w:szCs w:val="18"/>
                    </w:rPr>
                    <w:t xml:space="preserve">MENICA IN MENIČNA IZJAVA za resnost ponudbe </w:t>
                  </w:r>
                </w:p>
                <w:p w14:paraId="630008D6" w14:textId="77777777" w:rsidR="00CF7E3C" w:rsidRDefault="00CF7E3C" w:rsidP="00CF7E3C">
                  <w:pPr>
                    <w:spacing w:before="135" w:after="135"/>
                    <w:jc w:val="both"/>
                    <w:textAlignment w:val="center"/>
                  </w:pPr>
                  <w:r>
                    <w:rPr>
                      <w:rFonts w:ascii="Arial" w:hAnsi="Arial" w:cs="Arial"/>
                      <w:color w:val="000000"/>
                      <w:position w:val="-2"/>
                      <w:sz w:val="18"/>
                      <w:szCs w:val="18"/>
                    </w:rPr>
                    <w:t>Predmet javnega naročila:</w:t>
                  </w:r>
                </w:p>
                <w:p w14:paraId="4A584E08" w14:textId="77777777" w:rsidR="0019184D" w:rsidRPr="000C050C" w:rsidRDefault="0019184D" w:rsidP="0019184D">
                  <w:pPr>
                    <w:spacing w:before="225" w:after="225"/>
                    <w:jc w:val="both"/>
                    <w:rPr>
                      <w:rFonts w:ascii="Arial" w:hAnsi="Arial" w:cs="Arial"/>
                      <w:b/>
                      <w:bCs/>
                      <w:color w:val="000000"/>
                      <w:sz w:val="18"/>
                      <w:szCs w:val="18"/>
                    </w:rPr>
                  </w:pPr>
                  <w:r>
                    <w:rPr>
                      <w:rFonts w:ascii="Arial" w:hAnsi="Arial" w:cs="Arial"/>
                      <w:b/>
                      <w:bCs/>
                      <w:color w:val="000000"/>
                      <w:sz w:val="18"/>
                      <w:szCs w:val="18"/>
                    </w:rPr>
                    <w:t>Izdelava projektne dokumentacije ter pridobitev gradbenega dovoljenja za izgradnjo suhega zadrževalnika visokih voda Črnolica – protipoplavni ukrepi Šentjur – faza D</w:t>
                  </w:r>
                </w:p>
                <w:p w14:paraId="607DF331" w14:textId="77777777" w:rsidR="00CF7E3C" w:rsidRDefault="00CF7E3C" w:rsidP="00CF7E3C">
                  <w:pPr>
                    <w:spacing w:before="135" w:after="135"/>
                    <w:jc w:val="both"/>
                    <w:textAlignment w:val="center"/>
                  </w:pPr>
                  <w:r>
                    <w:rPr>
                      <w:rFonts w:ascii="Arial" w:hAnsi="Arial" w:cs="Arial"/>
                      <w:b/>
                      <w:bCs/>
                      <w:color w:val="000000"/>
                      <w:position w:val="-2"/>
                      <w:sz w:val="18"/>
                      <w:szCs w:val="18"/>
                    </w:rPr>
                    <w:t>POŠILJATELJ:</w:t>
                  </w:r>
                </w:p>
                <w:p w14:paraId="5AE79436"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012DCDAA"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55379167" w14:textId="77777777" w:rsidR="00CF7E3C" w:rsidRDefault="00CF7E3C" w:rsidP="00CF7E3C">
                  <w:pPr>
                    <w:spacing w:before="135" w:after="135"/>
                    <w:jc w:val="both"/>
                    <w:textAlignment w:val="center"/>
                  </w:pPr>
                  <w:r>
                    <w:rPr>
                      <w:rFonts w:ascii="Arial" w:hAnsi="Arial" w:cs="Arial"/>
                      <w:color w:val="000000"/>
                      <w:position w:val="-2"/>
                      <w:sz w:val="18"/>
                      <w:szCs w:val="18"/>
                    </w:rPr>
                    <w:t>Kontaktna oseba:________________</w:t>
                  </w:r>
                </w:p>
                <w:p w14:paraId="4FD2016C" w14:textId="77777777" w:rsidR="00CF7E3C" w:rsidRDefault="00CF7E3C" w:rsidP="00CF7E3C">
                  <w:pPr>
                    <w:spacing w:before="135" w:after="135"/>
                    <w:jc w:val="both"/>
                    <w:textAlignment w:val="center"/>
                  </w:pPr>
                  <w:r>
                    <w:rPr>
                      <w:rFonts w:ascii="Arial" w:hAnsi="Arial" w:cs="Arial"/>
                      <w:color w:val="000000"/>
                      <w:position w:val="-2"/>
                      <w:sz w:val="18"/>
                      <w:szCs w:val="18"/>
                    </w:rPr>
                    <w:t>Telefon:_______________________</w:t>
                  </w:r>
                </w:p>
                <w:p w14:paraId="468D6BD8" w14:textId="77777777" w:rsidR="00CF7E3C" w:rsidRDefault="00CF7E3C" w:rsidP="00CF7E3C">
                  <w:pPr>
                    <w:spacing w:before="135" w:after="135"/>
                    <w:jc w:val="both"/>
                    <w:textAlignment w:val="center"/>
                  </w:pPr>
                  <w:r>
                    <w:rPr>
                      <w:rFonts w:ascii="Arial" w:hAnsi="Arial" w:cs="Arial"/>
                      <w:color w:val="000000"/>
                      <w:position w:val="-2"/>
                      <w:sz w:val="18"/>
                      <w:szCs w:val="18"/>
                    </w:rPr>
                    <w:t>E-naslov:______________________</w:t>
                  </w:r>
                </w:p>
                <w:p w14:paraId="3A6F0E9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190925F" w14:textId="77777777" w:rsidR="00CF7E3C" w:rsidRDefault="00CF7E3C" w:rsidP="00CF7E3C">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319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01710A0"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FE5886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3AE3BFF"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E406D3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8A9DC8C"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77EC87D" w14:textId="77777777" w:rsidR="00CF7E3C" w:rsidRDefault="00CF7E3C" w:rsidP="00CF7E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5DE5741" w14:textId="77777777" w:rsidR="00CF7E3C" w:rsidRDefault="00CF7E3C" w:rsidP="00CF7E3C">
                  <w:pPr>
                    <w:spacing w:before="135" w:after="135"/>
                    <w:jc w:val="both"/>
                    <w:textAlignment w:val="center"/>
                  </w:pPr>
                  <w:r>
                    <w:rPr>
                      <w:rFonts w:ascii="Arial" w:hAnsi="Arial" w:cs="Arial"/>
                      <w:color w:val="000000"/>
                      <w:position w:val="-2"/>
                      <w:sz w:val="18"/>
                      <w:szCs w:val="18"/>
                    </w:rPr>
                    <w:t>OBČINA ŠENTJUR</w:t>
                  </w:r>
                </w:p>
                <w:p w14:paraId="3DC6050C" w14:textId="77777777" w:rsidR="00CF7E3C" w:rsidRDefault="00CF7E3C" w:rsidP="00CF7E3C">
                  <w:pPr>
                    <w:spacing w:before="135" w:after="135"/>
                    <w:jc w:val="both"/>
                    <w:textAlignment w:val="center"/>
                  </w:pPr>
                  <w:r>
                    <w:rPr>
                      <w:rFonts w:ascii="Arial" w:hAnsi="Arial" w:cs="Arial"/>
                      <w:color w:val="000000"/>
                      <w:position w:val="-2"/>
                      <w:sz w:val="18"/>
                      <w:szCs w:val="18"/>
                    </w:rPr>
                    <w:t>Mestni trg 10, 3230 Šentjur</w:t>
                  </w:r>
                </w:p>
                <w:p w14:paraId="70BC6C2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78F2437" w14:textId="77777777" w:rsidR="00CF7E3C" w:rsidRDefault="00CF7E3C" w:rsidP="00CF7E3C">
                  <w:pPr>
                    <w:spacing w:before="135" w:after="135"/>
                    <w:jc w:val="both"/>
                    <w:textAlignment w:val="center"/>
                  </w:pPr>
                  <w:r>
                    <w:rPr>
                      <w:rFonts w:ascii="Arial" w:hAnsi="Arial" w:cs="Arial"/>
                      <w:color w:val="000000"/>
                      <w:position w:val="-2"/>
                      <w:sz w:val="18"/>
                      <w:szCs w:val="18"/>
                    </w:rPr>
                    <w:t>(izpolni vložišče naročnika):</w:t>
                  </w:r>
                </w:p>
                <w:p w14:paraId="196CFD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53539AA" w14:textId="77777777" w:rsidR="00CF7E3C" w:rsidRDefault="00CF7E3C" w:rsidP="00CF7E3C">
                  <w:pPr>
                    <w:spacing w:before="135" w:after="135"/>
                    <w:jc w:val="both"/>
                    <w:textAlignment w:val="center"/>
                  </w:pPr>
                  <w:r>
                    <w:rPr>
                      <w:rFonts w:ascii="Arial" w:hAnsi="Arial" w:cs="Arial"/>
                      <w:color w:val="000000"/>
                      <w:position w:val="-2"/>
                      <w:sz w:val="18"/>
                      <w:szCs w:val="18"/>
                    </w:rPr>
                    <w:t>Datum prispetja:________________</w:t>
                  </w:r>
                </w:p>
                <w:p w14:paraId="65F1E2FB" w14:textId="77777777" w:rsidR="00CF7E3C" w:rsidRDefault="00CF7E3C" w:rsidP="00CF7E3C">
                  <w:pPr>
                    <w:spacing w:before="135" w:after="135"/>
                    <w:jc w:val="both"/>
                    <w:textAlignment w:val="center"/>
                  </w:pPr>
                  <w:r>
                    <w:rPr>
                      <w:rFonts w:ascii="Arial" w:hAnsi="Arial" w:cs="Arial"/>
                      <w:color w:val="000000"/>
                      <w:position w:val="-2"/>
                      <w:sz w:val="18"/>
                      <w:szCs w:val="18"/>
                    </w:rPr>
                    <w:t>Ura prispetja:___________________</w:t>
                  </w:r>
                </w:p>
                <w:p w14:paraId="0B9DA82E" w14:textId="77777777" w:rsidR="00CF7E3C" w:rsidRDefault="00CF7E3C" w:rsidP="00CF7E3C">
                  <w:pPr>
                    <w:spacing w:before="135" w:after="135"/>
                    <w:jc w:val="both"/>
                    <w:textAlignment w:val="center"/>
                  </w:pPr>
                  <w:r>
                    <w:rPr>
                      <w:rFonts w:ascii="Arial" w:hAnsi="Arial" w:cs="Arial"/>
                      <w:color w:val="000000"/>
                      <w:position w:val="-2"/>
                      <w:sz w:val="18"/>
                      <w:szCs w:val="18"/>
                    </w:rPr>
                    <w:t>Zaporedna št. ponudbe:__________</w:t>
                  </w:r>
                </w:p>
                <w:p w14:paraId="3A499CE4" w14:textId="77777777" w:rsidR="00CF7E3C" w:rsidRDefault="00CF7E3C" w:rsidP="00CF7E3C">
                  <w:pPr>
                    <w:spacing w:before="135" w:after="135"/>
                    <w:jc w:val="both"/>
                    <w:textAlignment w:val="center"/>
                  </w:pPr>
                  <w:r>
                    <w:rPr>
                      <w:rFonts w:ascii="Arial" w:hAnsi="Arial" w:cs="Arial"/>
                      <w:color w:val="000000"/>
                      <w:position w:val="-2"/>
                      <w:sz w:val="18"/>
                      <w:szCs w:val="18"/>
                    </w:rPr>
                    <w:t>Podpis: _______________________</w:t>
                  </w:r>
                </w:p>
              </w:tc>
            </w:tr>
          </w:tbl>
          <w:p w14:paraId="749C8F5F" w14:textId="77777777" w:rsidR="00CF7E3C" w:rsidRDefault="00CF7E3C" w:rsidP="00CF7E3C"/>
          <w:p w14:paraId="3535139E" w14:textId="77777777" w:rsidR="00CF7E3C" w:rsidRDefault="00CF7E3C" w:rsidP="00CF7E3C">
            <w:pPr>
              <w:spacing w:before="225" w:after="225"/>
              <w:jc w:val="both"/>
            </w:pPr>
            <w:r>
              <w:rPr>
                <w:rFonts w:ascii="Arial" w:hAnsi="Arial" w:cs="Arial"/>
                <w:color w:val="000000"/>
                <w:sz w:val="18"/>
                <w:szCs w:val="18"/>
              </w:rPr>
              <w:t> </w:t>
            </w:r>
          </w:p>
          <w:p w14:paraId="503E61A6" w14:textId="77777777" w:rsidR="00CF7E3C" w:rsidRDefault="00CF7E3C" w:rsidP="00CF7E3C">
            <w:pPr>
              <w:spacing w:before="225" w:after="225"/>
              <w:jc w:val="both"/>
            </w:pPr>
            <w:r>
              <w:rPr>
                <w:rFonts w:ascii="Arial" w:hAnsi="Arial" w:cs="Arial"/>
                <w:color w:val="000000"/>
                <w:sz w:val="18"/>
                <w:szCs w:val="18"/>
              </w:rPr>
              <w:t>-------------------------------------------------------------------------------------</w:t>
            </w:r>
          </w:p>
          <w:p w14:paraId="6776F2A8" w14:textId="72A42CA4" w:rsidR="00B542FD" w:rsidRDefault="00B542FD" w:rsidP="00CF7E3C">
            <w:pPr>
              <w:spacing w:before="225" w:after="225"/>
              <w:jc w:val="both"/>
              <w:rPr>
                <w:rFonts w:ascii="Arial" w:hAnsi="Arial" w:cs="Arial"/>
                <w:color w:val="000000"/>
                <w:sz w:val="18"/>
                <w:szCs w:val="18"/>
              </w:rPr>
            </w:pPr>
            <w:r>
              <w:rPr>
                <w:rFonts w:ascii="Arial" w:hAnsi="Arial" w:cs="Arial"/>
                <w:color w:val="000000"/>
                <w:sz w:val="18"/>
                <w:szCs w:val="18"/>
              </w:rPr>
              <w:t>O</w:t>
            </w:r>
            <w:r w:rsidR="00CF7E3C">
              <w:rPr>
                <w:rFonts w:ascii="Arial" w:hAnsi="Arial" w:cs="Arial"/>
                <w:color w:val="000000"/>
                <w:sz w:val="18"/>
                <w:szCs w:val="18"/>
              </w:rPr>
              <w:t>dreži</w:t>
            </w:r>
          </w:p>
          <w:p w14:paraId="4FAEA1DC" w14:textId="77777777" w:rsidR="00AF0622" w:rsidRDefault="00AF0622" w:rsidP="00CF7E3C">
            <w:pPr>
              <w:spacing w:before="225" w:after="225"/>
              <w:jc w:val="both"/>
              <w:rPr>
                <w:rFonts w:ascii="Arial" w:hAnsi="Arial" w:cs="Arial"/>
                <w:color w:val="000000"/>
                <w:sz w:val="18"/>
                <w:szCs w:val="18"/>
              </w:rPr>
            </w:pPr>
          </w:p>
          <w:p w14:paraId="3C5FD99A" w14:textId="77777777" w:rsidR="00B542FD" w:rsidRPr="00B542FD" w:rsidRDefault="00B542FD" w:rsidP="00B542FD">
            <w:pPr>
              <w:jc w:val="both"/>
              <w:rPr>
                <w:rFonts w:ascii="Arial" w:eastAsia="Times New Roman" w:hAnsi="Arial" w:cs="Arial"/>
                <w:sz w:val="24"/>
                <w:szCs w:val="20"/>
                <w:lang w:eastAsia="sl-SI"/>
              </w:rPr>
            </w:pPr>
          </w:p>
          <w:p w14:paraId="6F654533" w14:textId="53D5B82C" w:rsidR="00B542FD" w:rsidRPr="007F1EDE" w:rsidRDefault="00B542FD" w:rsidP="00263AFE">
            <w:pPr>
              <w:autoSpaceDE w:val="0"/>
              <w:autoSpaceDN w:val="0"/>
              <w:adjustRightInd w:val="0"/>
              <w:jc w:val="both"/>
              <w:rPr>
                <w:rFonts w:ascii="Arial" w:hAnsi="Arial" w:cs="Arial"/>
                <w:bCs/>
                <w:sz w:val="18"/>
                <w:szCs w:val="18"/>
              </w:rPr>
            </w:pPr>
          </w:p>
        </w:tc>
      </w:tr>
    </w:tbl>
    <w:p w14:paraId="13F7990F" w14:textId="77777777" w:rsidR="007F1EDE" w:rsidRPr="007F1EDE" w:rsidRDefault="007F1EDE" w:rsidP="00015CFE">
      <w:pPr>
        <w:rPr>
          <w:rFonts w:ascii="Arial" w:hAnsi="Arial" w:cs="Arial"/>
          <w:sz w:val="18"/>
          <w:szCs w:val="18"/>
        </w:rPr>
      </w:pPr>
    </w:p>
    <w:sectPr w:rsidR="007F1EDE" w:rsidRPr="007F1EDE" w:rsidSect="00D931BF">
      <w:footerReference w:type="defaul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C5C20" w14:textId="77777777" w:rsidR="00E16C58" w:rsidRDefault="00E16C58" w:rsidP="006975C6">
      <w:pPr>
        <w:spacing w:after="0" w:line="240" w:lineRule="auto"/>
      </w:pPr>
      <w:r>
        <w:separator/>
      </w:r>
    </w:p>
  </w:endnote>
  <w:endnote w:type="continuationSeparator" w:id="0">
    <w:p w14:paraId="50F504D4" w14:textId="77777777" w:rsidR="00E16C58" w:rsidRDefault="00E16C5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4145233"/>
      <w:docPartObj>
        <w:docPartGallery w:val="Page Numbers (Bottom of Page)"/>
        <w:docPartUnique/>
      </w:docPartObj>
    </w:sdtPr>
    <w:sdtEndPr/>
    <w:sdtContent>
      <w:p w14:paraId="28C37869" w14:textId="77777777" w:rsidR="00860C4E" w:rsidRPr="00E93543" w:rsidRDefault="00860C4E"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telefax: +386 (0)3 574 34 46  </w:t>
        </w:r>
      </w:p>
      <w:p w14:paraId="29BD74E4" w14:textId="2A48C758" w:rsidR="00860C4E" w:rsidRDefault="00860C4E" w:rsidP="00347685">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5144F90" w14:textId="77777777" w:rsidR="00860C4E" w:rsidRPr="00347685" w:rsidRDefault="00860C4E" w:rsidP="00347685">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p>
      <w:p w14:paraId="643A26CB" w14:textId="4F8651DB" w:rsidR="00860C4E" w:rsidRPr="00347685" w:rsidRDefault="00860C4E" w:rsidP="00347685">
        <w:pPr>
          <w:pStyle w:val="Noga"/>
          <w:rPr>
            <w:rFonts w:ascii="Arial" w:hAnsi="Arial" w:cs="Arial"/>
            <w:sz w:val="14"/>
            <w:szCs w:val="14"/>
          </w:rP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r w:rsidRPr="00347685">
          <w:rPr>
            <w:rFonts w:ascii="Arial" w:eastAsia="Calibri" w:hAnsi="Arial" w:cs="Arial"/>
            <w:sz w:val="14"/>
            <w:szCs w:val="14"/>
          </w:rPr>
          <w:br/>
        </w:r>
      </w:p>
      <w:p w14:paraId="25EF1D07" w14:textId="77777777" w:rsidR="00860C4E" w:rsidRDefault="00E16C58" w:rsidP="00506DEA">
        <w:pPr>
          <w:pStyle w:val="Noga"/>
        </w:pPr>
      </w:p>
    </w:sdtContent>
  </w:sdt>
  <w:p w14:paraId="613962DE" w14:textId="77777777" w:rsidR="00860C4E" w:rsidRDefault="00860C4E" w:rsidP="005E3C1C">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9F91F" w14:textId="18F03173" w:rsidR="00860C4E" w:rsidRDefault="00860C4E" w:rsidP="00347685">
    <w:pPr>
      <w:pStyle w:val="Noga"/>
    </w:pPr>
  </w:p>
  <w:p w14:paraId="2AE4DDBB" w14:textId="30B5DADC" w:rsidR="00860C4E" w:rsidRDefault="00860C4E" w:rsidP="00347685">
    <w:pPr>
      <w:pStyle w:val="Noga"/>
      <w:jc w:val="right"/>
    </w:pPr>
    <w:r w:rsidRPr="00347685">
      <w:t xml:space="preserve"> </w:t>
    </w:r>
    <w:sdt>
      <w:sdtPr>
        <w:id w:val="-423339925"/>
        <w:docPartObj>
          <w:docPartGallery w:val="Page Numbers (Bottom of Page)"/>
          <w:docPartUnique/>
        </w:docPartObj>
      </w:sdtPr>
      <w:sdtEndPr/>
      <w:sdtContent>
        <w:r>
          <w:fldChar w:fldCharType="begin"/>
        </w:r>
        <w:r>
          <w:instrText>PAGE   \* MERGEFORMAT</w:instrText>
        </w:r>
        <w:r>
          <w:fldChar w:fldCharType="separate"/>
        </w:r>
        <w:r>
          <w:t>5</w:t>
        </w:r>
        <w:r>
          <w:fldChar w:fldCharType="end"/>
        </w:r>
      </w:sdtContent>
    </w:sdt>
  </w:p>
  <w:p w14:paraId="5C819D01" w14:textId="291B27CD" w:rsidR="00860C4E" w:rsidRDefault="00860C4E" w:rsidP="00347685">
    <w:pPr>
      <w:pStyle w:val="Noga"/>
      <w:jc w:val="cente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737122D3" w14:textId="77777777" w:rsidR="00860C4E" w:rsidRPr="00495C76" w:rsidRDefault="00860C4E" w:rsidP="00495C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5406935"/>
      <w:docPartObj>
        <w:docPartGallery w:val="Page Numbers (Bottom of Page)"/>
        <w:docPartUnique/>
      </w:docPartObj>
    </w:sdtPr>
    <w:sdtEndPr/>
    <w:sdtContent>
      <w:p w14:paraId="28668778" w14:textId="77777777" w:rsidR="00860C4E" w:rsidRDefault="00860C4E" w:rsidP="00347685">
        <w:pPr>
          <w:pStyle w:val="Noga"/>
          <w:jc w:val="right"/>
        </w:pPr>
        <w:r>
          <w:fldChar w:fldCharType="begin"/>
        </w:r>
        <w:r>
          <w:instrText>PAGE   \* MERGEFORMAT</w:instrText>
        </w:r>
        <w:r>
          <w:fldChar w:fldCharType="separate"/>
        </w:r>
        <w:r>
          <w:t>5</w:t>
        </w:r>
        <w:r>
          <w:fldChar w:fldCharType="end"/>
        </w:r>
      </w:p>
    </w:sdtContent>
  </w:sdt>
  <w:p w14:paraId="60E38F45" w14:textId="0067CA42" w:rsidR="00860C4E" w:rsidRDefault="00860C4E" w:rsidP="00347685">
    <w:pPr>
      <w:pStyle w:val="Noga"/>
      <w:tabs>
        <w:tab w:val="left" w:pos="3301"/>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8254711"/>
      <w:docPartObj>
        <w:docPartGallery w:val="Page Numbers (Bottom of Page)"/>
        <w:docPartUnique/>
      </w:docPartObj>
    </w:sdtPr>
    <w:sdtEndPr/>
    <w:sdtContent>
      <w:p w14:paraId="5ECBA822" w14:textId="77777777" w:rsidR="00860C4E" w:rsidRDefault="00860C4E" w:rsidP="00347685">
        <w:pPr>
          <w:pStyle w:val="Noga"/>
          <w:jc w:val="right"/>
        </w:pPr>
        <w:r>
          <w:fldChar w:fldCharType="begin"/>
        </w:r>
        <w:r>
          <w:instrText>PAGE   \* MERGEFORMAT</w:instrText>
        </w:r>
        <w:r>
          <w:fldChar w:fldCharType="separate"/>
        </w:r>
        <w:r>
          <w:t>5</w:t>
        </w:r>
        <w:r>
          <w:fldChar w:fldCharType="end"/>
        </w:r>
      </w:p>
    </w:sdtContent>
  </w:sdt>
  <w:p w14:paraId="2A30937A" w14:textId="45FE1444" w:rsidR="00860C4E" w:rsidRDefault="00860C4E" w:rsidP="00347685">
    <w:pPr>
      <w:pStyle w:val="Noga"/>
      <w:tabs>
        <w:tab w:val="left" w:pos="3301"/>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499275"/>
      <w:docPartObj>
        <w:docPartGallery w:val="Page Numbers (Bottom of Page)"/>
        <w:docPartUnique/>
      </w:docPartObj>
    </w:sdtPr>
    <w:sdtEndPr/>
    <w:sdtContent>
      <w:p w14:paraId="6C4A1763" w14:textId="01B82374" w:rsidR="00860C4E" w:rsidRDefault="00860C4E" w:rsidP="00347685">
        <w:pPr>
          <w:pStyle w:val="Noga"/>
          <w:jc w:val="right"/>
        </w:pPr>
      </w:p>
      <w:p w14:paraId="79B76853" w14:textId="77777777" w:rsidR="00860C4E" w:rsidRDefault="00E16C58" w:rsidP="00347685">
        <w:pPr>
          <w:pStyle w:val="Noga"/>
          <w:jc w:val="right"/>
        </w:pPr>
      </w:p>
    </w:sdtContent>
  </w:sdt>
  <w:p w14:paraId="2E4538DD" w14:textId="4919B166" w:rsidR="00860C4E" w:rsidRDefault="00860C4E" w:rsidP="00347685">
    <w:pPr>
      <w:pStyle w:val="Noga"/>
      <w:jc w:val="right"/>
    </w:pPr>
    <w:r w:rsidRPr="00347685">
      <w:t xml:space="preserve"> </w:t>
    </w:r>
    <w:sdt>
      <w:sdtPr>
        <w:id w:val="543796721"/>
        <w:docPartObj>
          <w:docPartGallery w:val="Page Numbers (Bottom of Page)"/>
          <w:docPartUnique/>
        </w:docPartObj>
      </w:sdtPr>
      <w:sdtEndPr/>
      <w:sdtContent>
        <w:r>
          <w:fldChar w:fldCharType="begin"/>
        </w:r>
        <w:r>
          <w:instrText>PAGE   \* MERGEFORMAT</w:instrText>
        </w:r>
        <w:r>
          <w:fldChar w:fldCharType="separate"/>
        </w:r>
        <w:r>
          <w:t>5</w:t>
        </w:r>
        <w:r>
          <w:fldChar w:fldCharType="end"/>
        </w:r>
      </w:sdtContent>
    </w:sdt>
  </w:p>
  <w:p w14:paraId="7EB0EE46" w14:textId="30A33DC5" w:rsidR="00860C4E" w:rsidRDefault="00860C4E" w:rsidP="0074447D">
    <w:pPr>
      <w:pStyle w:val="Noga"/>
      <w:jc w:val="both"/>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64B1FA13" w14:textId="77777777" w:rsidR="00860C4E" w:rsidRDefault="00860C4E" w:rsidP="00CF7E3C">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8194836"/>
      <w:docPartObj>
        <w:docPartGallery w:val="Page Numbers (Bottom of Page)"/>
        <w:docPartUnique/>
      </w:docPartObj>
    </w:sdtPr>
    <w:sdtEndPr/>
    <w:sdtContent>
      <w:p w14:paraId="2ED38E77" w14:textId="77777777" w:rsidR="00860C4E" w:rsidRDefault="00860C4E" w:rsidP="00347685">
        <w:pPr>
          <w:pStyle w:val="Noga"/>
          <w:jc w:val="right"/>
        </w:pPr>
        <w:r>
          <w:fldChar w:fldCharType="begin"/>
        </w:r>
        <w:r>
          <w:instrText>PAGE   \* MERGEFORMAT</w:instrText>
        </w:r>
        <w:r>
          <w:fldChar w:fldCharType="separate"/>
        </w:r>
        <w:r>
          <w:t>5</w:t>
        </w:r>
        <w:r>
          <w:fldChar w:fldCharType="end"/>
        </w:r>
      </w:p>
    </w:sdtContent>
  </w:sdt>
  <w:p w14:paraId="3065E7A8" w14:textId="050D3D48" w:rsidR="00860C4E" w:rsidRDefault="00860C4E" w:rsidP="00347685">
    <w:pPr>
      <w:pStyle w:val="Noga"/>
      <w:tabs>
        <w:tab w:val="clear" w:pos="4536"/>
        <w:tab w:val="clear" w:pos="9072"/>
        <w:tab w:val="left" w:pos="7860"/>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2812525"/>
      <w:docPartObj>
        <w:docPartGallery w:val="Page Numbers (Bottom of Page)"/>
        <w:docPartUnique/>
      </w:docPartObj>
    </w:sdtPr>
    <w:sdtEndPr/>
    <w:sdtContent>
      <w:p w14:paraId="422E9787" w14:textId="77777777" w:rsidR="00860C4E" w:rsidRDefault="00860C4E" w:rsidP="00347685">
        <w:pPr>
          <w:pStyle w:val="Noga"/>
          <w:jc w:val="right"/>
        </w:pPr>
        <w:r>
          <w:fldChar w:fldCharType="begin"/>
        </w:r>
        <w:r>
          <w:instrText>PAGE   \* MERGEFORMAT</w:instrText>
        </w:r>
        <w:r>
          <w:fldChar w:fldCharType="separate"/>
        </w:r>
        <w:r>
          <w:t>5</w:t>
        </w:r>
        <w:r>
          <w:fldChar w:fldCharType="end"/>
        </w:r>
      </w:p>
    </w:sdtContent>
  </w:sdt>
  <w:p w14:paraId="2F333A9E" w14:textId="1077E82B" w:rsidR="00860C4E" w:rsidRPr="0036043D" w:rsidRDefault="00860C4E" w:rsidP="00347685">
    <w:pPr>
      <w:pStyle w:val="Noga"/>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64C39" w14:textId="4A5AB757" w:rsidR="00860C4E" w:rsidRDefault="00E16C58" w:rsidP="00347685">
    <w:pPr>
      <w:pStyle w:val="Noga"/>
      <w:jc w:val="right"/>
    </w:pPr>
    <w:sdt>
      <w:sdtPr>
        <w:id w:val="-1756583969"/>
        <w:docPartObj>
          <w:docPartGallery w:val="Page Numbers (Bottom of Page)"/>
          <w:docPartUnique/>
        </w:docPartObj>
      </w:sdtPr>
      <w:sdtEndPr/>
      <w:sdtContent>
        <w:r w:rsidR="00860C4E">
          <w:fldChar w:fldCharType="begin"/>
        </w:r>
        <w:r w:rsidR="00860C4E">
          <w:instrText>PAGE   \* MERGEFORMAT</w:instrText>
        </w:r>
        <w:r w:rsidR="00860C4E">
          <w:fldChar w:fldCharType="separate"/>
        </w:r>
        <w:r w:rsidR="00860C4E">
          <w:t>5</w:t>
        </w:r>
        <w:r w:rsidR="00860C4E">
          <w:fldChar w:fldCharType="end"/>
        </w:r>
      </w:sdtContent>
    </w:sdt>
  </w:p>
  <w:p w14:paraId="65117857" w14:textId="6C36FE72" w:rsidR="00860C4E" w:rsidRDefault="00860C4E" w:rsidP="00347685">
    <w:pPr>
      <w:pStyle w:val="Noga"/>
      <w:jc w:val="cente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6A4299CA" w14:textId="77777777" w:rsidR="00860C4E" w:rsidRDefault="00860C4E" w:rsidP="00CF7E3C">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5429608"/>
      <w:docPartObj>
        <w:docPartGallery w:val="Page Numbers (Bottom of Page)"/>
        <w:docPartUnique/>
      </w:docPartObj>
    </w:sdtPr>
    <w:sdtEndPr/>
    <w:sdtContent>
      <w:sdt>
        <w:sdtPr>
          <w:id w:val="1309594986"/>
          <w:docPartObj>
            <w:docPartGallery w:val="Page Numbers (Bottom of Page)"/>
            <w:docPartUnique/>
          </w:docPartObj>
        </w:sdtPr>
        <w:sdtEndPr/>
        <w:sdtContent>
          <w:p w14:paraId="5AFEAF7F" w14:textId="77777777" w:rsidR="00860C4E" w:rsidRDefault="00860C4E" w:rsidP="00347685">
            <w:pPr>
              <w:pStyle w:val="Noga"/>
              <w:jc w:val="right"/>
            </w:pPr>
            <w:r>
              <w:fldChar w:fldCharType="begin"/>
            </w:r>
            <w:r>
              <w:instrText>PAGE   \* MERGEFORMAT</w:instrText>
            </w:r>
            <w:r>
              <w:fldChar w:fldCharType="separate"/>
            </w:r>
            <w:r>
              <w:t>5</w:t>
            </w:r>
            <w:r>
              <w:fldChar w:fldCharType="end"/>
            </w:r>
          </w:p>
        </w:sdtContent>
      </w:sdt>
      <w:p w14:paraId="229E291A" w14:textId="779F9019" w:rsidR="00860C4E" w:rsidRDefault="00860C4E" w:rsidP="00347685">
        <w:pPr>
          <w:pStyle w:val="Noga"/>
          <w:jc w:val="right"/>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504BED8F" w14:textId="15385947" w:rsidR="00860C4E" w:rsidRDefault="00E16C58" w:rsidP="00506DEA">
        <w:pPr>
          <w:pStyle w:val="Noga"/>
          <w:jc w:val="center"/>
        </w:pPr>
      </w:p>
    </w:sdtContent>
  </w:sdt>
  <w:p w14:paraId="0BE56D01" w14:textId="77777777" w:rsidR="00860C4E" w:rsidRDefault="00860C4E" w:rsidP="00CF7E3C">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9178745"/>
      <w:docPartObj>
        <w:docPartGallery w:val="Page Numbers (Bottom of Page)"/>
        <w:docPartUnique/>
      </w:docPartObj>
    </w:sdtPr>
    <w:sdtEndPr/>
    <w:sdtContent>
      <w:p w14:paraId="3661A488" w14:textId="77777777" w:rsidR="00860C4E" w:rsidRDefault="00860C4E" w:rsidP="00347685">
        <w:pPr>
          <w:pStyle w:val="Noga"/>
          <w:jc w:val="right"/>
        </w:pPr>
        <w:r>
          <w:fldChar w:fldCharType="begin"/>
        </w:r>
        <w:r>
          <w:instrText>PAGE   \* MERGEFORMAT</w:instrText>
        </w:r>
        <w:r>
          <w:fldChar w:fldCharType="separate"/>
        </w:r>
        <w:r>
          <w:t>5</w:t>
        </w:r>
        <w:r>
          <w:fldChar w:fldCharType="end"/>
        </w:r>
      </w:p>
    </w:sdtContent>
  </w:sdt>
  <w:p w14:paraId="125772E6" w14:textId="5AF1CA4C" w:rsidR="00860C4E" w:rsidRPr="0036043D" w:rsidRDefault="00860C4E" w:rsidP="00347685">
    <w:pPr>
      <w:pStyle w:val="Noga"/>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4B8C0" w14:textId="77777777" w:rsidR="00E16C58" w:rsidRDefault="00E16C58" w:rsidP="006975C6">
      <w:pPr>
        <w:spacing w:after="0" w:line="240" w:lineRule="auto"/>
      </w:pPr>
      <w:r>
        <w:separator/>
      </w:r>
    </w:p>
  </w:footnote>
  <w:footnote w:type="continuationSeparator" w:id="0">
    <w:p w14:paraId="28A4CA80" w14:textId="77777777" w:rsidR="00E16C58" w:rsidRDefault="00E16C58" w:rsidP="006975C6">
      <w:pPr>
        <w:spacing w:after="0" w:line="240" w:lineRule="auto"/>
      </w:pPr>
      <w:r>
        <w:continuationSeparator/>
      </w:r>
    </w:p>
  </w:footnote>
  <w:footnote w:id="1">
    <w:p w14:paraId="14CD52F8" w14:textId="77777777" w:rsidR="00860C4E" w:rsidRPr="00811314" w:rsidRDefault="00860C4E" w:rsidP="00833409">
      <w:pPr>
        <w:pStyle w:val="Sprotnaopomba-besedilo"/>
        <w:rPr>
          <w:sz w:val="18"/>
          <w:szCs w:val="18"/>
          <w:lang w:val="sl-SI"/>
        </w:rPr>
      </w:pPr>
      <w:r w:rsidRPr="00811314">
        <w:rPr>
          <w:rStyle w:val="Sprotnaopomba-sklic"/>
          <w:sz w:val="18"/>
          <w:szCs w:val="18"/>
        </w:rPr>
        <w:footnoteRef/>
      </w:r>
      <w:r w:rsidRPr="00811314">
        <w:rPr>
          <w:sz w:val="18"/>
          <w:szCs w:val="18"/>
        </w:rPr>
        <w:t xml:space="preserve"> </w:t>
      </w:r>
      <w:r w:rsidRPr="00811314">
        <w:rPr>
          <w:rFonts w:cs="Arial"/>
          <w:sz w:val="18"/>
          <w:szCs w:val="18"/>
          <w:lang w:val="sl-SI"/>
        </w:rPr>
        <w:t>V primeru več partnerjev se ta stran obrazca ustrezno kopira.</w:t>
      </w:r>
    </w:p>
  </w:footnote>
  <w:footnote w:id="2">
    <w:p w14:paraId="5AEB501E" w14:textId="77777777" w:rsidR="00860C4E" w:rsidRPr="002C17B8" w:rsidRDefault="00860C4E" w:rsidP="00CB0694">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3">
    <w:p w14:paraId="106D8703" w14:textId="77777777" w:rsidR="00860C4E" w:rsidRPr="002C17B8" w:rsidRDefault="00860C4E" w:rsidP="00CB0694">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4">
    <w:p w14:paraId="54E13815" w14:textId="77777777" w:rsidR="00860C4E" w:rsidRPr="00305B4A" w:rsidRDefault="00860C4E" w:rsidP="00CB0694">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še ni vpisan v ZAPS, ponudnik izkaže izpolnjevanje pogoja v ponudbi s podpisano izjavo na koncu tega obrazca, v katero navede ime in priimek kadra.</w:t>
      </w:r>
    </w:p>
  </w:footnote>
  <w:footnote w:id="5">
    <w:p w14:paraId="4CED25D4" w14:textId="77777777" w:rsidR="00860C4E" w:rsidRPr="002C17B8" w:rsidRDefault="00860C4E"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6">
    <w:p w14:paraId="40D11FAA" w14:textId="77777777" w:rsidR="00860C4E" w:rsidRPr="002C17B8" w:rsidRDefault="00860C4E"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7">
    <w:p w14:paraId="31B89AF2" w14:textId="77777777" w:rsidR="00860C4E" w:rsidRPr="00305B4A" w:rsidRDefault="00860C4E" w:rsidP="000A0511">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še ni vpisan v ZAPS, ponudnik izkaže izpolnjevanje pogoja v ponudbi s podpisano izjavo na koncu tega obrazca, v katero navede ime in priimek kadra.</w:t>
      </w:r>
    </w:p>
  </w:footnote>
  <w:footnote w:id="8">
    <w:p w14:paraId="1896DBDD" w14:textId="77777777" w:rsidR="00860C4E" w:rsidRPr="002C17B8" w:rsidRDefault="00860C4E"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9">
    <w:p w14:paraId="6E7D65C7" w14:textId="77777777" w:rsidR="00860C4E" w:rsidRPr="002C17B8" w:rsidRDefault="00860C4E"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10">
    <w:p w14:paraId="5BB681D8" w14:textId="77777777" w:rsidR="00860C4E" w:rsidRPr="00305B4A" w:rsidRDefault="00860C4E" w:rsidP="000A0511">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še ni vpisan v ZAPS, ponudnik izkaže izpolnjevanje pogoja v ponudbi s podpisano izjavo na koncu tega obrazca, v katero navede ime in priimek kadra.</w:t>
      </w:r>
    </w:p>
  </w:footnote>
  <w:footnote w:id="11">
    <w:p w14:paraId="76FE39CE" w14:textId="77777777" w:rsidR="00860C4E" w:rsidRPr="002C17B8" w:rsidRDefault="00860C4E"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12">
    <w:p w14:paraId="11FC7CBD" w14:textId="77777777" w:rsidR="00860C4E" w:rsidRPr="002C17B8" w:rsidRDefault="00860C4E"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13">
    <w:p w14:paraId="1E4A1D87" w14:textId="77777777" w:rsidR="00860C4E" w:rsidRPr="00305B4A" w:rsidRDefault="00860C4E" w:rsidP="000A0511">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še ni vpisan v ZAPS, ponudnik izkaže izpolnjevanje pogoja v ponudbi s podpisano izjavo na koncu tega obrazca, v katero navede ime in priimek kadra.</w:t>
      </w:r>
    </w:p>
  </w:footnote>
  <w:footnote w:id="14">
    <w:p w14:paraId="06958587" w14:textId="77777777" w:rsidR="00860C4E" w:rsidRPr="00ED0B7F" w:rsidRDefault="00860C4E" w:rsidP="00663473">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15">
    <w:p w14:paraId="31304FC8" w14:textId="77777777" w:rsidR="00860C4E" w:rsidRPr="00EE516A" w:rsidRDefault="00860C4E" w:rsidP="00663473">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6">
    <w:p w14:paraId="257166ED" w14:textId="77777777" w:rsidR="00860C4E" w:rsidRPr="00ED0B7F" w:rsidRDefault="00860C4E" w:rsidP="00663473">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17">
    <w:p w14:paraId="0A865F94" w14:textId="77777777" w:rsidR="00860C4E" w:rsidRPr="00ED0B7F" w:rsidRDefault="00860C4E" w:rsidP="00663473">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33" w:type="dxa"/>
      <w:tblInd w:w="-743" w:type="dxa"/>
      <w:tblBorders>
        <w:bottom w:val="single" w:sz="4" w:space="0" w:color="auto"/>
      </w:tblBorders>
      <w:tblLook w:val="04A0" w:firstRow="1" w:lastRow="0" w:firstColumn="1" w:lastColumn="0" w:noHBand="0" w:noVBand="1"/>
    </w:tblPr>
    <w:tblGrid>
      <w:gridCol w:w="5421"/>
      <w:gridCol w:w="1394"/>
      <w:gridCol w:w="6818"/>
    </w:tblGrid>
    <w:tr w:rsidR="00860C4E" w14:paraId="31C8D7A0" w14:textId="77777777" w:rsidTr="00B762D1">
      <w:trPr>
        <w:trHeight w:val="1474"/>
      </w:trPr>
      <w:tc>
        <w:tcPr>
          <w:tcW w:w="5421" w:type="dxa"/>
        </w:tcPr>
        <w:p w14:paraId="58E930E7" w14:textId="6B4C6D5B" w:rsidR="00860C4E" w:rsidRDefault="00860C4E" w:rsidP="00B762D1">
          <w:r>
            <w:t xml:space="preserve">                                      </w:t>
          </w:r>
          <w:r w:rsidRPr="00FD6A66">
            <w:rPr>
              <w:noProof/>
            </w:rPr>
            <w:drawing>
              <wp:inline distT="0" distB="0" distL="0" distR="0" wp14:anchorId="0104D292" wp14:editId="310EDC6B">
                <wp:extent cx="350857" cy="399813"/>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142" cy="405835"/>
                        </a:xfrm>
                        <a:prstGeom prst="rect">
                          <a:avLst/>
                        </a:prstGeom>
                        <a:noFill/>
                        <a:ln>
                          <a:noFill/>
                        </a:ln>
                      </pic:spPr>
                    </pic:pic>
                  </a:graphicData>
                </a:graphic>
              </wp:inline>
            </w:drawing>
          </w:r>
        </w:p>
        <w:p w14:paraId="0505F09A" w14:textId="77777777" w:rsidR="00860C4E" w:rsidRPr="00BC0D7C" w:rsidRDefault="00860C4E" w:rsidP="00B762D1">
          <w:pPr>
            <w:jc w:val="center"/>
            <w:rPr>
              <w:rFonts w:ascii="Arial" w:hAnsi="Arial" w:cs="Arial"/>
              <w:b/>
              <w:bCs/>
              <w:sz w:val="18"/>
              <w:szCs w:val="18"/>
            </w:rPr>
          </w:pPr>
          <w:r w:rsidRPr="00BC0D7C">
            <w:rPr>
              <w:rFonts w:ascii="Arial" w:hAnsi="Arial" w:cs="Arial"/>
              <w:b/>
              <w:bCs/>
              <w:sz w:val="18"/>
              <w:szCs w:val="18"/>
            </w:rPr>
            <w:t>OBČINA ŠENTJUR</w:t>
          </w:r>
        </w:p>
      </w:tc>
      <w:tc>
        <w:tcPr>
          <w:tcW w:w="1394" w:type="dxa"/>
        </w:tcPr>
        <w:p w14:paraId="4FEBFFE3" w14:textId="4EC741E3" w:rsidR="00860C4E" w:rsidRDefault="00860C4E" w:rsidP="00B762D1">
          <w:pPr>
            <w:pStyle w:val="Glava"/>
            <w:jc w:val="center"/>
          </w:pPr>
          <w:r>
            <w:t xml:space="preserve">    </w:t>
          </w:r>
        </w:p>
        <w:p w14:paraId="2BC48D4B" w14:textId="347AD6CD" w:rsidR="00860C4E" w:rsidRPr="006405B2" w:rsidRDefault="00860C4E" w:rsidP="00B762D1">
          <w:pPr>
            <w:tabs>
              <w:tab w:val="left" w:pos="915"/>
            </w:tabs>
          </w:pPr>
          <w:r>
            <w:t xml:space="preserve">                             </w:t>
          </w:r>
        </w:p>
      </w:tc>
      <w:tc>
        <w:tcPr>
          <w:tcW w:w="6818" w:type="dxa"/>
        </w:tcPr>
        <w:p w14:paraId="2E6D4A51" w14:textId="131D60BC" w:rsidR="00860C4E" w:rsidRDefault="00860C4E" w:rsidP="00B762D1">
          <w:pPr>
            <w:pStyle w:val="Glava"/>
            <w:jc w:val="center"/>
          </w:pPr>
          <w:r w:rsidRPr="008B2540">
            <w:rPr>
              <w:noProof/>
              <w:lang w:eastAsia="sl-SI"/>
            </w:rPr>
            <w:drawing>
              <wp:anchor distT="0" distB="0" distL="114300" distR="114300" simplePos="0" relativeHeight="251659264" behindDoc="1" locked="0" layoutInCell="1" allowOverlap="1" wp14:anchorId="6914C025" wp14:editId="726FFC83">
                <wp:simplePos x="0" y="0"/>
                <wp:positionH relativeFrom="margin">
                  <wp:posOffset>-109855</wp:posOffset>
                </wp:positionH>
                <wp:positionV relativeFrom="paragraph">
                  <wp:posOffset>20954</wp:posOffset>
                </wp:positionV>
                <wp:extent cx="1939290" cy="633327"/>
                <wp:effectExtent l="0" t="0" r="3810" b="0"/>
                <wp:wrapNone/>
                <wp:docPr id="2" name="Slika 2"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57945" cy="639419"/>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5CA45A" w14:textId="61EEBDDE" w:rsidR="00860C4E" w:rsidRPr="006F4C8A" w:rsidRDefault="00860C4E" w:rsidP="006F4C8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915C08"/>
    <w:multiLevelType w:val="hybridMultilevel"/>
    <w:tmpl w:val="236AFF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4"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87F25BB"/>
    <w:multiLevelType w:val="hybridMultilevel"/>
    <w:tmpl w:val="31EEFCD4"/>
    <w:lvl w:ilvl="0" w:tplc="E0B8B10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C61BF1"/>
    <w:multiLevelType w:val="hybridMultilevel"/>
    <w:tmpl w:val="58040F22"/>
    <w:lvl w:ilvl="0" w:tplc="8B5CB000">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9" w15:restartNumberingAfterBreak="0">
    <w:nsid w:val="0AFE7698"/>
    <w:multiLevelType w:val="hybridMultilevel"/>
    <w:tmpl w:val="0C5EB3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783C51"/>
    <w:multiLevelType w:val="hybridMultilevel"/>
    <w:tmpl w:val="81425C8E"/>
    <w:lvl w:ilvl="0" w:tplc="35066DC4">
      <w:numFmt w:val="bullet"/>
      <w:lvlText w:val="-"/>
      <w:lvlJc w:val="left"/>
      <w:pPr>
        <w:ind w:left="540" w:hanging="360"/>
      </w:pPr>
      <w:rPr>
        <w:rFonts w:ascii="Times New Roman" w:eastAsia="Times New Roman" w:hAnsi="Times New Roman" w:cs="Times New Roman" w:hint="default"/>
        <w:w w:val="99"/>
        <w:sz w:val="20"/>
        <w:szCs w:val="20"/>
        <w:lang w:val="sl-SI" w:eastAsia="en-US" w:bidi="ar-SA"/>
      </w:rPr>
    </w:lvl>
    <w:lvl w:ilvl="1" w:tplc="956AA852">
      <w:numFmt w:val="bullet"/>
      <w:lvlText w:val="•"/>
      <w:lvlJc w:val="left"/>
      <w:pPr>
        <w:ind w:left="1473" w:hanging="360"/>
      </w:pPr>
      <w:rPr>
        <w:lang w:val="sl-SI" w:eastAsia="en-US" w:bidi="ar-SA"/>
      </w:rPr>
    </w:lvl>
    <w:lvl w:ilvl="2" w:tplc="D94A9160">
      <w:numFmt w:val="bullet"/>
      <w:lvlText w:val="•"/>
      <w:lvlJc w:val="left"/>
      <w:pPr>
        <w:ind w:left="2407" w:hanging="360"/>
      </w:pPr>
      <w:rPr>
        <w:lang w:val="sl-SI" w:eastAsia="en-US" w:bidi="ar-SA"/>
      </w:rPr>
    </w:lvl>
    <w:lvl w:ilvl="3" w:tplc="AC863ED8">
      <w:numFmt w:val="bullet"/>
      <w:lvlText w:val="•"/>
      <w:lvlJc w:val="left"/>
      <w:pPr>
        <w:ind w:left="3341" w:hanging="360"/>
      </w:pPr>
      <w:rPr>
        <w:lang w:val="sl-SI" w:eastAsia="en-US" w:bidi="ar-SA"/>
      </w:rPr>
    </w:lvl>
    <w:lvl w:ilvl="4" w:tplc="40BCB820">
      <w:numFmt w:val="bullet"/>
      <w:lvlText w:val="•"/>
      <w:lvlJc w:val="left"/>
      <w:pPr>
        <w:ind w:left="4275" w:hanging="360"/>
      </w:pPr>
      <w:rPr>
        <w:lang w:val="sl-SI" w:eastAsia="en-US" w:bidi="ar-SA"/>
      </w:rPr>
    </w:lvl>
    <w:lvl w:ilvl="5" w:tplc="4420E3DA">
      <w:numFmt w:val="bullet"/>
      <w:lvlText w:val="•"/>
      <w:lvlJc w:val="left"/>
      <w:pPr>
        <w:ind w:left="5209" w:hanging="360"/>
      </w:pPr>
      <w:rPr>
        <w:lang w:val="sl-SI" w:eastAsia="en-US" w:bidi="ar-SA"/>
      </w:rPr>
    </w:lvl>
    <w:lvl w:ilvl="6" w:tplc="DE2849E2">
      <w:numFmt w:val="bullet"/>
      <w:lvlText w:val="•"/>
      <w:lvlJc w:val="left"/>
      <w:pPr>
        <w:ind w:left="6143" w:hanging="360"/>
      </w:pPr>
      <w:rPr>
        <w:lang w:val="sl-SI" w:eastAsia="en-US" w:bidi="ar-SA"/>
      </w:rPr>
    </w:lvl>
    <w:lvl w:ilvl="7" w:tplc="F1F015DC">
      <w:numFmt w:val="bullet"/>
      <w:lvlText w:val="•"/>
      <w:lvlJc w:val="left"/>
      <w:pPr>
        <w:ind w:left="7077" w:hanging="360"/>
      </w:pPr>
      <w:rPr>
        <w:lang w:val="sl-SI" w:eastAsia="en-US" w:bidi="ar-SA"/>
      </w:rPr>
    </w:lvl>
    <w:lvl w:ilvl="8" w:tplc="17C2C6E8">
      <w:numFmt w:val="bullet"/>
      <w:lvlText w:val="•"/>
      <w:lvlJc w:val="left"/>
      <w:pPr>
        <w:ind w:left="8011" w:hanging="360"/>
      </w:pPr>
      <w:rPr>
        <w:lang w:val="sl-SI" w:eastAsia="en-US" w:bidi="ar-SA"/>
      </w:rPr>
    </w:lvl>
  </w:abstractNum>
  <w:abstractNum w:abstractNumId="11" w15:restartNumberingAfterBreak="0">
    <w:nsid w:val="0C6E13EF"/>
    <w:multiLevelType w:val="hybridMultilevel"/>
    <w:tmpl w:val="073E2882"/>
    <w:lvl w:ilvl="0" w:tplc="647C7FF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F4117A"/>
    <w:multiLevelType w:val="hybridMultilevel"/>
    <w:tmpl w:val="2C063D58"/>
    <w:lvl w:ilvl="0" w:tplc="E0E8C5C8">
      <w:numFmt w:val="bullet"/>
      <w:lvlText w:val="–"/>
      <w:lvlJc w:val="left"/>
      <w:pPr>
        <w:ind w:left="463" w:hanging="284"/>
      </w:pPr>
      <w:rPr>
        <w:rFonts w:ascii="Tahoma" w:eastAsia="Tahoma" w:hAnsi="Tahoma" w:cs="Tahoma" w:hint="default"/>
        <w:w w:val="99"/>
        <w:sz w:val="20"/>
        <w:szCs w:val="20"/>
        <w:lang w:val="sl-SI" w:eastAsia="en-US" w:bidi="ar-SA"/>
      </w:rPr>
    </w:lvl>
    <w:lvl w:ilvl="1" w:tplc="479C9F1A">
      <w:numFmt w:val="bullet"/>
      <w:lvlText w:val="•"/>
      <w:lvlJc w:val="left"/>
      <w:pPr>
        <w:ind w:left="1401" w:hanging="284"/>
      </w:pPr>
      <w:rPr>
        <w:lang w:val="sl-SI" w:eastAsia="en-US" w:bidi="ar-SA"/>
      </w:rPr>
    </w:lvl>
    <w:lvl w:ilvl="2" w:tplc="23A4B042">
      <w:numFmt w:val="bullet"/>
      <w:lvlText w:val="•"/>
      <w:lvlJc w:val="left"/>
      <w:pPr>
        <w:ind w:left="2343" w:hanging="284"/>
      </w:pPr>
      <w:rPr>
        <w:lang w:val="sl-SI" w:eastAsia="en-US" w:bidi="ar-SA"/>
      </w:rPr>
    </w:lvl>
    <w:lvl w:ilvl="3" w:tplc="840C3E02">
      <w:numFmt w:val="bullet"/>
      <w:lvlText w:val="•"/>
      <w:lvlJc w:val="left"/>
      <w:pPr>
        <w:ind w:left="3285" w:hanging="284"/>
      </w:pPr>
      <w:rPr>
        <w:lang w:val="sl-SI" w:eastAsia="en-US" w:bidi="ar-SA"/>
      </w:rPr>
    </w:lvl>
    <w:lvl w:ilvl="4" w:tplc="1D1E6D46">
      <w:numFmt w:val="bullet"/>
      <w:lvlText w:val="•"/>
      <w:lvlJc w:val="left"/>
      <w:pPr>
        <w:ind w:left="4227" w:hanging="284"/>
      </w:pPr>
      <w:rPr>
        <w:lang w:val="sl-SI" w:eastAsia="en-US" w:bidi="ar-SA"/>
      </w:rPr>
    </w:lvl>
    <w:lvl w:ilvl="5" w:tplc="B720D084">
      <w:numFmt w:val="bullet"/>
      <w:lvlText w:val="•"/>
      <w:lvlJc w:val="left"/>
      <w:pPr>
        <w:ind w:left="5169" w:hanging="284"/>
      </w:pPr>
      <w:rPr>
        <w:lang w:val="sl-SI" w:eastAsia="en-US" w:bidi="ar-SA"/>
      </w:rPr>
    </w:lvl>
    <w:lvl w:ilvl="6" w:tplc="EDC683F2">
      <w:numFmt w:val="bullet"/>
      <w:lvlText w:val="•"/>
      <w:lvlJc w:val="left"/>
      <w:pPr>
        <w:ind w:left="6111" w:hanging="284"/>
      </w:pPr>
      <w:rPr>
        <w:lang w:val="sl-SI" w:eastAsia="en-US" w:bidi="ar-SA"/>
      </w:rPr>
    </w:lvl>
    <w:lvl w:ilvl="7" w:tplc="7B84D542">
      <w:numFmt w:val="bullet"/>
      <w:lvlText w:val="•"/>
      <w:lvlJc w:val="left"/>
      <w:pPr>
        <w:ind w:left="7053" w:hanging="284"/>
      </w:pPr>
      <w:rPr>
        <w:lang w:val="sl-SI" w:eastAsia="en-US" w:bidi="ar-SA"/>
      </w:rPr>
    </w:lvl>
    <w:lvl w:ilvl="8" w:tplc="E990D1A4">
      <w:numFmt w:val="bullet"/>
      <w:lvlText w:val="•"/>
      <w:lvlJc w:val="left"/>
      <w:pPr>
        <w:ind w:left="7995" w:hanging="284"/>
      </w:pPr>
      <w:rPr>
        <w:lang w:val="sl-SI" w:eastAsia="en-US" w:bidi="ar-SA"/>
      </w:rPr>
    </w:lvl>
  </w:abstractNum>
  <w:abstractNum w:abstractNumId="13" w15:restartNumberingAfterBreak="0">
    <w:nsid w:val="1162015B"/>
    <w:multiLevelType w:val="hybridMultilevel"/>
    <w:tmpl w:val="8AD0AF9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5D342C"/>
    <w:multiLevelType w:val="hybridMultilevel"/>
    <w:tmpl w:val="F148FAD8"/>
    <w:lvl w:ilvl="0" w:tplc="0CFC61DE">
      <w:start w:val="1"/>
      <w:numFmt w:val="bullet"/>
      <w:lvlText w:val=""/>
      <w:lvlJc w:val="left"/>
      <w:pPr>
        <w:ind w:left="720" w:hanging="360"/>
      </w:pPr>
      <w:rPr>
        <w:rFonts w:ascii="Symbol" w:hAnsi="Symbol" w:hint="default"/>
        <w:color w:val="31849B" w:themeColor="accent5" w:themeShade="BF"/>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F16541"/>
    <w:multiLevelType w:val="hybridMultilevel"/>
    <w:tmpl w:val="9B020240"/>
    <w:lvl w:ilvl="0" w:tplc="BA34D61C">
      <w:numFmt w:val="bullet"/>
      <w:lvlText w:val="­"/>
      <w:lvlJc w:val="left"/>
      <w:pPr>
        <w:ind w:left="540" w:hanging="360"/>
      </w:pPr>
      <w:rPr>
        <w:rFonts w:ascii="Courier New" w:eastAsia="Courier New" w:hAnsi="Courier New" w:cs="Courier New" w:hint="default"/>
        <w:w w:val="99"/>
        <w:sz w:val="20"/>
        <w:szCs w:val="20"/>
        <w:lang w:val="sl-SI" w:eastAsia="en-US" w:bidi="ar-SA"/>
      </w:rPr>
    </w:lvl>
    <w:lvl w:ilvl="1" w:tplc="6770B9A4">
      <w:numFmt w:val="bullet"/>
      <w:lvlText w:val="•"/>
      <w:lvlJc w:val="left"/>
      <w:pPr>
        <w:ind w:left="1473" w:hanging="360"/>
      </w:pPr>
      <w:rPr>
        <w:lang w:val="sl-SI" w:eastAsia="en-US" w:bidi="ar-SA"/>
      </w:rPr>
    </w:lvl>
    <w:lvl w:ilvl="2" w:tplc="58042400">
      <w:numFmt w:val="bullet"/>
      <w:lvlText w:val="•"/>
      <w:lvlJc w:val="left"/>
      <w:pPr>
        <w:ind w:left="2407" w:hanging="360"/>
      </w:pPr>
      <w:rPr>
        <w:lang w:val="sl-SI" w:eastAsia="en-US" w:bidi="ar-SA"/>
      </w:rPr>
    </w:lvl>
    <w:lvl w:ilvl="3" w:tplc="68ECA602">
      <w:numFmt w:val="bullet"/>
      <w:lvlText w:val="•"/>
      <w:lvlJc w:val="left"/>
      <w:pPr>
        <w:ind w:left="3341" w:hanging="360"/>
      </w:pPr>
      <w:rPr>
        <w:lang w:val="sl-SI" w:eastAsia="en-US" w:bidi="ar-SA"/>
      </w:rPr>
    </w:lvl>
    <w:lvl w:ilvl="4" w:tplc="3216C50E">
      <w:numFmt w:val="bullet"/>
      <w:lvlText w:val="•"/>
      <w:lvlJc w:val="left"/>
      <w:pPr>
        <w:ind w:left="4275" w:hanging="360"/>
      </w:pPr>
      <w:rPr>
        <w:lang w:val="sl-SI" w:eastAsia="en-US" w:bidi="ar-SA"/>
      </w:rPr>
    </w:lvl>
    <w:lvl w:ilvl="5" w:tplc="40E4F7CC">
      <w:numFmt w:val="bullet"/>
      <w:lvlText w:val="•"/>
      <w:lvlJc w:val="left"/>
      <w:pPr>
        <w:ind w:left="5209" w:hanging="360"/>
      </w:pPr>
      <w:rPr>
        <w:lang w:val="sl-SI" w:eastAsia="en-US" w:bidi="ar-SA"/>
      </w:rPr>
    </w:lvl>
    <w:lvl w:ilvl="6" w:tplc="DC7ACB4C">
      <w:numFmt w:val="bullet"/>
      <w:lvlText w:val="•"/>
      <w:lvlJc w:val="left"/>
      <w:pPr>
        <w:ind w:left="6143" w:hanging="360"/>
      </w:pPr>
      <w:rPr>
        <w:lang w:val="sl-SI" w:eastAsia="en-US" w:bidi="ar-SA"/>
      </w:rPr>
    </w:lvl>
    <w:lvl w:ilvl="7" w:tplc="98E4FEC2">
      <w:numFmt w:val="bullet"/>
      <w:lvlText w:val="•"/>
      <w:lvlJc w:val="left"/>
      <w:pPr>
        <w:ind w:left="7077" w:hanging="360"/>
      </w:pPr>
      <w:rPr>
        <w:lang w:val="sl-SI" w:eastAsia="en-US" w:bidi="ar-SA"/>
      </w:rPr>
    </w:lvl>
    <w:lvl w:ilvl="8" w:tplc="F00C9F90">
      <w:numFmt w:val="bullet"/>
      <w:lvlText w:val="•"/>
      <w:lvlJc w:val="left"/>
      <w:pPr>
        <w:ind w:left="8011" w:hanging="360"/>
      </w:pPr>
      <w:rPr>
        <w:lang w:val="sl-SI" w:eastAsia="en-US" w:bidi="ar-SA"/>
      </w:rPr>
    </w:lvl>
  </w:abstractNum>
  <w:abstractNum w:abstractNumId="16" w15:restartNumberingAfterBreak="0">
    <w:nsid w:val="15CD0720"/>
    <w:multiLevelType w:val="hybridMultilevel"/>
    <w:tmpl w:val="E27E7712"/>
    <w:lvl w:ilvl="0" w:tplc="7B2830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8"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9" w15:restartNumberingAfterBreak="0">
    <w:nsid w:val="19C30549"/>
    <w:multiLevelType w:val="hybridMultilevel"/>
    <w:tmpl w:val="0080812E"/>
    <w:lvl w:ilvl="0" w:tplc="69402B84">
      <w:numFmt w:val="bullet"/>
      <w:lvlText w:val=""/>
      <w:lvlJc w:val="left"/>
      <w:pPr>
        <w:ind w:left="540" w:hanging="360"/>
      </w:pPr>
      <w:rPr>
        <w:rFonts w:ascii="Symbol" w:eastAsia="Symbol" w:hAnsi="Symbol" w:cs="Symbol" w:hint="default"/>
        <w:w w:val="99"/>
        <w:sz w:val="20"/>
        <w:szCs w:val="20"/>
        <w:lang w:val="sl-SI" w:eastAsia="en-US" w:bidi="ar-SA"/>
      </w:rPr>
    </w:lvl>
    <w:lvl w:ilvl="1" w:tplc="BE204BB4">
      <w:numFmt w:val="bullet"/>
      <w:lvlText w:val="•"/>
      <w:lvlJc w:val="left"/>
      <w:pPr>
        <w:ind w:left="1473" w:hanging="360"/>
      </w:pPr>
      <w:rPr>
        <w:lang w:val="sl-SI" w:eastAsia="en-US" w:bidi="ar-SA"/>
      </w:rPr>
    </w:lvl>
    <w:lvl w:ilvl="2" w:tplc="CA328C60">
      <w:numFmt w:val="bullet"/>
      <w:lvlText w:val="•"/>
      <w:lvlJc w:val="left"/>
      <w:pPr>
        <w:ind w:left="2407" w:hanging="360"/>
      </w:pPr>
      <w:rPr>
        <w:lang w:val="sl-SI" w:eastAsia="en-US" w:bidi="ar-SA"/>
      </w:rPr>
    </w:lvl>
    <w:lvl w:ilvl="3" w:tplc="D2C8EE28">
      <w:numFmt w:val="bullet"/>
      <w:lvlText w:val="•"/>
      <w:lvlJc w:val="left"/>
      <w:pPr>
        <w:ind w:left="3341" w:hanging="360"/>
      </w:pPr>
      <w:rPr>
        <w:lang w:val="sl-SI" w:eastAsia="en-US" w:bidi="ar-SA"/>
      </w:rPr>
    </w:lvl>
    <w:lvl w:ilvl="4" w:tplc="2CC02072">
      <w:numFmt w:val="bullet"/>
      <w:lvlText w:val="•"/>
      <w:lvlJc w:val="left"/>
      <w:pPr>
        <w:ind w:left="4275" w:hanging="360"/>
      </w:pPr>
      <w:rPr>
        <w:lang w:val="sl-SI" w:eastAsia="en-US" w:bidi="ar-SA"/>
      </w:rPr>
    </w:lvl>
    <w:lvl w:ilvl="5" w:tplc="24E4C582">
      <w:numFmt w:val="bullet"/>
      <w:lvlText w:val="•"/>
      <w:lvlJc w:val="left"/>
      <w:pPr>
        <w:ind w:left="5209" w:hanging="360"/>
      </w:pPr>
      <w:rPr>
        <w:lang w:val="sl-SI" w:eastAsia="en-US" w:bidi="ar-SA"/>
      </w:rPr>
    </w:lvl>
    <w:lvl w:ilvl="6" w:tplc="C5EEE39C">
      <w:numFmt w:val="bullet"/>
      <w:lvlText w:val="•"/>
      <w:lvlJc w:val="left"/>
      <w:pPr>
        <w:ind w:left="6143" w:hanging="360"/>
      </w:pPr>
      <w:rPr>
        <w:lang w:val="sl-SI" w:eastAsia="en-US" w:bidi="ar-SA"/>
      </w:rPr>
    </w:lvl>
    <w:lvl w:ilvl="7" w:tplc="5CE093A8">
      <w:numFmt w:val="bullet"/>
      <w:lvlText w:val="•"/>
      <w:lvlJc w:val="left"/>
      <w:pPr>
        <w:ind w:left="7077" w:hanging="360"/>
      </w:pPr>
      <w:rPr>
        <w:lang w:val="sl-SI" w:eastAsia="en-US" w:bidi="ar-SA"/>
      </w:rPr>
    </w:lvl>
    <w:lvl w:ilvl="8" w:tplc="0D0CD88C">
      <w:numFmt w:val="bullet"/>
      <w:lvlText w:val="•"/>
      <w:lvlJc w:val="left"/>
      <w:pPr>
        <w:ind w:left="8011" w:hanging="360"/>
      </w:pPr>
      <w:rPr>
        <w:lang w:val="sl-SI" w:eastAsia="en-US" w:bidi="ar-SA"/>
      </w:rPr>
    </w:lvl>
  </w:abstractNum>
  <w:abstractNum w:abstractNumId="20" w15:restartNumberingAfterBreak="0">
    <w:nsid w:val="1B832020"/>
    <w:multiLevelType w:val="hybridMultilevel"/>
    <w:tmpl w:val="4128E602"/>
    <w:lvl w:ilvl="0" w:tplc="9E2A2D5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927046"/>
    <w:multiLevelType w:val="hybridMultilevel"/>
    <w:tmpl w:val="8EB2ADEA"/>
    <w:lvl w:ilvl="0" w:tplc="659EE3D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782CA0"/>
    <w:multiLevelType w:val="hybridMultilevel"/>
    <w:tmpl w:val="3E0E31EE"/>
    <w:lvl w:ilvl="0" w:tplc="F71EEFF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6"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7" w15:restartNumberingAfterBreak="0">
    <w:nsid w:val="25E041F2"/>
    <w:multiLevelType w:val="hybridMultilevel"/>
    <w:tmpl w:val="2FC06340"/>
    <w:lvl w:ilvl="0" w:tplc="27D0AF0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0D6DB6"/>
    <w:multiLevelType w:val="hybridMultilevel"/>
    <w:tmpl w:val="1C66F0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BA4625B"/>
    <w:multiLevelType w:val="hybridMultilevel"/>
    <w:tmpl w:val="F522BD42"/>
    <w:lvl w:ilvl="0" w:tplc="23F8560C">
      <w:start w:val="1"/>
      <w:numFmt w:val="upperRoman"/>
      <w:lvlText w:val="%1."/>
      <w:lvlJc w:val="left"/>
      <w:pPr>
        <w:ind w:left="3886" w:hanging="483"/>
      </w:pPr>
      <w:rPr>
        <w:rFonts w:ascii="Arial" w:eastAsia="Arial" w:hAnsi="Arial" w:cs="Arial" w:hint="default"/>
        <w:spacing w:val="0"/>
        <w:w w:val="100"/>
        <w:sz w:val="22"/>
        <w:szCs w:val="22"/>
        <w:lang w:val="sl-SI" w:eastAsia="en-US" w:bidi="ar-SA"/>
      </w:rPr>
    </w:lvl>
    <w:lvl w:ilvl="1" w:tplc="9910996C">
      <w:start w:val="1"/>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5A26E240">
      <w:numFmt w:val="bullet"/>
      <w:lvlText w:val="•"/>
      <w:lvlJc w:val="left"/>
      <w:pPr>
        <w:ind w:left="5186" w:hanging="221"/>
      </w:pPr>
      <w:rPr>
        <w:lang w:val="sl-SI" w:eastAsia="en-US" w:bidi="ar-SA"/>
      </w:rPr>
    </w:lvl>
    <w:lvl w:ilvl="3" w:tplc="644E841A">
      <w:numFmt w:val="bullet"/>
      <w:lvlText w:val="•"/>
      <w:lvlJc w:val="left"/>
      <w:pPr>
        <w:ind w:left="5773" w:hanging="221"/>
      </w:pPr>
      <w:rPr>
        <w:lang w:val="sl-SI" w:eastAsia="en-US" w:bidi="ar-SA"/>
      </w:rPr>
    </w:lvl>
    <w:lvl w:ilvl="4" w:tplc="79F086C2">
      <w:numFmt w:val="bullet"/>
      <w:lvlText w:val="•"/>
      <w:lvlJc w:val="left"/>
      <w:pPr>
        <w:ind w:left="6359" w:hanging="221"/>
      </w:pPr>
      <w:rPr>
        <w:lang w:val="sl-SI" w:eastAsia="en-US" w:bidi="ar-SA"/>
      </w:rPr>
    </w:lvl>
    <w:lvl w:ilvl="5" w:tplc="3996B694">
      <w:numFmt w:val="bullet"/>
      <w:lvlText w:val="•"/>
      <w:lvlJc w:val="left"/>
      <w:pPr>
        <w:ind w:left="6946" w:hanging="221"/>
      </w:pPr>
      <w:rPr>
        <w:lang w:val="sl-SI" w:eastAsia="en-US" w:bidi="ar-SA"/>
      </w:rPr>
    </w:lvl>
    <w:lvl w:ilvl="6" w:tplc="BF8E582E">
      <w:numFmt w:val="bullet"/>
      <w:lvlText w:val="•"/>
      <w:lvlJc w:val="left"/>
      <w:pPr>
        <w:ind w:left="7532" w:hanging="221"/>
      </w:pPr>
      <w:rPr>
        <w:lang w:val="sl-SI" w:eastAsia="en-US" w:bidi="ar-SA"/>
      </w:rPr>
    </w:lvl>
    <w:lvl w:ilvl="7" w:tplc="667C432E">
      <w:numFmt w:val="bullet"/>
      <w:lvlText w:val="•"/>
      <w:lvlJc w:val="left"/>
      <w:pPr>
        <w:ind w:left="8119" w:hanging="221"/>
      </w:pPr>
      <w:rPr>
        <w:lang w:val="sl-SI" w:eastAsia="en-US" w:bidi="ar-SA"/>
      </w:rPr>
    </w:lvl>
    <w:lvl w:ilvl="8" w:tplc="CD50ED10">
      <w:numFmt w:val="bullet"/>
      <w:lvlText w:val="•"/>
      <w:lvlJc w:val="left"/>
      <w:pPr>
        <w:ind w:left="8706" w:hanging="221"/>
      </w:pPr>
      <w:rPr>
        <w:lang w:val="sl-SI" w:eastAsia="en-US" w:bidi="ar-SA"/>
      </w:rPr>
    </w:lvl>
  </w:abstractNum>
  <w:abstractNum w:abstractNumId="30"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31"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32" w15:restartNumberingAfterBreak="0">
    <w:nsid w:val="2FAF1C3E"/>
    <w:multiLevelType w:val="hybridMultilevel"/>
    <w:tmpl w:val="F90E55B4"/>
    <w:lvl w:ilvl="0" w:tplc="4C26A13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35" w15:restartNumberingAfterBreak="0">
    <w:nsid w:val="38210FD6"/>
    <w:multiLevelType w:val="hybridMultilevel"/>
    <w:tmpl w:val="766EEA16"/>
    <w:lvl w:ilvl="0" w:tplc="E23E024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37" w15:restartNumberingAfterBreak="0">
    <w:nsid w:val="450934F8"/>
    <w:multiLevelType w:val="hybridMultilevel"/>
    <w:tmpl w:val="1AC0BB9C"/>
    <w:lvl w:ilvl="0" w:tplc="04240005">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8"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39"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40"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41"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42" w15:restartNumberingAfterBreak="0">
    <w:nsid w:val="4B0A79B3"/>
    <w:multiLevelType w:val="hybridMultilevel"/>
    <w:tmpl w:val="4FB688B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5D5EFF"/>
    <w:multiLevelType w:val="hybridMultilevel"/>
    <w:tmpl w:val="2FDEC712"/>
    <w:lvl w:ilvl="0" w:tplc="B4049152">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E0428FC"/>
    <w:multiLevelType w:val="hybridMultilevel"/>
    <w:tmpl w:val="8F70235C"/>
    <w:lvl w:ilvl="0" w:tplc="FEFEEF82">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9" w15:restartNumberingAfterBreak="0">
    <w:nsid w:val="5D486429"/>
    <w:multiLevelType w:val="hybridMultilevel"/>
    <w:tmpl w:val="F078C0AE"/>
    <w:lvl w:ilvl="0" w:tplc="438816F2">
      <w:start w:val="1"/>
      <w:numFmt w:val="bullet"/>
      <w:lvlText w:val=""/>
      <w:lvlJc w:val="left"/>
      <w:pPr>
        <w:ind w:left="765" w:hanging="360"/>
      </w:pPr>
      <w:rPr>
        <w:rFonts w:ascii="Symbol" w:hAnsi="Symbol"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0"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51"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52" w15:restartNumberingAfterBreak="0">
    <w:nsid w:val="65011127"/>
    <w:multiLevelType w:val="hybridMultilevel"/>
    <w:tmpl w:val="8BACCD26"/>
    <w:lvl w:ilvl="0" w:tplc="B2D89524">
      <w:numFmt w:val="bullet"/>
      <w:lvlText w:val="-"/>
      <w:lvlJc w:val="left"/>
      <w:pPr>
        <w:ind w:left="900" w:hanging="509"/>
      </w:pPr>
      <w:rPr>
        <w:rFonts w:ascii="Arial" w:eastAsia="Arial" w:hAnsi="Arial" w:cs="Arial" w:hint="default"/>
        <w:color w:val="212121"/>
        <w:w w:val="99"/>
        <w:sz w:val="20"/>
        <w:szCs w:val="20"/>
        <w:lang w:val="sl-SI" w:eastAsia="en-US" w:bidi="ar-SA"/>
      </w:rPr>
    </w:lvl>
    <w:lvl w:ilvl="1" w:tplc="F9AA6FB4">
      <w:numFmt w:val="bullet"/>
      <w:lvlText w:val="o"/>
      <w:lvlJc w:val="left"/>
      <w:pPr>
        <w:ind w:left="1620" w:hanging="276"/>
      </w:pPr>
      <w:rPr>
        <w:rFonts w:ascii="Arial" w:eastAsia="Arial" w:hAnsi="Arial" w:cs="Arial" w:hint="default"/>
        <w:color w:val="212121"/>
        <w:w w:val="99"/>
        <w:sz w:val="20"/>
        <w:szCs w:val="20"/>
        <w:lang w:val="sl-SI" w:eastAsia="en-US" w:bidi="ar-SA"/>
      </w:rPr>
    </w:lvl>
    <w:lvl w:ilvl="2" w:tplc="A6A0CC1A">
      <w:numFmt w:val="bullet"/>
      <w:lvlText w:val="•"/>
      <w:lvlJc w:val="left"/>
      <w:pPr>
        <w:ind w:left="2537" w:hanging="276"/>
      </w:pPr>
      <w:rPr>
        <w:lang w:val="sl-SI" w:eastAsia="en-US" w:bidi="ar-SA"/>
      </w:rPr>
    </w:lvl>
    <w:lvl w:ilvl="3" w:tplc="7B42021A">
      <w:numFmt w:val="bullet"/>
      <w:lvlText w:val="•"/>
      <w:lvlJc w:val="left"/>
      <w:pPr>
        <w:ind w:left="3455" w:hanging="276"/>
      </w:pPr>
      <w:rPr>
        <w:lang w:val="sl-SI" w:eastAsia="en-US" w:bidi="ar-SA"/>
      </w:rPr>
    </w:lvl>
    <w:lvl w:ilvl="4" w:tplc="05C6E210">
      <w:numFmt w:val="bullet"/>
      <w:lvlText w:val="•"/>
      <w:lvlJc w:val="left"/>
      <w:pPr>
        <w:ind w:left="4373" w:hanging="276"/>
      </w:pPr>
      <w:rPr>
        <w:lang w:val="sl-SI" w:eastAsia="en-US" w:bidi="ar-SA"/>
      </w:rPr>
    </w:lvl>
    <w:lvl w:ilvl="5" w:tplc="14B605EA">
      <w:numFmt w:val="bullet"/>
      <w:lvlText w:val="•"/>
      <w:lvlJc w:val="left"/>
      <w:pPr>
        <w:ind w:left="5290" w:hanging="276"/>
      </w:pPr>
      <w:rPr>
        <w:lang w:val="sl-SI" w:eastAsia="en-US" w:bidi="ar-SA"/>
      </w:rPr>
    </w:lvl>
    <w:lvl w:ilvl="6" w:tplc="1B3AD7CE">
      <w:numFmt w:val="bullet"/>
      <w:lvlText w:val="•"/>
      <w:lvlJc w:val="left"/>
      <w:pPr>
        <w:ind w:left="6208" w:hanging="276"/>
      </w:pPr>
      <w:rPr>
        <w:lang w:val="sl-SI" w:eastAsia="en-US" w:bidi="ar-SA"/>
      </w:rPr>
    </w:lvl>
    <w:lvl w:ilvl="7" w:tplc="945C2602">
      <w:numFmt w:val="bullet"/>
      <w:lvlText w:val="•"/>
      <w:lvlJc w:val="left"/>
      <w:pPr>
        <w:ind w:left="7126" w:hanging="276"/>
      </w:pPr>
      <w:rPr>
        <w:lang w:val="sl-SI" w:eastAsia="en-US" w:bidi="ar-SA"/>
      </w:rPr>
    </w:lvl>
    <w:lvl w:ilvl="8" w:tplc="9A007A2C">
      <w:numFmt w:val="bullet"/>
      <w:lvlText w:val="•"/>
      <w:lvlJc w:val="left"/>
      <w:pPr>
        <w:ind w:left="8043" w:hanging="276"/>
      </w:pPr>
      <w:rPr>
        <w:lang w:val="sl-SI" w:eastAsia="en-US" w:bidi="ar-SA"/>
      </w:rPr>
    </w:lvl>
  </w:abstractNum>
  <w:abstractNum w:abstractNumId="53"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55"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56" w15:restartNumberingAfterBreak="0">
    <w:nsid w:val="6C567D84"/>
    <w:multiLevelType w:val="hybridMultilevel"/>
    <w:tmpl w:val="0FD235AE"/>
    <w:lvl w:ilvl="0" w:tplc="C71CF35A">
      <w:start w:val="3"/>
      <w:numFmt w:val="decimal"/>
      <w:lvlText w:val="%1."/>
      <w:lvlJc w:val="left"/>
      <w:pPr>
        <w:ind w:left="463" w:hanging="360"/>
      </w:pPr>
      <w:rPr>
        <w:rFonts w:ascii="Arial" w:eastAsia="Arial" w:hAnsi="Arial" w:cs="Arial" w:hint="default"/>
        <w:color w:val="2E5395"/>
        <w:w w:val="99"/>
        <w:sz w:val="32"/>
        <w:szCs w:val="32"/>
        <w:lang w:val="sl-SI" w:eastAsia="en-US" w:bidi="ar-SA"/>
      </w:rPr>
    </w:lvl>
    <w:lvl w:ilvl="1" w:tplc="4E3E17CE">
      <w:start w:val="2"/>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8236BF2A">
      <w:numFmt w:val="bullet"/>
      <w:lvlText w:val="•"/>
      <w:lvlJc w:val="left"/>
      <w:pPr>
        <w:ind w:left="5186" w:hanging="221"/>
      </w:pPr>
      <w:rPr>
        <w:lang w:val="sl-SI" w:eastAsia="en-US" w:bidi="ar-SA"/>
      </w:rPr>
    </w:lvl>
    <w:lvl w:ilvl="3" w:tplc="4ECC710A">
      <w:numFmt w:val="bullet"/>
      <w:lvlText w:val="•"/>
      <w:lvlJc w:val="left"/>
      <w:pPr>
        <w:ind w:left="5773" w:hanging="221"/>
      </w:pPr>
      <w:rPr>
        <w:lang w:val="sl-SI" w:eastAsia="en-US" w:bidi="ar-SA"/>
      </w:rPr>
    </w:lvl>
    <w:lvl w:ilvl="4" w:tplc="F5B25414">
      <w:numFmt w:val="bullet"/>
      <w:lvlText w:val="•"/>
      <w:lvlJc w:val="left"/>
      <w:pPr>
        <w:ind w:left="6359" w:hanging="221"/>
      </w:pPr>
      <w:rPr>
        <w:lang w:val="sl-SI" w:eastAsia="en-US" w:bidi="ar-SA"/>
      </w:rPr>
    </w:lvl>
    <w:lvl w:ilvl="5" w:tplc="0972C29C">
      <w:numFmt w:val="bullet"/>
      <w:lvlText w:val="•"/>
      <w:lvlJc w:val="left"/>
      <w:pPr>
        <w:ind w:left="6946" w:hanging="221"/>
      </w:pPr>
      <w:rPr>
        <w:lang w:val="sl-SI" w:eastAsia="en-US" w:bidi="ar-SA"/>
      </w:rPr>
    </w:lvl>
    <w:lvl w:ilvl="6" w:tplc="7344891C">
      <w:numFmt w:val="bullet"/>
      <w:lvlText w:val="•"/>
      <w:lvlJc w:val="left"/>
      <w:pPr>
        <w:ind w:left="7532" w:hanging="221"/>
      </w:pPr>
      <w:rPr>
        <w:lang w:val="sl-SI" w:eastAsia="en-US" w:bidi="ar-SA"/>
      </w:rPr>
    </w:lvl>
    <w:lvl w:ilvl="7" w:tplc="7512AFDE">
      <w:numFmt w:val="bullet"/>
      <w:lvlText w:val="•"/>
      <w:lvlJc w:val="left"/>
      <w:pPr>
        <w:ind w:left="8119" w:hanging="221"/>
      </w:pPr>
      <w:rPr>
        <w:lang w:val="sl-SI" w:eastAsia="en-US" w:bidi="ar-SA"/>
      </w:rPr>
    </w:lvl>
    <w:lvl w:ilvl="8" w:tplc="51BAA802">
      <w:numFmt w:val="bullet"/>
      <w:lvlText w:val="•"/>
      <w:lvlJc w:val="left"/>
      <w:pPr>
        <w:ind w:left="8706" w:hanging="221"/>
      </w:pPr>
      <w:rPr>
        <w:lang w:val="sl-SI" w:eastAsia="en-US" w:bidi="ar-SA"/>
      </w:rPr>
    </w:lvl>
  </w:abstractNum>
  <w:abstractNum w:abstractNumId="57" w15:restartNumberingAfterBreak="0">
    <w:nsid w:val="6EB979EF"/>
    <w:multiLevelType w:val="multilevel"/>
    <w:tmpl w:val="34A027E0"/>
    <w:lvl w:ilvl="0">
      <w:start w:val="14"/>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60" w15:restartNumberingAfterBreak="0">
    <w:nsid w:val="78C917EB"/>
    <w:multiLevelType w:val="multilevel"/>
    <w:tmpl w:val="80128F42"/>
    <w:lvl w:ilvl="0">
      <w:start w:val="1"/>
      <w:numFmt w:val="bullet"/>
      <w:lvlText w:val="-"/>
      <w:lvlJc w:val="left"/>
      <w:pPr>
        <w:ind w:left="720" w:hanging="360"/>
      </w:pPr>
      <w:rPr>
        <w:rFonts w:ascii="Times New Roman" w:hAnsi="Times New Roman" w:cs="Times New Roman" w:hint="default"/>
        <w:b/>
        <w:sz w:val="23"/>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AE321AF"/>
    <w:multiLevelType w:val="hybridMultilevel"/>
    <w:tmpl w:val="DED64F9C"/>
    <w:lvl w:ilvl="0" w:tplc="96468AA2">
      <w:numFmt w:val="bullet"/>
      <w:lvlText w:val=""/>
      <w:lvlJc w:val="left"/>
      <w:pPr>
        <w:ind w:left="900" w:hanging="360"/>
      </w:pPr>
      <w:rPr>
        <w:rFonts w:ascii="Symbol" w:eastAsia="Symbol" w:hAnsi="Symbol" w:cs="Symbol" w:hint="default"/>
        <w:w w:val="99"/>
        <w:sz w:val="20"/>
        <w:szCs w:val="20"/>
        <w:lang w:val="sl-SI" w:eastAsia="en-US" w:bidi="ar-SA"/>
      </w:rPr>
    </w:lvl>
    <w:lvl w:ilvl="1" w:tplc="F81C06F4">
      <w:numFmt w:val="bullet"/>
      <w:lvlText w:val="•"/>
      <w:lvlJc w:val="left"/>
      <w:pPr>
        <w:ind w:left="1797" w:hanging="360"/>
      </w:pPr>
      <w:rPr>
        <w:lang w:val="sl-SI" w:eastAsia="en-US" w:bidi="ar-SA"/>
      </w:rPr>
    </w:lvl>
    <w:lvl w:ilvl="2" w:tplc="302A286E">
      <w:numFmt w:val="bullet"/>
      <w:lvlText w:val="•"/>
      <w:lvlJc w:val="left"/>
      <w:pPr>
        <w:ind w:left="2695" w:hanging="360"/>
      </w:pPr>
      <w:rPr>
        <w:lang w:val="sl-SI" w:eastAsia="en-US" w:bidi="ar-SA"/>
      </w:rPr>
    </w:lvl>
    <w:lvl w:ilvl="3" w:tplc="5CDCE024">
      <w:numFmt w:val="bullet"/>
      <w:lvlText w:val="•"/>
      <w:lvlJc w:val="left"/>
      <w:pPr>
        <w:ind w:left="3593" w:hanging="360"/>
      </w:pPr>
      <w:rPr>
        <w:lang w:val="sl-SI" w:eastAsia="en-US" w:bidi="ar-SA"/>
      </w:rPr>
    </w:lvl>
    <w:lvl w:ilvl="4" w:tplc="576A0862">
      <w:numFmt w:val="bullet"/>
      <w:lvlText w:val="•"/>
      <w:lvlJc w:val="left"/>
      <w:pPr>
        <w:ind w:left="4491" w:hanging="360"/>
      </w:pPr>
      <w:rPr>
        <w:lang w:val="sl-SI" w:eastAsia="en-US" w:bidi="ar-SA"/>
      </w:rPr>
    </w:lvl>
    <w:lvl w:ilvl="5" w:tplc="D5C80ECA">
      <w:numFmt w:val="bullet"/>
      <w:lvlText w:val="•"/>
      <w:lvlJc w:val="left"/>
      <w:pPr>
        <w:ind w:left="5389" w:hanging="360"/>
      </w:pPr>
      <w:rPr>
        <w:lang w:val="sl-SI" w:eastAsia="en-US" w:bidi="ar-SA"/>
      </w:rPr>
    </w:lvl>
    <w:lvl w:ilvl="6" w:tplc="C742D5D0">
      <w:numFmt w:val="bullet"/>
      <w:lvlText w:val="•"/>
      <w:lvlJc w:val="left"/>
      <w:pPr>
        <w:ind w:left="6287" w:hanging="360"/>
      </w:pPr>
      <w:rPr>
        <w:lang w:val="sl-SI" w:eastAsia="en-US" w:bidi="ar-SA"/>
      </w:rPr>
    </w:lvl>
    <w:lvl w:ilvl="7" w:tplc="26785666">
      <w:numFmt w:val="bullet"/>
      <w:lvlText w:val="•"/>
      <w:lvlJc w:val="left"/>
      <w:pPr>
        <w:ind w:left="7185" w:hanging="360"/>
      </w:pPr>
      <w:rPr>
        <w:lang w:val="sl-SI" w:eastAsia="en-US" w:bidi="ar-SA"/>
      </w:rPr>
    </w:lvl>
    <w:lvl w:ilvl="8" w:tplc="0F707E82">
      <w:numFmt w:val="bullet"/>
      <w:lvlText w:val="•"/>
      <w:lvlJc w:val="left"/>
      <w:pPr>
        <w:ind w:left="8083" w:hanging="360"/>
      </w:pPr>
      <w:rPr>
        <w:lang w:val="sl-SI" w:eastAsia="en-US" w:bidi="ar-SA"/>
      </w:rPr>
    </w:lvl>
  </w:abstractNum>
  <w:abstractNum w:abstractNumId="62" w15:restartNumberingAfterBreak="0">
    <w:nsid w:val="7B437BE5"/>
    <w:multiLevelType w:val="hybridMultilevel"/>
    <w:tmpl w:val="EAC080FE"/>
    <w:lvl w:ilvl="0" w:tplc="ECB696F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117D8D"/>
    <w:multiLevelType w:val="hybridMultilevel"/>
    <w:tmpl w:val="DE0E4DEC"/>
    <w:lvl w:ilvl="0" w:tplc="BAD077EC">
      <w:start w:val="1"/>
      <w:numFmt w:val="upperLetter"/>
      <w:lvlText w:val="%1."/>
      <w:lvlJc w:val="left"/>
      <w:pPr>
        <w:ind w:left="1620" w:hanging="360"/>
      </w:pPr>
      <w:rPr>
        <w:rFonts w:ascii="Arial" w:eastAsia="Arial" w:hAnsi="Arial" w:cs="Arial" w:hint="default"/>
        <w:spacing w:val="-1"/>
        <w:w w:val="99"/>
        <w:sz w:val="20"/>
        <w:szCs w:val="20"/>
        <w:lang w:val="sl-SI" w:eastAsia="en-US" w:bidi="ar-SA"/>
      </w:rPr>
    </w:lvl>
    <w:lvl w:ilvl="1" w:tplc="011A8A5E">
      <w:numFmt w:val="bullet"/>
      <w:lvlText w:val="•"/>
      <w:lvlJc w:val="left"/>
      <w:pPr>
        <w:ind w:left="2445" w:hanging="360"/>
      </w:pPr>
      <w:rPr>
        <w:lang w:val="sl-SI" w:eastAsia="en-US" w:bidi="ar-SA"/>
      </w:rPr>
    </w:lvl>
    <w:lvl w:ilvl="2" w:tplc="DA44EA52">
      <w:numFmt w:val="bullet"/>
      <w:lvlText w:val="•"/>
      <w:lvlJc w:val="left"/>
      <w:pPr>
        <w:ind w:left="3271" w:hanging="360"/>
      </w:pPr>
      <w:rPr>
        <w:lang w:val="sl-SI" w:eastAsia="en-US" w:bidi="ar-SA"/>
      </w:rPr>
    </w:lvl>
    <w:lvl w:ilvl="3" w:tplc="DEEA38B4">
      <w:numFmt w:val="bullet"/>
      <w:lvlText w:val="•"/>
      <w:lvlJc w:val="left"/>
      <w:pPr>
        <w:ind w:left="4097" w:hanging="360"/>
      </w:pPr>
      <w:rPr>
        <w:lang w:val="sl-SI" w:eastAsia="en-US" w:bidi="ar-SA"/>
      </w:rPr>
    </w:lvl>
    <w:lvl w:ilvl="4" w:tplc="ACCCBA98">
      <w:numFmt w:val="bullet"/>
      <w:lvlText w:val="•"/>
      <w:lvlJc w:val="left"/>
      <w:pPr>
        <w:ind w:left="4923" w:hanging="360"/>
      </w:pPr>
      <w:rPr>
        <w:lang w:val="sl-SI" w:eastAsia="en-US" w:bidi="ar-SA"/>
      </w:rPr>
    </w:lvl>
    <w:lvl w:ilvl="5" w:tplc="F4BC9BF2">
      <w:numFmt w:val="bullet"/>
      <w:lvlText w:val="•"/>
      <w:lvlJc w:val="left"/>
      <w:pPr>
        <w:ind w:left="5749" w:hanging="360"/>
      </w:pPr>
      <w:rPr>
        <w:lang w:val="sl-SI" w:eastAsia="en-US" w:bidi="ar-SA"/>
      </w:rPr>
    </w:lvl>
    <w:lvl w:ilvl="6" w:tplc="0A7EE130">
      <w:numFmt w:val="bullet"/>
      <w:lvlText w:val="•"/>
      <w:lvlJc w:val="left"/>
      <w:pPr>
        <w:ind w:left="6575" w:hanging="360"/>
      </w:pPr>
      <w:rPr>
        <w:lang w:val="sl-SI" w:eastAsia="en-US" w:bidi="ar-SA"/>
      </w:rPr>
    </w:lvl>
    <w:lvl w:ilvl="7" w:tplc="A4049652">
      <w:numFmt w:val="bullet"/>
      <w:lvlText w:val="•"/>
      <w:lvlJc w:val="left"/>
      <w:pPr>
        <w:ind w:left="7401" w:hanging="360"/>
      </w:pPr>
      <w:rPr>
        <w:lang w:val="sl-SI" w:eastAsia="en-US" w:bidi="ar-SA"/>
      </w:rPr>
    </w:lvl>
    <w:lvl w:ilvl="8" w:tplc="302EC194">
      <w:numFmt w:val="bullet"/>
      <w:lvlText w:val="•"/>
      <w:lvlJc w:val="left"/>
      <w:pPr>
        <w:ind w:left="8227" w:hanging="360"/>
      </w:pPr>
      <w:rPr>
        <w:lang w:val="sl-SI" w:eastAsia="en-US" w:bidi="ar-SA"/>
      </w:rPr>
    </w:lvl>
  </w:abstractNum>
  <w:abstractNum w:abstractNumId="64"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5"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abstractNum w:abstractNumId="66" w15:restartNumberingAfterBreak="0">
    <w:nsid w:val="7EE867AD"/>
    <w:multiLevelType w:val="hybridMultilevel"/>
    <w:tmpl w:val="D38A0720"/>
    <w:lvl w:ilvl="0" w:tplc="C89236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59"/>
  </w:num>
  <w:num w:numId="3">
    <w:abstractNumId w:val="1"/>
  </w:num>
  <w:num w:numId="4">
    <w:abstractNumId w:val="51"/>
  </w:num>
  <w:num w:numId="5">
    <w:abstractNumId w:val="31"/>
  </w:num>
  <w:num w:numId="6">
    <w:abstractNumId w:val="36"/>
  </w:num>
  <w:num w:numId="7">
    <w:abstractNumId w:val="30"/>
  </w:num>
  <w:num w:numId="8">
    <w:abstractNumId w:val="25"/>
  </w:num>
  <w:num w:numId="9">
    <w:abstractNumId w:val="38"/>
  </w:num>
  <w:num w:numId="10">
    <w:abstractNumId w:val="18"/>
  </w:num>
  <w:num w:numId="11">
    <w:abstractNumId w:val="8"/>
  </w:num>
  <w:num w:numId="12">
    <w:abstractNumId w:val="26"/>
  </w:num>
  <w:num w:numId="13">
    <w:abstractNumId w:val="64"/>
  </w:num>
  <w:num w:numId="14">
    <w:abstractNumId w:val="58"/>
  </w:num>
  <w:num w:numId="15">
    <w:abstractNumId w:val="23"/>
  </w:num>
  <w:num w:numId="16">
    <w:abstractNumId w:val="50"/>
  </w:num>
  <w:num w:numId="17">
    <w:abstractNumId w:val="40"/>
  </w:num>
  <w:num w:numId="18">
    <w:abstractNumId w:val="3"/>
  </w:num>
  <w:num w:numId="19">
    <w:abstractNumId w:val="55"/>
  </w:num>
  <w:num w:numId="20">
    <w:abstractNumId w:val="4"/>
  </w:num>
  <w:num w:numId="21">
    <w:abstractNumId w:val="65"/>
  </w:num>
  <w:num w:numId="22">
    <w:abstractNumId w:val="48"/>
  </w:num>
  <w:num w:numId="23">
    <w:abstractNumId w:val="0"/>
  </w:num>
  <w:num w:numId="24">
    <w:abstractNumId w:val="17"/>
  </w:num>
  <w:num w:numId="25">
    <w:abstractNumId w:val="41"/>
  </w:num>
  <w:num w:numId="26">
    <w:abstractNumId w:val="34"/>
  </w:num>
  <w:num w:numId="27">
    <w:abstractNumId w:val="5"/>
  </w:num>
  <w:num w:numId="28">
    <w:abstractNumId w:val="54"/>
  </w:num>
  <w:num w:numId="29">
    <w:abstractNumId w:val="45"/>
  </w:num>
  <w:num w:numId="30">
    <w:abstractNumId w:val="60"/>
  </w:num>
  <w:num w:numId="31">
    <w:abstractNumId w:val="57"/>
  </w:num>
  <w:num w:numId="32">
    <w:abstractNumId w:val="53"/>
  </w:num>
  <w:num w:numId="33">
    <w:abstractNumId w:val="9"/>
  </w:num>
  <w:num w:numId="34">
    <w:abstractNumId w:val="11"/>
  </w:num>
  <w:num w:numId="35">
    <w:abstractNumId w:val="13"/>
  </w:num>
  <w:num w:numId="36">
    <w:abstractNumId w:val="43"/>
  </w:num>
  <w:num w:numId="37">
    <w:abstractNumId w:val="6"/>
  </w:num>
  <w:num w:numId="38">
    <w:abstractNumId w:val="24"/>
  </w:num>
  <w:num w:numId="39">
    <w:abstractNumId w:val="20"/>
  </w:num>
  <w:num w:numId="40">
    <w:abstractNumId w:val="49"/>
  </w:num>
  <w:num w:numId="41">
    <w:abstractNumId w:val="35"/>
  </w:num>
  <w:num w:numId="42">
    <w:abstractNumId w:val="21"/>
  </w:num>
  <w:num w:numId="43">
    <w:abstractNumId w:val="32"/>
  </w:num>
  <w:num w:numId="44">
    <w:abstractNumId w:val="42"/>
  </w:num>
  <w:num w:numId="45">
    <w:abstractNumId w:val="16"/>
  </w:num>
  <w:num w:numId="46">
    <w:abstractNumId w:val="37"/>
  </w:num>
  <w:num w:numId="47">
    <w:abstractNumId w:val="14"/>
  </w:num>
  <w:num w:numId="48">
    <w:abstractNumId w:val="7"/>
  </w:num>
  <w:num w:numId="49">
    <w:abstractNumId w:val="62"/>
  </w:num>
  <w:num w:numId="50">
    <w:abstractNumId w:val="44"/>
  </w:num>
  <w:num w:numId="51">
    <w:abstractNumId w:val="28"/>
  </w:num>
  <w:num w:numId="52">
    <w:abstractNumId w:val="2"/>
  </w:num>
  <w:num w:numId="53">
    <w:abstractNumId w:val="27"/>
  </w:num>
  <w:num w:numId="54">
    <w:abstractNumId w:val="66"/>
  </w:num>
  <w:num w:numId="55">
    <w:abstractNumId w:val="47"/>
  </w:num>
  <w:num w:numId="56">
    <w:abstractNumId w:val="22"/>
  </w:num>
  <w:num w:numId="57">
    <w:abstractNumId w:val="46"/>
  </w:num>
  <w:num w:numId="58">
    <w:abstractNumId w:val="33"/>
  </w:num>
  <w:num w:numId="59">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61"/>
  </w:num>
  <w:num w:numId="61">
    <w:abstractNumId w:val="56"/>
    <w:lvlOverride w:ilvl="0">
      <w:startOverride w:val="3"/>
    </w:lvlOverride>
    <w:lvlOverride w:ilvl="1">
      <w:startOverride w:val="2"/>
    </w:lvlOverride>
    <w:lvlOverride w:ilvl="2"/>
    <w:lvlOverride w:ilvl="3"/>
    <w:lvlOverride w:ilvl="4"/>
    <w:lvlOverride w:ilvl="5"/>
    <w:lvlOverride w:ilvl="6"/>
    <w:lvlOverride w:ilvl="7"/>
    <w:lvlOverride w:ilvl="8"/>
  </w:num>
  <w:num w:numId="62">
    <w:abstractNumId w:val="63"/>
    <w:lvlOverride w:ilvl="0">
      <w:startOverride w:val="1"/>
    </w:lvlOverride>
    <w:lvlOverride w:ilvl="1"/>
    <w:lvlOverride w:ilvl="2"/>
    <w:lvlOverride w:ilvl="3"/>
    <w:lvlOverride w:ilvl="4"/>
    <w:lvlOverride w:ilvl="5"/>
    <w:lvlOverride w:ilvl="6"/>
    <w:lvlOverride w:ilvl="7"/>
    <w:lvlOverride w:ilvl="8"/>
  </w:num>
  <w:num w:numId="63">
    <w:abstractNumId w:val="15"/>
  </w:num>
  <w:num w:numId="64">
    <w:abstractNumId w:val="10"/>
  </w:num>
  <w:num w:numId="65">
    <w:abstractNumId w:val="19"/>
  </w:num>
  <w:num w:numId="66">
    <w:abstractNumId w:val="12"/>
  </w:num>
  <w:num w:numId="67">
    <w:abstractNumId w:val="5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874"/>
    <w:rsid w:val="0000274B"/>
    <w:rsid w:val="00003BF3"/>
    <w:rsid w:val="0000593A"/>
    <w:rsid w:val="0000708C"/>
    <w:rsid w:val="00007E25"/>
    <w:rsid w:val="00015220"/>
    <w:rsid w:val="00015CFE"/>
    <w:rsid w:val="00017197"/>
    <w:rsid w:val="00021212"/>
    <w:rsid w:val="00022232"/>
    <w:rsid w:val="00022672"/>
    <w:rsid w:val="00025144"/>
    <w:rsid w:val="00027F41"/>
    <w:rsid w:val="0003004A"/>
    <w:rsid w:val="00030325"/>
    <w:rsid w:val="0003041C"/>
    <w:rsid w:val="000307F2"/>
    <w:rsid w:val="00036390"/>
    <w:rsid w:val="0003791E"/>
    <w:rsid w:val="00037A49"/>
    <w:rsid w:val="00043DDE"/>
    <w:rsid w:val="00046108"/>
    <w:rsid w:val="000504E3"/>
    <w:rsid w:val="00055B5B"/>
    <w:rsid w:val="000562A8"/>
    <w:rsid w:val="000578FD"/>
    <w:rsid w:val="00060B94"/>
    <w:rsid w:val="00063351"/>
    <w:rsid w:val="00070638"/>
    <w:rsid w:val="0007448D"/>
    <w:rsid w:val="00083E17"/>
    <w:rsid w:val="00085569"/>
    <w:rsid w:val="00087204"/>
    <w:rsid w:val="000902ED"/>
    <w:rsid w:val="000905CE"/>
    <w:rsid w:val="00091568"/>
    <w:rsid w:val="00095E12"/>
    <w:rsid w:val="00097F4A"/>
    <w:rsid w:val="000A0511"/>
    <w:rsid w:val="000A5F1F"/>
    <w:rsid w:val="000B3465"/>
    <w:rsid w:val="000B610E"/>
    <w:rsid w:val="000C050C"/>
    <w:rsid w:val="000C256B"/>
    <w:rsid w:val="000C5527"/>
    <w:rsid w:val="000D0808"/>
    <w:rsid w:val="000D219F"/>
    <w:rsid w:val="000E0A8A"/>
    <w:rsid w:val="000E18C8"/>
    <w:rsid w:val="000E76C6"/>
    <w:rsid w:val="000F2239"/>
    <w:rsid w:val="000F76E1"/>
    <w:rsid w:val="00103AC8"/>
    <w:rsid w:val="00112078"/>
    <w:rsid w:val="001151C5"/>
    <w:rsid w:val="001163AA"/>
    <w:rsid w:val="00121474"/>
    <w:rsid w:val="001224EB"/>
    <w:rsid w:val="00125CA1"/>
    <w:rsid w:val="00127127"/>
    <w:rsid w:val="001301A5"/>
    <w:rsid w:val="00130BE1"/>
    <w:rsid w:val="00130E25"/>
    <w:rsid w:val="0013157E"/>
    <w:rsid w:val="00134892"/>
    <w:rsid w:val="001435A6"/>
    <w:rsid w:val="00153261"/>
    <w:rsid w:val="001550BE"/>
    <w:rsid w:val="00156155"/>
    <w:rsid w:val="00160655"/>
    <w:rsid w:val="00161CD0"/>
    <w:rsid w:val="001713E6"/>
    <w:rsid w:val="0017224F"/>
    <w:rsid w:val="00174935"/>
    <w:rsid w:val="0017513B"/>
    <w:rsid w:val="001761FF"/>
    <w:rsid w:val="00181FB3"/>
    <w:rsid w:val="00182B92"/>
    <w:rsid w:val="00182D3A"/>
    <w:rsid w:val="001848F2"/>
    <w:rsid w:val="00186FA5"/>
    <w:rsid w:val="00187E1D"/>
    <w:rsid w:val="00190FEB"/>
    <w:rsid w:val="0019184D"/>
    <w:rsid w:val="00191B2B"/>
    <w:rsid w:val="0019227A"/>
    <w:rsid w:val="001A0859"/>
    <w:rsid w:val="001A5104"/>
    <w:rsid w:val="001A552F"/>
    <w:rsid w:val="001B0B00"/>
    <w:rsid w:val="001B1BBA"/>
    <w:rsid w:val="001B467C"/>
    <w:rsid w:val="001B642C"/>
    <w:rsid w:val="001C5975"/>
    <w:rsid w:val="001C6598"/>
    <w:rsid w:val="001C6DDA"/>
    <w:rsid w:val="001D350E"/>
    <w:rsid w:val="001D4C22"/>
    <w:rsid w:val="001D6E5C"/>
    <w:rsid w:val="001E23B6"/>
    <w:rsid w:val="001E27FF"/>
    <w:rsid w:val="001E6E58"/>
    <w:rsid w:val="001F2979"/>
    <w:rsid w:val="001F369B"/>
    <w:rsid w:val="0020199F"/>
    <w:rsid w:val="002039B5"/>
    <w:rsid w:val="00204EDB"/>
    <w:rsid w:val="00206BD6"/>
    <w:rsid w:val="00207605"/>
    <w:rsid w:val="0021303C"/>
    <w:rsid w:val="002171BC"/>
    <w:rsid w:val="002233CB"/>
    <w:rsid w:val="0023154E"/>
    <w:rsid w:val="0023281D"/>
    <w:rsid w:val="00235102"/>
    <w:rsid w:val="002361CC"/>
    <w:rsid w:val="002369A4"/>
    <w:rsid w:val="00237EBB"/>
    <w:rsid w:val="00240782"/>
    <w:rsid w:val="00247D40"/>
    <w:rsid w:val="00251326"/>
    <w:rsid w:val="002531D1"/>
    <w:rsid w:val="002557FE"/>
    <w:rsid w:val="00260CD6"/>
    <w:rsid w:val="0026346B"/>
    <w:rsid w:val="002634AA"/>
    <w:rsid w:val="00263AFE"/>
    <w:rsid w:val="0026602B"/>
    <w:rsid w:val="00272B7B"/>
    <w:rsid w:val="002730AC"/>
    <w:rsid w:val="00273920"/>
    <w:rsid w:val="00274438"/>
    <w:rsid w:val="00290351"/>
    <w:rsid w:val="0029218B"/>
    <w:rsid w:val="00292F9B"/>
    <w:rsid w:val="0029391D"/>
    <w:rsid w:val="00296BFE"/>
    <w:rsid w:val="00296E5B"/>
    <w:rsid w:val="00297EB8"/>
    <w:rsid w:val="002A235C"/>
    <w:rsid w:val="002A2667"/>
    <w:rsid w:val="002B4C2D"/>
    <w:rsid w:val="002B4D57"/>
    <w:rsid w:val="002C15FD"/>
    <w:rsid w:val="002C2A39"/>
    <w:rsid w:val="002D4768"/>
    <w:rsid w:val="002D58B5"/>
    <w:rsid w:val="002D590E"/>
    <w:rsid w:val="002D688D"/>
    <w:rsid w:val="002E2184"/>
    <w:rsid w:val="002E2D0D"/>
    <w:rsid w:val="002E4840"/>
    <w:rsid w:val="002E6733"/>
    <w:rsid w:val="002F1F91"/>
    <w:rsid w:val="002F2681"/>
    <w:rsid w:val="002F324A"/>
    <w:rsid w:val="0030296F"/>
    <w:rsid w:val="003063CA"/>
    <w:rsid w:val="00311EE6"/>
    <w:rsid w:val="00315A08"/>
    <w:rsid w:val="0031632F"/>
    <w:rsid w:val="00317C3A"/>
    <w:rsid w:val="00322F83"/>
    <w:rsid w:val="00324B12"/>
    <w:rsid w:val="00330D42"/>
    <w:rsid w:val="0033210C"/>
    <w:rsid w:val="0033249E"/>
    <w:rsid w:val="00335408"/>
    <w:rsid w:val="00335F0C"/>
    <w:rsid w:val="00337E4D"/>
    <w:rsid w:val="00343395"/>
    <w:rsid w:val="003440B3"/>
    <w:rsid w:val="00346190"/>
    <w:rsid w:val="00347064"/>
    <w:rsid w:val="00347685"/>
    <w:rsid w:val="00353D68"/>
    <w:rsid w:val="00372256"/>
    <w:rsid w:val="003758EA"/>
    <w:rsid w:val="00376EE2"/>
    <w:rsid w:val="00377021"/>
    <w:rsid w:val="003775FE"/>
    <w:rsid w:val="00381159"/>
    <w:rsid w:val="00382173"/>
    <w:rsid w:val="003834CE"/>
    <w:rsid w:val="00383BCE"/>
    <w:rsid w:val="00385E64"/>
    <w:rsid w:val="00390ADE"/>
    <w:rsid w:val="00390BF7"/>
    <w:rsid w:val="003924D2"/>
    <w:rsid w:val="00392D8F"/>
    <w:rsid w:val="00393061"/>
    <w:rsid w:val="003A1AA2"/>
    <w:rsid w:val="003A221C"/>
    <w:rsid w:val="003A225E"/>
    <w:rsid w:val="003A4A17"/>
    <w:rsid w:val="003A57C5"/>
    <w:rsid w:val="003A6635"/>
    <w:rsid w:val="003A7124"/>
    <w:rsid w:val="003B1B9A"/>
    <w:rsid w:val="003C4B25"/>
    <w:rsid w:val="003C4ED2"/>
    <w:rsid w:val="003C5BD8"/>
    <w:rsid w:val="003D46A0"/>
    <w:rsid w:val="003E22CE"/>
    <w:rsid w:val="003E6CF1"/>
    <w:rsid w:val="003F0B32"/>
    <w:rsid w:val="003F13D0"/>
    <w:rsid w:val="003F170A"/>
    <w:rsid w:val="003F1B96"/>
    <w:rsid w:val="00402E93"/>
    <w:rsid w:val="00405F00"/>
    <w:rsid w:val="0040649D"/>
    <w:rsid w:val="004102AA"/>
    <w:rsid w:val="004142DC"/>
    <w:rsid w:val="00421A56"/>
    <w:rsid w:val="0042338C"/>
    <w:rsid w:val="004252D6"/>
    <w:rsid w:val="004333EC"/>
    <w:rsid w:val="00434322"/>
    <w:rsid w:val="00435B95"/>
    <w:rsid w:val="0044560E"/>
    <w:rsid w:val="004462E3"/>
    <w:rsid w:val="00447812"/>
    <w:rsid w:val="00455EA7"/>
    <w:rsid w:val="00461517"/>
    <w:rsid w:val="004641B7"/>
    <w:rsid w:val="004646EC"/>
    <w:rsid w:val="00465B89"/>
    <w:rsid w:val="0046709C"/>
    <w:rsid w:val="00467AE4"/>
    <w:rsid w:val="004702FB"/>
    <w:rsid w:val="0047088E"/>
    <w:rsid w:val="00471503"/>
    <w:rsid w:val="00472AED"/>
    <w:rsid w:val="00480B82"/>
    <w:rsid w:val="00482DD9"/>
    <w:rsid w:val="00484228"/>
    <w:rsid w:val="004848AC"/>
    <w:rsid w:val="00486E50"/>
    <w:rsid w:val="004919C6"/>
    <w:rsid w:val="00492F32"/>
    <w:rsid w:val="00492F72"/>
    <w:rsid w:val="00493FDF"/>
    <w:rsid w:val="0049479E"/>
    <w:rsid w:val="00495C76"/>
    <w:rsid w:val="004A6CD9"/>
    <w:rsid w:val="004B1C4F"/>
    <w:rsid w:val="004B1E55"/>
    <w:rsid w:val="004B58DC"/>
    <w:rsid w:val="004B5AA4"/>
    <w:rsid w:val="004B655A"/>
    <w:rsid w:val="004C11F7"/>
    <w:rsid w:val="004C3602"/>
    <w:rsid w:val="004C5E7B"/>
    <w:rsid w:val="004D2F9F"/>
    <w:rsid w:val="004D3CF0"/>
    <w:rsid w:val="004E2247"/>
    <w:rsid w:val="004E3CEF"/>
    <w:rsid w:val="004E5046"/>
    <w:rsid w:val="004E5F48"/>
    <w:rsid w:val="004E71CD"/>
    <w:rsid w:val="004F2927"/>
    <w:rsid w:val="004F2E48"/>
    <w:rsid w:val="004F5DC3"/>
    <w:rsid w:val="004F5EDA"/>
    <w:rsid w:val="005015EE"/>
    <w:rsid w:val="0050393F"/>
    <w:rsid w:val="00503D58"/>
    <w:rsid w:val="00504F6C"/>
    <w:rsid w:val="00505C55"/>
    <w:rsid w:val="00506DEA"/>
    <w:rsid w:val="005108AB"/>
    <w:rsid w:val="0051129E"/>
    <w:rsid w:val="0051184D"/>
    <w:rsid w:val="005130E9"/>
    <w:rsid w:val="0052142A"/>
    <w:rsid w:val="00523B71"/>
    <w:rsid w:val="00523C97"/>
    <w:rsid w:val="005243D6"/>
    <w:rsid w:val="00524827"/>
    <w:rsid w:val="0053510E"/>
    <w:rsid w:val="00537901"/>
    <w:rsid w:val="005423BF"/>
    <w:rsid w:val="005426A4"/>
    <w:rsid w:val="005429CA"/>
    <w:rsid w:val="00555A8F"/>
    <w:rsid w:val="005567E7"/>
    <w:rsid w:val="00557D54"/>
    <w:rsid w:val="00565097"/>
    <w:rsid w:val="00565360"/>
    <w:rsid w:val="00580EB5"/>
    <w:rsid w:val="005812B1"/>
    <w:rsid w:val="00582DA5"/>
    <w:rsid w:val="00587AB6"/>
    <w:rsid w:val="00590098"/>
    <w:rsid w:val="00591F4C"/>
    <w:rsid w:val="005943F2"/>
    <w:rsid w:val="00594507"/>
    <w:rsid w:val="0059684A"/>
    <w:rsid w:val="005A0068"/>
    <w:rsid w:val="005A010A"/>
    <w:rsid w:val="005A0948"/>
    <w:rsid w:val="005A26B4"/>
    <w:rsid w:val="005B2418"/>
    <w:rsid w:val="005B59EA"/>
    <w:rsid w:val="005B5DBD"/>
    <w:rsid w:val="005B6195"/>
    <w:rsid w:val="005B72DF"/>
    <w:rsid w:val="005C0E6C"/>
    <w:rsid w:val="005C7F81"/>
    <w:rsid w:val="005D4476"/>
    <w:rsid w:val="005D6248"/>
    <w:rsid w:val="005D6A18"/>
    <w:rsid w:val="005E3C1C"/>
    <w:rsid w:val="005F41A9"/>
    <w:rsid w:val="005F487A"/>
    <w:rsid w:val="00603FBF"/>
    <w:rsid w:val="00603FC8"/>
    <w:rsid w:val="006054A9"/>
    <w:rsid w:val="00605E49"/>
    <w:rsid w:val="00607B21"/>
    <w:rsid w:val="0061106C"/>
    <w:rsid w:val="00614F7F"/>
    <w:rsid w:val="00621D0D"/>
    <w:rsid w:val="00626DD7"/>
    <w:rsid w:val="00627ABB"/>
    <w:rsid w:val="006347C3"/>
    <w:rsid w:val="00640291"/>
    <w:rsid w:val="006408AD"/>
    <w:rsid w:val="0064363E"/>
    <w:rsid w:val="006437DE"/>
    <w:rsid w:val="00644C1A"/>
    <w:rsid w:val="00650D88"/>
    <w:rsid w:val="00652D40"/>
    <w:rsid w:val="006546FC"/>
    <w:rsid w:val="006601CE"/>
    <w:rsid w:val="00660E04"/>
    <w:rsid w:val="00661105"/>
    <w:rsid w:val="00663473"/>
    <w:rsid w:val="00664F46"/>
    <w:rsid w:val="00666BCC"/>
    <w:rsid w:val="00666F4C"/>
    <w:rsid w:val="00670459"/>
    <w:rsid w:val="006708E3"/>
    <w:rsid w:val="006712C2"/>
    <w:rsid w:val="00672BCA"/>
    <w:rsid w:val="00676863"/>
    <w:rsid w:val="006809A2"/>
    <w:rsid w:val="00680D44"/>
    <w:rsid w:val="0068127A"/>
    <w:rsid w:val="00682D9D"/>
    <w:rsid w:val="00684067"/>
    <w:rsid w:val="006854A5"/>
    <w:rsid w:val="006857BF"/>
    <w:rsid w:val="00687E08"/>
    <w:rsid w:val="00693FEE"/>
    <w:rsid w:val="00696B2B"/>
    <w:rsid w:val="006975C6"/>
    <w:rsid w:val="006A1E1B"/>
    <w:rsid w:val="006A2DC5"/>
    <w:rsid w:val="006A5918"/>
    <w:rsid w:val="006A6BD9"/>
    <w:rsid w:val="006A7A57"/>
    <w:rsid w:val="006B073F"/>
    <w:rsid w:val="006B209C"/>
    <w:rsid w:val="006B2936"/>
    <w:rsid w:val="006B790F"/>
    <w:rsid w:val="006C0BB6"/>
    <w:rsid w:val="006C210D"/>
    <w:rsid w:val="006C30B1"/>
    <w:rsid w:val="006D7C81"/>
    <w:rsid w:val="006D7FC8"/>
    <w:rsid w:val="006E3FE0"/>
    <w:rsid w:val="006E54EF"/>
    <w:rsid w:val="006E685C"/>
    <w:rsid w:val="006F10CE"/>
    <w:rsid w:val="006F1DA5"/>
    <w:rsid w:val="006F29AB"/>
    <w:rsid w:val="006F2D38"/>
    <w:rsid w:val="006F347F"/>
    <w:rsid w:val="006F46CF"/>
    <w:rsid w:val="006F4C8A"/>
    <w:rsid w:val="006F5504"/>
    <w:rsid w:val="006F5EC2"/>
    <w:rsid w:val="00701BC4"/>
    <w:rsid w:val="00704C2E"/>
    <w:rsid w:val="007109D5"/>
    <w:rsid w:val="00710F61"/>
    <w:rsid w:val="00711EAB"/>
    <w:rsid w:val="007126F4"/>
    <w:rsid w:val="00713BD0"/>
    <w:rsid w:val="00713E90"/>
    <w:rsid w:val="0071478C"/>
    <w:rsid w:val="007207D5"/>
    <w:rsid w:val="00722F67"/>
    <w:rsid w:val="00727276"/>
    <w:rsid w:val="00727A3E"/>
    <w:rsid w:val="00731D84"/>
    <w:rsid w:val="00733688"/>
    <w:rsid w:val="007344E0"/>
    <w:rsid w:val="00735845"/>
    <w:rsid w:val="0073714B"/>
    <w:rsid w:val="00740C2A"/>
    <w:rsid w:val="00743B78"/>
    <w:rsid w:val="0074447D"/>
    <w:rsid w:val="00745360"/>
    <w:rsid w:val="0074759D"/>
    <w:rsid w:val="00750406"/>
    <w:rsid w:val="00764FC7"/>
    <w:rsid w:val="00771535"/>
    <w:rsid w:val="00772F7A"/>
    <w:rsid w:val="0078394B"/>
    <w:rsid w:val="00785F39"/>
    <w:rsid w:val="00794388"/>
    <w:rsid w:val="007A229D"/>
    <w:rsid w:val="007A3502"/>
    <w:rsid w:val="007A51A2"/>
    <w:rsid w:val="007A5CF1"/>
    <w:rsid w:val="007A650D"/>
    <w:rsid w:val="007B248C"/>
    <w:rsid w:val="007B2F31"/>
    <w:rsid w:val="007B6077"/>
    <w:rsid w:val="007B6F9C"/>
    <w:rsid w:val="007C0114"/>
    <w:rsid w:val="007C2D02"/>
    <w:rsid w:val="007C3EA0"/>
    <w:rsid w:val="007D10AF"/>
    <w:rsid w:val="007D1D87"/>
    <w:rsid w:val="007D20F2"/>
    <w:rsid w:val="007D6FB3"/>
    <w:rsid w:val="007D7076"/>
    <w:rsid w:val="007E0E83"/>
    <w:rsid w:val="007E143D"/>
    <w:rsid w:val="007E143F"/>
    <w:rsid w:val="007E5AFB"/>
    <w:rsid w:val="007F1CDA"/>
    <w:rsid w:val="007F1EDE"/>
    <w:rsid w:val="007F2DAC"/>
    <w:rsid w:val="007F4C1A"/>
    <w:rsid w:val="007F7C28"/>
    <w:rsid w:val="0080485A"/>
    <w:rsid w:val="00804995"/>
    <w:rsid w:val="00806BF7"/>
    <w:rsid w:val="00806D10"/>
    <w:rsid w:val="00806D36"/>
    <w:rsid w:val="00810297"/>
    <w:rsid w:val="008108A3"/>
    <w:rsid w:val="00814AFA"/>
    <w:rsid w:val="008213E4"/>
    <w:rsid w:val="0082256A"/>
    <w:rsid w:val="00822B05"/>
    <w:rsid w:val="00824A6E"/>
    <w:rsid w:val="00826040"/>
    <w:rsid w:val="008278F5"/>
    <w:rsid w:val="0083270E"/>
    <w:rsid w:val="00833409"/>
    <w:rsid w:val="008346A6"/>
    <w:rsid w:val="0083756C"/>
    <w:rsid w:val="00837D39"/>
    <w:rsid w:val="008404B1"/>
    <w:rsid w:val="008410C7"/>
    <w:rsid w:val="00844F2C"/>
    <w:rsid w:val="008502F5"/>
    <w:rsid w:val="008534BF"/>
    <w:rsid w:val="00854363"/>
    <w:rsid w:val="008578EC"/>
    <w:rsid w:val="00857CAB"/>
    <w:rsid w:val="00857E37"/>
    <w:rsid w:val="0086005C"/>
    <w:rsid w:val="00860C4E"/>
    <w:rsid w:val="00861DAA"/>
    <w:rsid w:val="0086468E"/>
    <w:rsid w:val="008657ED"/>
    <w:rsid w:val="008665E2"/>
    <w:rsid w:val="00866DC7"/>
    <w:rsid w:val="008722F1"/>
    <w:rsid w:val="008746C5"/>
    <w:rsid w:val="00874743"/>
    <w:rsid w:val="00876FA9"/>
    <w:rsid w:val="008771E5"/>
    <w:rsid w:val="0087726B"/>
    <w:rsid w:val="00877F7B"/>
    <w:rsid w:val="00881F13"/>
    <w:rsid w:val="008825C3"/>
    <w:rsid w:val="00882831"/>
    <w:rsid w:val="00884AA8"/>
    <w:rsid w:val="00887961"/>
    <w:rsid w:val="008963D9"/>
    <w:rsid w:val="00896A95"/>
    <w:rsid w:val="008A1C1B"/>
    <w:rsid w:val="008A248C"/>
    <w:rsid w:val="008A26FD"/>
    <w:rsid w:val="008A50BD"/>
    <w:rsid w:val="008A6050"/>
    <w:rsid w:val="008B0E01"/>
    <w:rsid w:val="008B72CE"/>
    <w:rsid w:val="008B7D9D"/>
    <w:rsid w:val="008C0C8A"/>
    <w:rsid w:val="008C3FEA"/>
    <w:rsid w:val="008D02C3"/>
    <w:rsid w:val="008D7245"/>
    <w:rsid w:val="008E3CB3"/>
    <w:rsid w:val="008F348F"/>
    <w:rsid w:val="008F361F"/>
    <w:rsid w:val="008F5A6F"/>
    <w:rsid w:val="00901AA0"/>
    <w:rsid w:val="00902333"/>
    <w:rsid w:val="009104C0"/>
    <w:rsid w:val="00920D58"/>
    <w:rsid w:val="00922FD1"/>
    <w:rsid w:val="009245B6"/>
    <w:rsid w:val="00924976"/>
    <w:rsid w:val="00930868"/>
    <w:rsid w:val="00931D76"/>
    <w:rsid w:val="00931F96"/>
    <w:rsid w:val="00932142"/>
    <w:rsid w:val="00932316"/>
    <w:rsid w:val="009344E1"/>
    <w:rsid w:val="00934B3F"/>
    <w:rsid w:val="0093668B"/>
    <w:rsid w:val="00943227"/>
    <w:rsid w:val="00944ADC"/>
    <w:rsid w:val="00944D13"/>
    <w:rsid w:val="009460DF"/>
    <w:rsid w:val="009548B6"/>
    <w:rsid w:val="00955DC2"/>
    <w:rsid w:val="00960022"/>
    <w:rsid w:val="0096043D"/>
    <w:rsid w:val="0097048E"/>
    <w:rsid w:val="00973E6A"/>
    <w:rsid w:val="00974B31"/>
    <w:rsid w:val="0098103E"/>
    <w:rsid w:val="00983576"/>
    <w:rsid w:val="00984BA2"/>
    <w:rsid w:val="009923C1"/>
    <w:rsid w:val="009956C6"/>
    <w:rsid w:val="009A008D"/>
    <w:rsid w:val="009A6F3E"/>
    <w:rsid w:val="009B030B"/>
    <w:rsid w:val="009B0803"/>
    <w:rsid w:val="009B1C55"/>
    <w:rsid w:val="009C12A1"/>
    <w:rsid w:val="009C12FF"/>
    <w:rsid w:val="009C4DAD"/>
    <w:rsid w:val="009D088F"/>
    <w:rsid w:val="009D31FD"/>
    <w:rsid w:val="009D5E66"/>
    <w:rsid w:val="009E0DF8"/>
    <w:rsid w:val="009E5181"/>
    <w:rsid w:val="009E67CE"/>
    <w:rsid w:val="009F05D6"/>
    <w:rsid w:val="009F2726"/>
    <w:rsid w:val="009F4625"/>
    <w:rsid w:val="009F4B93"/>
    <w:rsid w:val="00A00623"/>
    <w:rsid w:val="00A013B9"/>
    <w:rsid w:val="00A017CA"/>
    <w:rsid w:val="00A02F58"/>
    <w:rsid w:val="00A03AF3"/>
    <w:rsid w:val="00A063C2"/>
    <w:rsid w:val="00A100C7"/>
    <w:rsid w:val="00A1071B"/>
    <w:rsid w:val="00A1759D"/>
    <w:rsid w:val="00A2374D"/>
    <w:rsid w:val="00A24129"/>
    <w:rsid w:val="00A24264"/>
    <w:rsid w:val="00A26E9E"/>
    <w:rsid w:val="00A3395C"/>
    <w:rsid w:val="00A3628F"/>
    <w:rsid w:val="00A36779"/>
    <w:rsid w:val="00A36A35"/>
    <w:rsid w:val="00A4236B"/>
    <w:rsid w:val="00A43ECF"/>
    <w:rsid w:val="00A46EB4"/>
    <w:rsid w:val="00A474E2"/>
    <w:rsid w:val="00A520D3"/>
    <w:rsid w:val="00A52459"/>
    <w:rsid w:val="00A56562"/>
    <w:rsid w:val="00A57C39"/>
    <w:rsid w:val="00A608F3"/>
    <w:rsid w:val="00A618B1"/>
    <w:rsid w:val="00A61E39"/>
    <w:rsid w:val="00A61E83"/>
    <w:rsid w:val="00A7000E"/>
    <w:rsid w:val="00A74161"/>
    <w:rsid w:val="00A7581B"/>
    <w:rsid w:val="00A85872"/>
    <w:rsid w:val="00A87673"/>
    <w:rsid w:val="00A914BC"/>
    <w:rsid w:val="00A915CB"/>
    <w:rsid w:val="00A91733"/>
    <w:rsid w:val="00A92714"/>
    <w:rsid w:val="00A9709F"/>
    <w:rsid w:val="00A97999"/>
    <w:rsid w:val="00AA1529"/>
    <w:rsid w:val="00AA2FF2"/>
    <w:rsid w:val="00AA64E3"/>
    <w:rsid w:val="00AA7E52"/>
    <w:rsid w:val="00AB361F"/>
    <w:rsid w:val="00AC1F4B"/>
    <w:rsid w:val="00AC237A"/>
    <w:rsid w:val="00AC612E"/>
    <w:rsid w:val="00AC6EA4"/>
    <w:rsid w:val="00AD4230"/>
    <w:rsid w:val="00AD5280"/>
    <w:rsid w:val="00AD7162"/>
    <w:rsid w:val="00AE11A9"/>
    <w:rsid w:val="00AE1374"/>
    <w:rsid w:val="00AE20D4"/>
    <w:rsid w:val="00AE27AC"/>
    <w:rsid w:val="00AE2D80"/>
    <w:rsid w:val="00AE2ED5"/>
    <w:rsid w:val="00AE62C9"/>
    <w:rsid w:val="00AF0622"/>
    <w:rsid w:val="00AF59FA"/>
    <w:rsid w:val="00AF7FB0"/>
    <w:rsid w:val="00AF7FBD"/>
    <w:rsid w:val="00B01F2D"/>
    <w:rsid w:val="00B04B10"/>
    <w:rsid w:val="00B05771"/>
    <w:rsid w:val="00B1549C"/>
    <w:rsid w:val="00B16270"/>
    <w:rsid w:val="00B169F3"/>
    <w:rsid w:val="00B16D69"/>
    <w:rsid w:val="00B172D9"/>
    <w:rsid w:val="00B20101"/>
    <w:rsid w:val="00B20546"/>
    <w:rsid w:val="00B20E7D"/>
    <w:rsid w:val="00B221B2"/>
    <w:rsid w:val="00B240E0"/>
    <w:rsid w:val="00B24715"/>
    <w:rsid w:val="00B30357"/>
    <w:rsid w:val="00B3104F"/>
    <w:rsid w:val="00B31B17"/>
    <w:rsid w:val="00B32262"/>
    <w:rsid w:val="00B35035"/>
    <w:rsid w:val="00B40026"/>
    <w:rsid w:val="00B44610"/>
    <w:rsid w:val="00B51B85"/>
    <w:rsid w:val="00B5203F"/>
    <w:rsid w:val="00B542FD"/>
    <w:rsid w:val="00B6098F"/>
    <w:rsid w:val="00B65299"/>
    <w:rsid w:val="00B66F46"/>
    <w:rsid w:val="00B713C0"/>
    <w:rsid w:val="00B7488C"/>
    <w:rsid w:val="00B755AD"/>
    <w:rsid w:val="00B757D1"/>
    <w:rsid w:val="00B762D1"/>
    <w:rsid w:val="00B84409"/>
    <w:rsid w:val="00B85A3F"/>
    <w:rsid w:val="00B86F40"/>
    <w:rsid w:val="00B90139"/>
    <w:rsid w:val="00B90A89"/>
    <w:rsid w:val="00B93434"/>
    <w:rsid w:val="00B937D5"/>
    <w:rsid w:val="00B96FDC"/>
    <w:rsid w:val="00BA2B16"/>
    <w:rsid w:val="00BA2D59"/>
    <w:rsid w:val="00BA345C"/>
    <w:rsid w:val="00BA3C0E"/>
    <w:rsid w:val="00BA6252"/>
    <w:rsid w:val="00BA6D9E"/>
    <w:rsid w:val="00BB0483"/>
    <w:rsid w:val="00BB2B3D"/>
    <w:rsid w:val="00BB7AAE"/>
    <w:rsid w:val="00BC0D7C"/>
    <w:rsid w:val="00BC2366"/>
    <w:rsid w:val="00BC29C2"/>
    <w:rsid w:val="00BC2D61"/>
    <w:rsid w:val="00BC596D"/>
    <w:rsid w:val="00BC78FA"/>
    <w:rsid w:val="00BC7C4C"/>
    <w:rsid w:val="00BD1D05"/>
    <w:rsid w:val="00BD2BC3"/>
    <w:rsid w:val="00BD623D"/>
    <w:rsid w:val="00BE49B5"/>
    <w:rsid w:val="00BE49CE"/>
    <w:rsid w:val="00BE4CDA"/>
    <w:rsid w:val="00BE7A03"/>
    <w:rsid w:val="00BF2EFC"/>
    <w:rsid w:val="00BF348F"/>
    <w:rsid w:val="00BF4178"/>
    <w:rsid w:val="00BF55EF"/>
    <w:rsid w:val="00BF5B16"/>
    <w:rsid w:val="00BF68B4"/>
    <w:rsid w:val="00C007EB"/>
    <w:rsid w:val="00C01919"/>
    <w:rsid w:val="00C02EF0"/>
    <w:rsid w:val="00C03C25"/>
    <w:rsid w:val="00C04357"/>
    <w:rsid w:val="00C12225"/>
    <w:rsid w:val="00C125C6"/>
    <w:rsid w:val="00C15209"/>
    <w:rsid w:val="00C173A4"/>
    <w:rsid w:val="00C24613"/>
    <w:rsid w:val="00C268DE"/>
    <w:rsid w:val="00C315C9"/>
    <w:rsid w:val="00C320EE"/>
    <w:rsid w:val="00C35BF3"/>
    <w:rsid w:val="00C35E40"/>
    <w:rsid w:val="00C36D5D"/>
    <w:rsid w:val="00C40604"/>
    <w:rsid w:val="00C43AC0"/>
    <w:rsid w:val="00C4793C"/>
    <w:rsid w:val="00C538A3"/>
    <w:rsid w:val="00C55F5F"/>
    <w:rsid w:val="00C573A0"/>
    <w:rsid w:val="00C576B3"/>
    <w:rsid w:val="00C606C5"/>
    <w:rsid w:val="00C71A4E"/>
    <w:rsid w:val="00C84CD4"/>
    <w:rsid w:val="00C85003"/>
    <w:rsid w:val="00C86B41"/>
    <w:rsid w:val="00C86D1B"/>
    <w:rsid w:val="00C90139"/>
    <w:rsid w:val="00C924AF"/>
    <w:rsid w:val="00C9383D"/>
    <w:rsid w:val="00C9455A"/>
    <w:rsid w:val="00CA2B4C"/>
    <w:rsid w:val="00CA7043"/>
    <w:rsid w:val="00CA73F0"/>
    <w:rsid w:val="00CB0694"/>
    <w:rsid w:val="00CB3039"/>
    <w:rsid w:val="00CB778A"/>
    <w:rsid w:val="00CC01CE"/>
    <w:rsid w:val="00CC0BEA"/>
    <w:rsid w:val="00CC19AA"/>
    <w:rsid w:val="00CC7BC4"/>
    <w:rsid w:val="00CD6652"/>
    <w:rsid w:val="00CD6E25"/>
    <w:rsid w:val="00CD701B"/>
    <w:rsid w:val="00CD7B62"/>
    <w:rsid w:val="00CE1A5C"/>
    <w:rsid w:val="00CE33D2"/>
    <w:rsid w:val="00CE7EF1"/>
    <w:rsid w:val="00CF0CDD"/>
    <w:rsid w:val="00CF34E4"/>
    <w:rsid w:val="00CF7E3C"/>
    <w:rsid w:val="00D02899"/>
    <w:rsid w:val="00D0677D"/>
    <w:rsid w:val="00D1077A"/>
    <w:rsid w:val="00D1116E"/>
    <w:rsid w:val="00D13DC0"/>
    <w:rsid w:val="00D1669E"/>
    <w:rsid w:val="00D24BEE"/>
    <w:rsid w:val="00D25815"/>
    <w:rsid w:val="00D25829"/>
    <w:rsid w:val="00D3290C"/>
    <w:rsid w:val="00D36FC3"/>
    <w:rsid w:val="00D379CF"/>
    <w:rsid w:val="00D414D1"/>
    <w:rsid w:val="00D41577"/>
    <w:rsid w:val="00D44769"/>
    <w:rsid w:val="00D4737C"/>
    <w:rsid w:val="00D50707"/>
    <w:rsid w:val="00D5150F"/>
    <w:rsid w:val="00D52CC8"/>
    <w:rsid w:val="00D60A0B"/>
    <w:rsid w:val="00D61461"/>
    <w:rsid w:val="00D614EC"/>
    <w:rsid w:val="00D61F1D"/>
    <w:rsid w:val="00D62314"/>
    <w:rsid w:val="00D6256C"/>
    <w:rsid w:val="00D62718"/>
    <w:rsid w:val="00D63485"/>
    <w:rsid w:val="00D63B36"/>
    <w:rsid w:val="00D64055"/>
    <w:rsid w:val="00D64723"/>
    <w:rsid w:val="00D71AE7"/>
    <w:rsid w:val="00D7467F"/>
    <w:rsid w:val="00D75366"/>
    <w:rsid w:val="00D756CE"/>
    <w:rsid w:val="00D76D0F"/>
    <w:rsid w:val="00D801FD"/>
    <w:rsid w:val="00D805B1"/>
    <w:rsid w:val="00D85689"/>
    <w:rsid w:val="00D85865"/>
    <w:rsid w:val="00D86F6F"/>
    <w:rsid w:val="00D92B00"/>
    <w:rsid w:val="00D931BF"/>
    <w:rsid w:val="00D93294"/>
    <w:rsid w:val="00DA2F02"/>
    <w:rsid w:val="00DA678A"/>
    <w:rsid w:val="00DA7276"/>
    <w:rsid w:val="00DA7A62"/>
    <w:rsid w:val="00DB1D30"/>
    <w:rsid w:val="00DB5771"/>
    <w:rsid w:val="00DB69C1"/>
    <w:rsid w:val="00DC33D8"/>
    <w:rsid w:val="00DC3821"/>
    <w:rsid w:val="00DD184A"/>
    <w:rsid w:val="00DD2FA1"/>
    <w:rsid w:val="00DD641D"/>
    <w:rsid w:val="00DE052C"/>
    <w:rsid w:val="00DE0EEA"/>
    <w:rsid w:val="00DF10FF"/>
    <w:rsid w:val="00DF14E9"/>
    <w:rsid w:val="00DF44DA"/>
    <w:rsid w:val="00DF4722"/>
    <w:rsid w:val="00DF4DF7"/>
    <w:rsid w:val="00E012E6"/>
    <w:rsid w:val="00E07D8B"/>
    <w:rsid w:val="00E16C58"/>
    <w:rsid w:val="00E21498"/>
    <w:rsid w:val="00E22553"/>
    <w:rsid w:val="00E22850"/>
    <w:rsid w:val="00E229DD"/>
    <w:rsid w:val="00E26577"/>
    <w:rsid w:val="00E27FE9"/>
    <w:rsid w:val="00E31380"/>
    <w:rsid w:val="00E319D7"/>
    <w:rsid w:val="00E32A12"/>
    <w:rsid w:val="00E33449"/>
    <w:rsid w:val="00E34779"/>
    <w:rsid w:val="00E34EAC"/>
    <w:rsid w:val="00E35283"/>
    <w:rsid w:val="00E37066"/>
    <w:rsid w:val="00E37CB6"/>
    <w:rsid w:val="00E4231A"/>
    <w:rsid w:val="00E44274"/>
    <w:rsid w:val="00E505C0"/>
    <w:rsid w:val="00E55B9D"/>
    <w:rsid w:val="00E60BCD"/>
    <w:rsid w:val="00E61589"/>
    <w:rsid w:val="00E644B4"/>
    <w:rsid w:val="00E72FC7"/>
    <w:rsid w:val="00E759B8"/>
    <w:rsid w:val="00E77620"/>
    <w:rsid w:val="00E82161"/>
    <w:rsid w:val="00E850C8"/>
    <w:rsid w:val="00E876C3"/>
    <w:rsid w:val="00E92B76"/>
    <w:rsid w:val="00E944B2"/>
    <w:rsid w:val="00EA1F47"/>
    <w:rsid w:val="00EB06F2"/>
    <w:rsid w:val="00EB1F58"/>
    <w:rsid w:val="00EB44B8"/>
    <w:rsid w:val="00EC6822"/>
    <w:rsid w:val="00EC7019"/>
    <w:rsid w:val="00ED050B"/>
    <w:rsid w:val="00ED1785"/>
    <w:rsid w:val="00ED2F1E"/>
    <w:rsid w:val="00ED41BC"/>
    <w:rsid w:val="00EE37D6"/>
    <w:rsid w:val="00EE5729"/>
    <w:rsid w:val="00EE610C"/>
    <w:rsid w:val="00EE6C04"/>
    <w:rsid w:val="00EE7A45"/>
    <w:rsid w:val="00EF0654"/>
    <w:rsid w:val="00EF0726"/>
    <w:rsid w:val="00EF13C9"/>
    <w:rsid w:val="00EF18F8"/>
    <w:rsid w:val="00EF3AE5"/>
    <w:rsid w:val="00EF49C2"/>
    <w:rsid w:val="00EF4B64"/>
    <w:rsid w:val="00EF6BFA"/>
    <w:rsid w:val="00EF74B2"/>
    <w:rsid w:val="00F02A1A"/>
    <w:rsid w:val="00F05594"/>
    <w:rsid w:val="00F06FC2"/>
    <w:rsid w:val="00F1061E"/>
    <w:rsid w:val="00F11AA9"/>
    <w:rsid w:val="00F11C57"/>
    <w:rsid w:val="00F12249"/>
    <w:rsid w:val="00F1537A"/>
    <w:rsid w:val="00F15C08"/>
    <w:rsid w:val="00F17961"/>
    <w:rsid w:val="00F207AC"/>
    <w:rsid w:val="00F259B4"/>
    <w:rsid w:val="00F26297"/>
    <w:rsid w:val="00F2703B"/>
    <w:rsid w:val="00F304FD"/>
    <w:rsid w:val="00F3343D"/>
    <w:rsid w:val="00F35F85"/>
    <w:rsid w:val="00F42865"/>
    <w:rsid w:val="00F4319F"/>
    <w:rsid w:val="00F47683"/>
    <w:rsid w:val="00F51AF1"/>
    <w:rsid w:val="00F5495F"/>
    <w:rsid w:val="00F56A06"/>
    <w:rsid w:val="00F60337"/>
    <w:rsid w:val="00F61021"/>
    <w:rsid w:val="00F67B62"/>
    <w:rsid w:val="00F7018C"/>
    <w:rsid w:val="00F719A7"/>
    <w:rsid w:val="00F73B9B"/>
    <w:rsid w:val="00F80EC1"/>
    <w:rsid w:val="00F80F91"/>
    <w:rsid w:val="00F851F3"/>
    <w:rsid w:val="00F9201D"/>
    <w:rsid w:val="00F920AA"/>
    <w:rsid w:val="00F96E22"/>
    <w:rsid w:val="00F9752F"/>
    <w:rsid w:val="00FA0200"/>
    <w:rsid w:val="00FA0564"/>
    <w:rsid w:val="00FA1C08"/>
    <w:rsid w:val="00FA2EE0"/>
    <w:rsid w:val="00FA47F6"/>
    <w:rsid w:val="00FA6645"/>
    <w:rsid w:val="00FB3258"/>
    <w:rsid w:val="00FB35CF"/>
    <w:rsid w:val="00FB7EB2"/>
    <w:rsid w:val="00FC2646"/>
    <w:rsid w:val="00FC6014"/>
    <w:rsid w:val="00FD08D7"/>
    <w:rsid w:val="00FD1C24"/>
    <w:rsid w:val="00FD2770"/>
    <w:rsid w:val="00FD365F"/>
    <w:rsid w:val="00FD38FD"/>
    <w:rsid w:val="00FD4B11"/>
    <w:rsid w:val="00FE0639"/>
    <w:rsid w:val="00FE1CAD"/>
    <w:rsid w:val="00FE2703"/>
    <w:rsid w:val="00FE44C8"/>
    <w:rsid w:val="00FF1A86"/>
    <w:rsid w:val="00FF1CB0"/>
    <w:rsid w:val="00FF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58527"/>
  <w15:docId w15:val="{7A92D610-E19D-41C4-B620-DFCB9BD9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B72DF"/>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aliases w:val="Znak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uiPriority w:val="1"/>
    <w:qFormat/>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uiPriority w:val="1"/>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iPriority w:val="99"/>
    <w:semiHidden/>
    <w:unhideWhenUsed/>
    <w:rsid w:val="007C2D02"/>
    <w:pPr>
      <w:spacing w:after="120" w:line="480" w:lineRule="auto"/>
    </w:pPr>
  </w:style>
  <w:style w:type="character" w:customStyle="1" w:styleId="Telobesedila2Znak">
    <w:name w:val="Telo besedila 2 Znak"/>
    <w:basedOn w:val="Privzetapisavaodstavka"/>
    <w:link w:val="Telobesedila2"/>
    <w:uiPriority w:val="99"/>
    <w:semiHidden/>
    <w:rsid w:val="007C2D02"/>
    <w:rPr>
      <w:rFonts w:ascii="Helvetica" w:hAnsi="Helvetica"/>
    </w:rPr>
  </w:style>
  <w:style w:type="character" w:customStyle="1" w:styleId="OdstavekseznamaZnak">
    <w:name w:val="Odstavek seznama Znak"/>
    <w:aliases w:val="Odstavek seznama_IP Znak,Seznam_IP_1 Znak"/>
    <w:link w:val="Odstavekseznama"/>
    <w:uiPriority w:val="99"/>
    <w:qFormat/>
    <w:locked/>
    <w:rsid w:val="001C6DDA"/>
    <w:rPr>
      <w:rFonts w:ascii="Helvetica" w:hAnsi="Helvetica"/>
    </w:rPr>
  </w:style>
  <w:style w:type="paragraph" w:styleId="Telobesedila3">
    <w:name w:val="Body Text 3"/>
    <w:basedOn w:val="Navaden"/>
    <w:link w:val="Telobesedila3Znak"/>
    <w:uiPriority w:val="99"/>
    <w:semiHidden/>
    <w:unhideWhenUsed/>
    <w:rsid w:val="00663473"/>
    <w:pPr>
      <w:spacing w:after="120"/>
    </w:pPr>
    <w:rPr>
      <w:sz w:val="16"/>
      <w:szCs w:val="16"/>
    </w:rPr>
  </w:style>
  <w:style w:type="character" w:customStyle="1" w:styleId="Telobesedila3Znak">
    <w:name w:val="Telo besedila 3 Znak"/>
    <w:basedOn w:val="Privzetapisavaodstavka"/>
    <w:link w:val="Telobesedila3"/>
    <w:uiPriority w:val="99"/>
    <w:semiHidden/>
    <w:rsid w:val="00663473"/>
    <w:rPr>
      <w:rFonts w:ascii="Helvetica" w:hAnsi="Helvetica"/>
      <w:sz w:val="16"/>
      <w:szCs w:val="16"/>
    </w:rPr>
  </w:style>
  <w:style w:type="table" w:customStyle="1" w:styleId="Tabelamrea3">
    <w:name w:val="Tabela – mreža3"/>
    <w:basedOn w:val="Navadnatabela"/>
    <w:next w:val="Tabelamrea"/>
    <w:uiPriority w:val="39"/>
    <w:rsid w:val="006C30B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0A051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F2629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7F1EDE"/>
  </w:style>
  <w:style w:type="paragraph" w:customStyle="1" w:styleId="msonormal0">
    <w:name w:val="msonormal"/>
    <w:basedOn w:val="Navaden"/>
    <w:rsid w:val="007F1ED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7F1EDE"/>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7F1EDE"/>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7F1ED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9F27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97727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68879791">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 w:id="186890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FAD7688-3F2A-44D7-B86A-D6FED068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10773</Words>
  <Characters>61408</Characters>
  <Application>Microsoft Office Word</Application>
  <DocSecurity>0</DocSecurity>
  <Lines>511</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5</cp:revision>
  <cp:lastPrinted>2022-05-04T12:14:00Z</cp:lastPrinted>
  <dcterms:created xsi:type="dcterms:W3CDTF">2022-06-08T12:57:00Z</dcterms:created>
  <dcterms:modified xsi:type="dcterms:W3CDTF">2022-06-08T13:01:00Z</dcterms:modified>
</cp:coreProperties>
</file>